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2DDAF" w14:textId="77777777" w:rsidR="000214B9" w:rsidRPr="00E16D53" w:rsidRDefault="00C94E73" w:rsidP="00E16D53">
      <w:pPr>
        <w:spacing w:before="70"/>
        <w:ind w:right="3207"/>
        <w:rPr>
          <w:sz w:val="22"/>
          <w:szCs w:val="22"/>
        </w:rPr>
      </w:pPr>
      <w:r w:rsidRPr="00E16D53">
        <w:rPr>
          <w:b/>
          <w:spacing w:val="3"/>
          <w:w w:val="102"/>
          <w:sz w:val="22"/>
          <w:szCs w:val="22"/>
        </w:rPr>
        <w:t>CURR</w:t>
      </w:r>
      <w:r w:rsidRPr="00E16D53">
        <w:rPr>
          <w:b/>
          <w:spacing w:val="1"/>
          <w:w w:val="102"/>
          <w:sz w:val="22"/>
          <w:szCs w:val="22"/>
        </w:rPr>
        <w:t>I</w:t>
      </w:r>
      <w:r w:rsidRPr="00E16D53">
        <w:rPr>
          <w:b/>
          <w:spacing w:val="3"/>
          <w:w w:val="102"/>
          <w:sz w:val="22"/>
          <w:szCs w:val="22"/>
        </w:rPr>
        <w:t>CULU</w:t>
      </w:r>
      <w:r w:rsidRPr="00E16D53">
        <w:rPr>
          <w:b/>
          <w:w w:val="102"/>
          <w:sz w:val="22"/>
          <w:szCs w:val="22"/>
        </w:rPr>
        <w:t>M</w:t>
      </w:r>
      <w:r w:rsidRPr="00E16D53">
        <w:rPr>
          <w:b/>
          <w:spacing w:val="4"/>
          <w:sz w:val="22"/>
          <w:szCs w:val="22"/>
        </w:rPr>
        <w:t xml:space="preserve"> </w:t>
      </w:r>
      <w:r w:rsidRPr="00E16D53">
        <w:rPr>
          <w:b/>
          <w:spacing w:val="3"/>
          <w:w w:val="102"/>
          <w:sz w:val="22"/>
          <w:szCs w:val="22"/>
        </w:rPr>
        <w:t>V</w:t>
      </w:r>
      <w:r w:rsidRPr="00E16D53">
        <w:rPr>
          <w:b/>
          <w:spacing w:val="2"/>
          <w:w w:val="102"/>
          <w:sz w:val="22"/>
          <w:szCs w:val="22"/>
        </w:rPr>
        <w:t>I</w:t>
      </w:r>
      <w:r w:rsidRPr="00E16D53">
        <w:rPr>
          <w:b/>
          <w:spacing w:val="3"/>
          <w:w w:val="103"/>
          <w:sz w:val="22"/>
          <w:szCs w:val="22"/>
        </w:rPr>
        <w:t>T</w:t>
      </w:r>
      <w:r w:rsidRPr="00E16D53">
        <w:rPr>
          <w:b/>
          <w:spacing w:val="3"/>
          <w:w w:val="102"/>
          <w:sz w:val="22"/>
          <w:szCs w:val="22"/>
        </w:rPr>
        <w:t>AE</w:t>
      </w:r>
    </w:p>
    <w:p w14:paraId="781F8D57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129FD440" w14:textId="77777777" w:rsidR="00E16D53" w:rsidRPr="00E16D53" w:rsidRDefault="00E16D53" w:rsidP="00E16D53">
      <w:pPr>
        <w:spacing w:line="252" w:lineRule="auto"/>
        <w:ind w:right="3407"/>
        <w:rPr>
          <w:rFonts w:ascii="Calibri" w:hAnsi="Calibri" w:cs="Calibri"/>
          <w:sz w:val="22"/>
          <w:szCs w:val="22"/>
        </w:rPr>
      </w:pPr>
      <w:r w:rsidRPr="00E16D53">
        <w:rPr>
          <w:rFonts w:ascii="Calibri" w:hAnsi="Calibri" w:cs="Calibri"/>
          <w:sz w:val="22"/>
          <w:szCs w:val="22"/>
        </w:rPr>
        <w:t>Essa Ellwood</w:t>
      </w:r>
    </w:p>
    <w:p w14:paraId="6D7E2BBA" w14:textId="6C9E5E98" w:rsidR="000214B9" w:rsidRPr="00E16D53" w:rsidRDefault="00C94E73" w:rsidP="00E16D53">
      <w:pPr>
        <w:spacing w:line="252" w:lineRule="auto"/>
        <w:ind w:right="3407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sso</w:t>
      </w:r>
      <w:r w:rsidRPr="00E16D53">
        <w:rPr>
          <w:w w:val="102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ook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2"/>
          <w:sz w:val="22"/>
          <w:szCs w:val="22"/>
        </w:rPr>
        <w:t>y</w:t>
      </w:r>
      <w:r w:rsidRPr="00E16D53">
        <w:rPr>
          <w:w w:val="102"/>
          <w:sz w:val="22"/>
          <w:szCs w:val="22"/>
        </w:rPr>
        <w:t>n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hoo</w:t>
      </w:r>
      <w:r w:rsidRPr="00E16D53">
        <w:rPr>
          <w:w w:val="103"/>
          <w:sz w:val="22"/>
          <w:szCs w:val="22"/>
        </w:rPr>
        <w:t>l</w:t>
      </w:r>
    </w:p>
    <w:p w14:paraId="1C6078C8" w14:textId="77777777" w:rsidR="000214B9" w:rsidRPr="00E16D53" w:rsidRDefault="00C94E73" w:rsidP="00E16D53">
      <w:pPr>
        <w:ind w:right="3423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25</w:t>
      </w:r>
      <w:r w:rsidRPr="00E16D53">
        <w:rPr>
          <w:sz w:val="22"/>
          <w:szCs w:val="22"/>
        </w:rPr>
        <w:t>0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ee</w:t>
      </w:r>
      <w:r w:rsidRPr="00E16D53">
        <w:rPr>
          <w:w w:val="103"/>
          <w:sz w:val="22"/>
          <w:szCs w:val="22"/>
        </w:rPr>
        <w:t>t</w:t>
      </w:r>
    </w:p>
    <w:p w14:paraId="3C064E06" w14:textId="77777777" w:rsidR="000214B9" w:rsidRPr="00E16D53" w:rsidRDefault="00C94E73" w:rsidP="00E16D53">
      <w:pPr>
        <w:spacing w:before="8" w:line="220" w:lineRule="exact"/>
        <w:ind w:right="3100"/>
        <w:rPr>
          <w:sz w:val="22"/>
          <w:szCs w:val="22"/>
        </w:rPr>
      </w:pPr>
      <w:r w:rsidRPr="00E16D53">
        <w:rPr>
          <w:spacing w:val="3"/>
          <w:position w:val="-1"/>
          <w:sz w:val="22"/>
          <w:szCs w:val="22"/>
          <w:u w:color="000000"/>
        </w:rPr>
        <w:t>B</w:t>
      </w:r>
      <w:r w:rsidRPr="00E16D53">
        <w:rPr>
          <w:spacing w:val="1"/>
          <w:position w:val="-1"/>
          <w:sz w:val="22"/>
          <w:szCs w:val="22"/>
          <w:u w:color="000000"/>
        </w:rPr>
        <w:t>r</w:t>
      </w:r>
      <w:r w:rsidRPr="00E16D53">
        <w:rPr>
          <w:spacing w:val="2"/>
          <w:position w:val="-1"/>
          <w:sz w:val="22"/>
          <w:szCs w:val="22"/>
          <w:u w:color="000000"/>
        </w:rPr>
        <w:t>ook</w:t>
      </w:r>
      <w:r w:rsidRPr="00E16D53">
        <w:rPr>
          <w:spacing w:val="1"/>
          <w:position w:val="-1"/>
          <w:sz w:val="22"/>
          <w:szCs w:val="22"/>
          <w:u w:color="000000"/>
        </w:rPr>
        <w:t>l</w:t>
      </w:r>
      <w:r w:rsidRPr="00E16D53">
        <w:rPr>
          <w:spacing w:val="2"/>
          <w:position w:val="-1"/>
          <w:sz w:val="22"/>
          <w:szCs w:val="22"/>
          <w:u w:color="000000"/>
        </w:rPr>
        <w:t>yn</w:t>
      </w:r>
      <w:r w:rsidRPr="00E16D53">
        <w:rPr>
          <w:position w:val="-1"/>
          <w:sz w:val="22"/>
          <w:szCs w:val="22"/>
          <w:u w:color="000000"/>
        </w:rPr>
        <w:t>,</w:t>
      </w:r>
      <w:r w:rsidRPr="00E16D53">
        <w:rPr>
          <w:spacing w:val="21"/>
          <w:position w:val="-1"/>
          <w:sz w:val="22"/>
          <w:szCs w:val="22"/>
          <w:u w:color="000000"/>
        </w:rPr>
        <w:t xml:space="preserve"> </w:t>
      </w:r>
      <w:r w:rsidRPr="00E16D53">
        <w:rPr>
          <w:spacing w:val="3"/>
          <w:position w:val="-1"/>
          <w:sz w:val="22"/>
          <w:szCs w:val="22"/>
          <w:u w:color="000000"/>
        </w:rPr>
        <w:t>N</w:t>
      </w:r>
      <w:r w:rsidRPr="00E16D53">
        <w:rPr>
          <w:spacing w:val="2"/>
          <w:position w:val="-1"/>
          <w:sz w:val="22"/>
          <w:szCs w:val="22"/>
          <w:u w:color="000000"/>
        </w:rPr>
        <w:t>e</w:t>
      </w:r>
      <w:r w:rsidRPr="00E16D53">
        <w:rPr>
          <w:position w:val="-1"/>
          <w:sz w:val="22"/>
          <w:szCs w:val="22"/>
          <w:u w:color="000000"/>
        </w:rPr>
        <w:t>w</w:t>
      </w:r>
      <w:r w:rsidRPr="00E16D53">
        <w:rPr>
          <w:spacing w:val="14"/>
          <w:position w:val="-1"/>
          <w:sz w:val="22"/>
          <w:szCs w:val="22"/>
          <w:u w:color="000000"/>
        </w:rPr>
        <w:t xml:space="preserve"> </w:t>
      </w:r>
      <w:r w:rsidRPr="00E16D53">
        <w:rPr>
          <w:spacing w:val="3"/>
          <w:position w:val="-1"/>
          <w:sz w:val="22"/>
          <w:szCs w:val="22"/>
          <w:u w:color="000000"/>
        </w:rPr>
        <w:t>Y</w:t>
      </w:r>
      <w:r w:rsidRPr="00E16D53">
        <w:rPr>
          <w:spacing w:val="2"/>
          <w:position w:val="-1"/>
          <w:sz w:val="22"/>
          <w:szCs w:val="22"/>
          <w:u w:color="000000"/>
        </w:rPr>
        <w:t>o</w:t>
      </w:r>
      <w:r w:rsidRPr="00E16D53">
        <w:rPr>
          <w:spacing w:val="1"/>
          <w:position w:val="-1"/>
          <w:sz w:val="22"/>
          <w:szCs w:val="22"/>
          <w:u w:color="000000"/>
        </w:rPr>
        <w:t>r</w:t>
      </w:r>
      <w:r w:rsidRPr="00E16D53">
        <w:rPr>
          <w:spacing w:val="2"/>
          <w:position w:val="-1"/>
          <w:sz w:val="22"/>
          <w:szCs w:val="22"/>
          <w:u w:color="000000"/>
        </w:rPr>
        <w:t>k</w:t>
      </w:r>
      <w:r w:rsidRPr="00E16D53">
        <w:rPr>
          <w:position w:val="-1"/>
          <w:sz w:val="22"/>
          <w:szCs w:val="22"/>
          <w:u w:color="000000"/>
        </w:rPr>
        <w:t>,</w:t>
      </w:r>
      <w:r w:rsidRPr="00E16D53">
        <w:rPr>
          <w:spacing w:val="2"/>
          <w:position w:val="-1"/>
          <w:sz w:val="22"/>
          <w:szCs w:val="22"/>
          <w:u w:color="000000"/>
        </w:rPr>
        <w:t xml:space="preserve"> 1120</w:t>
      </w:r>
      <w:r w:rsidRPr="00E16D53">
        <w:rPr>
          <w:position w:val="-1"/>
          <w:sz w:val="22"/>
          <w:szCs w:val="22"/>
          <w:u w:color="000000"/>
        </w:rPr>
        <w:t>1</w:t>
      </w:r>
    </w:p>
    <w:p w14:paraId="39A270C0" w14:textId="77777777" w:rsidR="00E16D53" w:rsidRPr="00E16D53" w:rsidRDefault="00E16D53" w:rsidP="00E16D53">
      <w:pPr>
        <w:spacing w:before="37"/>
        <w:rPr>
          <w:sz w:val="28"/>
          <w:szCs w:val="28"/>
        </w:rPr>
      </w:pPr>
    </w:p>
    <w:p w14:paraId="5AE67B07" w14:textId="1A7946EB" w:rsidR="000214B9" w:rsidRPr="00E16D53" w:rsidRDefault="00C94E73" w:rsidP="00E16D53">
      <w:pPr>
        <w:spacing w:before="37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Te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 xml:space="preserve">: 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718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780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0615</w:t>
      </w:r>
    </w:p>
    <w:p w14:paraId="570AA929" w14:textId="77777777" w:rsidR="000214B9" w:rsidRPr="00E16D53" w:rsidRDefault="00C94E73" w:rsidP="00E16D53">
      <w:pPr>
        <w:spacing w:before="13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ll</w:t>
      </w:r>
      <w:r w:rsidRPr="00E16D53">
        <w:rPr>
          <w:sz w:val="22"/>
          <w:szCs w:val="22"/>
        </w:rPr>
        <w:t>: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203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479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2368</w:t>
      </w:r>
    </w:p>
    <w:p w14:paraId="4F088021" w14:textId="74F6E017" w:rsidR="000214B9" w:rsidRPr="00E16D53" w:rsidRDefault="00E16D53" w:rsidP="00E16D53">
      <w:pPr>
        <w:spacing w:before="13" w:line="248" w:lineRule="auto"/>
        <w:ind w:right="5719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essa@gmail.com</w:t>
      </w:r>
    </w:p>
    <w:p w14:paraId="5530CB1F" w14:textId="77777777" w:rsidR="000214B9" w:rsidRPr="00E16D53" w:rsidRDefault="000214B9">
      <w:pPr>
        <w:spacing w:line="200" w:lineRule="exact"/>
      </w:pPr>
    </w:p>
    <w:p w14:paraId="09E8B1E4" w14:textId="27CC4540" w:rsidR="000214B9" w:rsidRPr="00E16D53" w:rsidRDefault="00C94E73" w:rsidP="00E16D53">
      <w:pPr>
        <w:spacing w:line="220" w:lineRule="exact"/>
        <w:rPr>
          <w:sz w:val="22"/>
          <w:szCs w:val="22"/>
        </w:rPr>
      </w:pPr>
      <w:r w:rsidRPr="00E16D53">
        <w:rPr>
          <w:b/>
          <w:spacing w:val="2"/>
          <w:position w:val="-1"/>
          <w:sz w:val="22"/>
          <w:szCs w:val="22"/>
          <w:u w:color="000000"/>
        </w:rPr>
        <w:t>P</w:t>
      </w:r>
      <w:r w:rsidRPr="00E16D53">
        <w:rPr>
          <w:b/>
          <w:spacing w:val="3"/>
          <w:position w:val="-1"/>
          <w:sz w:val="22"/>
          <w:szCs w:val="22"/>
          <w:u w:color="000000"/>
        </w:rPr>
        <w:t>ER</w:t>
      </w:r>
      <w:r w:rsidRPr="00E16D53">
        <w:rPr>
          <w:b/>
          <w:spacing w:val="4"/>
          <w:position w:val="-1"/>
          <w:sz w:val="22"/>
          <w:szCs w:val="22"/>
          <w:u w:color="000000"/>
        </w:rPr>
        <w:t>M</w:t>
      </w:r>
      <w:r w:rsidRPr="00E16D53">
        <w:rPr>
          <w:b/>
          <w:spacing w:val="3"/>
          <w:position w:val="-1"/>
          <w:sz w:val="22"/>
          <w:szCs w:val="22"/>
          <w:u w:color="000000"/>
        </w:rPr>
        <w:t>ANEN</w:t>
      </w:r>
      <w:r w:rsidRPr="00E16D53">
        <w:rPr>
          <w:b/>
          <w:position w:val="-1"/>
          <w:sz w:val="22"/>
          <w:szCs w:val="22"/>
          <w:u w:color="000000"/>
        </w:rPr>
        <w:t>T</w:t>
      </w:r>
      <w:r w:rsidRPr="00E16D53">
        <w:rPr>
          <w:b/>
          <w:spacing w:val="39"/>
          <w:position w:val="-1"/>
          <w:sz w:val="22"/>
          <w:szCs w:val="22"/>
          <w:u w:color="000000"/>
        </w:rPr>
        <w:t xml:space="preserve"> </w:t>
      </w:r>
      <w:r w:rsidRPr="00E16D53">
        <w:rPr>
          <w:b/>
          <w:spacing w:val="3"/>
          <w:position w:val="-1"/>
          <w:sz w:val="22"/>
          <w:szCs w:val="22"/>
          <w:u w:color="000000"/>
        </w:rPr>
        <w:t>A</w:t>
      </w:r>
      <w:r w:rsidRPr="00E16D53">
        <w:rPr>
          <w:b/>
          <w:spacing w:val="2"/>
          <w:position w:val="-1"/>
          <w:sz w:val="22"/>
          <w:szCs w:val="22"/>
          <w:u w:color="000000"/>
        </w:rPr>
        <w:t>PP</w:t>
      </w:r>
      <w:r w:rsidRPr="00E16D53">
        <w:rPr>
          <w:b/>
          <w:spacing w:val="3"/>
          <w:position w:val="-1"/>
          <w:sz w:val="22"/>
          <w:szCs w:val="22"/>
          <w:u w:color="000000"/>
        </w:rPr>
        <w:t>O</w:t>
      </w:r>
      <w:r w:rsidRPr="00E16D53">
        <w:rPr>
          <w:b/>
          <w:spacing w:val="2"/>
          <w:position w:val="-1"/>
          <w:sz w:val="22"/>
          <w:szCs w:val="22"/>
          <w:u w:color="000000"/>
        </w:rPr>
        <w:t>I</w:t>
      </w:r>
      <w:r w:rsidRPr="00E16D53">
        <w:rPr>
          <w:b/>
          <w:spacing w:val="3"/>
          <w:position w:val="-1"/>
          <w:sz w:val="22"/>
          <w:szCs w:val="22"/>
          <w:u w:color="000000"/>
        </w:rPr>
        <w:t>N</w:t>
      </w:r>
      <w:r w:rsidRPr="00E16D53">
        <w:rPr>
          <w:b/>
          <w:spacing w:val="3"/>
          <w:w w:val="103"/>
          <w:position w:val="-1"/>
          <w:sz w:val="22"/>
          <w:szCs w:val="22"/>
          <w:u w:color="000000"/>
        </w:rPr>
        <w:t>T</w:t>
      </w:r>
      <w:r w:rsidRPr="00E16D53">
        <w:rPr>
          <w:b/>
          <w:spacing w:val="4"/>
          <w:w w:val="102"/>
          <w:position w:val="-1"/>
          <w:sz w:val="22"/>
          <w:szCs w:val="22"/>
          <w:u w:color="000000"/>
        </w:rPr>
        <w:t>M</w:t>
      </w:r>
      <w:r w:rsidRPr="00E16D53">
        <w:rPr>
          <w:b/>
          <w:spacing w:val="3"/>
          <w:w w:val="103"/>
          <w:position w:val="-1"/>
          <w:sz w:val="22"/>
          <w:szCs w:val="22"/>
          <w:u w:color="000000"/>
        </w:rPr>
        <w:t>E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N</w:t>
      </w:r>
      <w:r w:rsidRPr="00E16D53">
        <w:rPr>
          <w:b/>
          <w:spacing w:val="3"/>
          <w:w w:val="103"/>
          <w:position w:val="-1"/>
          <w:sz w:val="22"/>
          <w:szCs w:val="22"/>
          <w:u w:color="000000"/>
        </w:rPr>
        <w:t>T</w:t>
      </w:r>
      <w:r w:rsidRPr="00E16D53">
        <w:rPr>
          <w:b/>
          <w:w w:val="102"/>
          <w:position w:val="-1"/>
          <w:sz w:val="22"/>
          <w:szCs w:val="22"/>
          <w:u w:color="000000"/>
        </w:rPr>
        <w:t>S</w:t>
      </w:r>
    </w:p>
    <w:p w14:paraId="3EFD2A68" w14:textId="77777777" w:rsidR="000214B9" w:rsidRPr="00E16D53" w:rsidRDefault="00C94E73">
      <w:pPr>
        <w:spacing w:before="37"/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Fa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l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2016</w:t>
      </w:r>
      <w:r w:rsidRPr="00E16D53">
        <w:rPr>
          <w:sz w:val="22"/>
          <w:szCs w:val="22"/>
        </w:rPr>
        <w:t xml:space="preserve">-        </w:t>
      </w:r>
      <w:r w:rsidRPr="00E16D53">
        <w:rPr>
          <w:spacing w:val="4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esso</w:t>
      </w:r>
      <w:r w:rsidRPr="00E16D53">
        <w:rPr>
          <w:sz w:val="22"/>
          <w:szCs w:val="22"/>
        </w:rPr>
        <w:t>r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ook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>n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Schoo</w:t>
      </w:r>
      <w:r w:rsidRPr="00E16D53">
        <w:rPr>
          <w:w w:val="103"/>
          <w:sz w:val="22"/>
          <w:szCs w:val="22"/>
        </w:rPr>
        <w:t>l</w:t>
      </w:r>
    </w:p>
    <w:p w14:paraId="1150A290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each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s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Sp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201</w:t>
      </w:r>
      <w:r w:rsidRPr="00E16D53">
        <w:rPr>
          <w:spacing w:val="3"/>
          <w:sz w:val="22"/>
          <w:szCs w:val="22"/>
        </w:rPr>
        <w:t>7</w:t>
      </w:r>
      <w:r w:rsidRPr="00E16D53">
        <w:rPr>
          <w:sz w:val="22"/>
          <w:szCs w:val="22"/>
        </w:rPr>
        <w:t xml:space="preserve">:      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To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s</w:t>
      </w:r>
    </w:p>
    <w:p w14:paraId="5D792C6D" w14:textId="77777777" w:rsidR="000214B9" w:rsidRPr="00E16D53" w:rsidRDefault="00C94E73">
      <w:pPr>
        <w:spacing w:before="13"/>
        <w:ind w:left="4388" w:right="3902"/>
        <w:jc w:val="center"/>
        <w:rPr>
          <w:sz w:val="22"/>
          <w:szCs w:val="22"/>
        </w:rPr>
      </w:pPr>
      <w:r w:rsidRPr="00E16D53">
        <w:rPr>
          <w:spacing w:val="2"/>
          <w:w w:val="102"/>
          <w:sz w:val="22"/>
          <w:szCs w:val="22"/>
        </w:rPr>
        <w:t>Ev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</w:p>
    <w:p w14:paraId="0CAA41B2" w14:textId="77777777" w:rsidR="000214B9" w:rsidRPr="00E16D53" w:rsidRDefault="00C94E73">
      <w:pPr>
        <w:spacing w:before="8"/>
        <w:ind w:left="4425"/>
        <w:rPr>
          <w:sz w:val="22"/>
          <w:szCs w:val="22"/>
        </w:rPr>
      </w:pP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ca</w:t>
      </w:r>
      <w:r w:rsidRPr="00E16D53">
        <w:rPr>
          <w:sz w:val="22"/>
          <w:szCs w:val="22"/>
        </w:rPr>
        <w:t>l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ac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</w:p>
    <w:p w14:paraId="7AA6F2F2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71C33156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2004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6       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esso</w:t>
      </w:r>
      <w:r w:rsidRPr="00E16D53">
        <w:rPr>
          <w:sz w:val="22"/>
          <w:szCs w:val="22"/>
        </w:rPr>
        <w:t>r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j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z w:val="22"/>
          <w:szCs w:val="22"/>
        </w:rPr>
        <w:t>.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doz</w:t>
      </w:r>
      <w:r w:rsidRPr="00E16D53">
        <w:rPr>
          <w:sz w:val="22"/>
          <w:szCs w:val="22"/>
        </w:rPr>
        <w:t>o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</w:p>
    <w:p w14:paraId="6848A128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Teach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ng</w:t>
      </w:r>
      <w:r w:rsidRPr="00E16D53">
        <w:rPr>
          <w:sz w:val="22"/>
          <w:szCs w:val="22"/>
        </w:rPr>
        <w:t xml:space="preserve">:         </w:t>
      </w:r>
      <w:r w:rsidRPr="00E16D53">
        <w:rPr>
          <w:spacing w:val="3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To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s</w:t>
      </w:r>
    </w:p>
    <w:p w14:paraId="455B718B" w14:textId="77777777" w:rsidR="000214B9" w:rsidRPr="00E16D53" w:rsidRDefault="00C94E73">
      <w:pPr>
        <w:spacing w:before="8"/>
        <w:ind w:left="2985"/>
        <w:rPr>
          <w:sz w:val="22"/>
          <w:szCs w:val="22"/>
        </w:rPr>
      </w:pPr>
      <w:r w:rsidRPr="00E16D53">
        <w:rPr>
          <w:spacing w:val="2"/>
          <w:w w:val="102"/>
          <w:sz w:val="22"/>
          <w:szCs w:val="22"/>
        </w:rPr>
        <w:t>Ev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</w:p>
    <w:p w14:paraId="601FBE8E" w14:textId="77777777" w:rsidR="000214B9" w:rsidRPr="00E16D53" w:rsidRDefault="00C94E73">
      <w:pPr>
        <w:spacing w:before="13"/>
        <w:ind w:left="2985"/>
        <w:rPr>
          <w:sz w:val="22"/>
          <w:szCs w:val="22"/>
        </w:rPr>
      </w:pP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ca</w:t>
      </w:r>
      <w:r w:rsidRPr="00E16D53">
        <w:rPr>
          <w:sz w:val="22"/>
          <w:szCs w:val="22"/>
        </w:rPr>
        <w:t>l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ac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ce</w:t>
      </w:r>
    </w:p>
    <w:p w14:paraId="3CDE3E5B" w14:textId="77777777" w:rsidR="000214B9" w:rsidRPr="00E16D53" w:rsidRDefault="00C94E73">
      <w:pPr>
        <w:spacing w:before="13"/>
        <w:ind w:left="298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ons</w:t>
      </w:r>
      <w:r w:rsidRPr="00E16D53">
        <w:rPr>
          <w:spacing w:val="1"/>
          <w:sz w:val="22"/>
          <w:szCs w:val="22"/>
        </w:rPr>
        <w:t>tit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ona</w:t>
      </w:r>
      <w:r w:rsidRPr="00E16D53">
        <w:rPr>
          <w:sz w:val="22"/>
          <w:szCs w:val="22"/>
        </w:rPr>
        <w:t>l</w:t>
      </w:r>
      <w:r w:rsidRPr="00E16D53">
        <w:rPr>
          <w:spacing w:val="3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Ev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</w:p>
    <w:p w14:paraId="350AEAB2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7EDA8CFF" w14:textId="77777777" w:rsidR="000214B9" w:rsidRPr="00E16D53" w:rsidRDefault="00C94E73">
      <w:pPr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ha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r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cade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c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anda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</w:t>
      </w:r>
      <w:r w:rsidRPr="00E16D53">
        <w:rPr>
          <w:sz w:val="22"/>
          <w:szCs w:val="22"/>
        </w:rPr>
        <w:t>s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mm</w:t>
      </w:r>
      <w:r w:rsidRPr="00E16D53">
        <w:rPr>
          <w:spacing w:val="1"/>
          <w:sz w:val="22"/>
          <w:szCs w:val="22"/>
        </w:rPr>
        <w:t>itt</w:t>
      </w:r>
      <w:r w:rsidRPr="00E16D53">
        <w:rPr>
          <w:spacing w:val="2"/>
          <w:sz w:val="22"/>
          <w:szCs w:val="22"/>
        </w:rPr>
        <w:t>ee</w:t>
      </w:r>
      <w:r w:rsidRPr="00E16D53">
        <w:rPr>
          <w:sz w:val="22"/>
          <w:szCs w:val="22"/>
        </w:rPr>
        <w:t>: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200</w:t>
      </w:r>
      <w:r w:rsidRPr="00E16D53">
        <w:rPr>
          <w:spacing w:val="1"/>
          <w:w w:val="102"/>
          <w:sz w:val="22"/>
          <w:szCs w:val="22"/>
        </w:rPr>
        <w:t>5-</w:t>
      </w:r>
      <w:r w:rsidRPr="00E16D53">
        <w:rPr>
          <w:spacing w:val="2"/>
          <w:w w:val="102"/>
          <w:sz w:val="22"/>
          <w:szCs w:val="22"/>
        </w:rPr>
        <w:t>06</w:t>
      </w:r>
    </w:p>
    <w:p w14:paraId="216006C7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ha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r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ppo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s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mm</w:t>
      </w:r>
      <w:r w:rsidRPr="00E16D53">
        <w:rPr>
          <w:spacing w:val="1"/>
          <w:sz w:val="22"/>
          <w:szCs w:val="22"/>
        </w:rPr>
        <w:t>itt</w:t>
      </w:r>
      <w:r w:rsidRPr="00E16D53">
        <w:rPr>
          <w:spacing w:val="2"/>
          <w:sz w:val="22"/>
          <w:szCs w:val="22"/>
        </w:rPr>
        <w:t>ee</w:t>
      </w:r>
      <w:r w:rsidRPr="00E16D53">
        <w:rPr>
          <w:sz w:val="22"/>
          <w:szCs w:val="22"/>
        </w:rPr>
        <w:t>: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200</w:t>
      </w:r>
      <w:r w:rsidRPr="00E16D53">
        <w:rPr>
          <w:spacing w:val="1"/>
          <w:w w:val="102"/>
          <w:sz w:val="22"/>
          <w:szCs w:val="22"/>
        </w:rPr>
        <w:t>7-</w:t>
      </w:r>
      <w:r w:rsidRPr="00E16D53">
        <w:rPr>
          <w:spacing w:val="2"/>
          <w:w w:val="102"/>
          <w:sz w:val="22"/>
          <w:szCs w:val="22"/>
        </w:rPr>
        <w:t>08</w:t>
      </w:r>
    </w:p>
    <w:p w14:paraId="7BF0C8BF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ha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r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ee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mm</w:t>
      </w:r>
      <w:r w:rsidRPr="00E16D53">
        <w:rPr>
          <w:spacing w:val="1"/>
          <w:sz w:val="22"/>
          <w:szCs w:val="22"/>
        </w:rPr>
        <w:t>itt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e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Tenu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: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200</w:t>
      </w:r>
      <w:r w:rsidRPr="00E16D53">
        <w:rPr>
          <w:spacing w:val="1"/>
          <w:w w:val="102"/>
          <w:sz w:val="22"/>
          <w:szCs w:val="22"/>
        </w:rPr>
        <w:t>9-</w:t>
      </w:r>
      <w:r w:rsidRPr="00E16D53">
        <w:rPr>
          <w:spacing w:val="2"/>
          <w:w w:val="102"/>
          <w:sz w:val="22"/>
          <w:szCs w:val="22"/>
        </w:rPr>
        <w:t>10</w:t>
      </w:r>
    </w:p>
    <w:p w14:paraId="5F523A07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ha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r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eve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op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z w:val="22"/>
          <w:szCs w:val="22"/>
        </w:rPr>
        <w:t>t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mm</w:t>
      </w:r>
      <w:r w:rsidRPr="00E16D53">
        <w:rPr>
          <w:spacing w:val="1"/>
          <w:sz w:val="22"/>
          <w:szCs w:val="22"/>
        </w:rPr>
        <w:t>itt</w:t>
      </w:r>
      <w:r w:rsidRPr="00E16D53">
        <w:rPr>
          <w:spacing w:val="2"/>
          <w:sz w:val="22"/>
          <w:szCs w:val="22"/>
        </w:rPr>
        <w:t>ee</w:t>
      </w:r>
      <w:r w:rsidRPr="00E16D53">
        <w:rPr>
          <w:sz w:val="22"/>
          <w:szCs w:val="22"/>
        </w:rPr>
        <w:t>: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201</w:t>
      </w:r>
      <w:r w:rsidRPr="00E16D53">
        <w:rPr>
          <w:spacing w:val="1"/>
          <w:w w:val="102"/>
          <w:sz w:val="22"/>
          <w:szCs w:val="22"/>
        </w:rPr>
        <w:t>0-</w:t>
      </w:r>
      <w:r w:rsidRPr="00E16D53">
        <w:rPr>
          <w:spacing w:val="2"/>
          <w:w w:val="102"/>
          <w:sz w:val="22"/>
          <w:szCs w:val="22"/>
        </w:rPr>
        <w:t>1</w:t>
      </w:r>
      <w:r w:rsidRPr="00E16D53">
        <w:rPr>
          <w:w w:val="102"/>
          <w:sz w:val="22"/>
          <w:szCs w:val="22"/>
        </w:rPr>
        <w:t>1</w:t>
      </w:r>
    </w:p>
    <w:p w14:paraId="7088F515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be</w:t>
      </w:r>
      <w:r w:rsidRPr="00E16D53">
        <w:rPr>
          <w:sz w:val="22"/>
          <w:szCs w:val="22"/>
        </w:rPr>
        <w:t>r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ppo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s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mm</w:t>
      </w:r>
      <w:r w:rsidRPr="00E16D53">
        <w:rPr>
          <w:spacing w:val="1"/>
          <w:sz w:val="22"/>
          <w:szCs w:val="22"/>
        </w:rPr>
        <w:t>itt</w:t>
      </w:r>
      <w:r w:rsidRPr="00E16D53">
        <w:rPr>
          <w:spacing w:val="2"/>
          <w:sz w:val="22"/>
          <w:szCs w:val="22"/>
        </w:rPr>
        <w:t>ee</w:t>
      </w:r>
      <w:r w:rsidRPr="00E16D53">
        <w:rPr>
          <w:sz w:val="22"/>
          <w:szCs w:val="22"/>
        </w:rPr>
        <w:t>: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2012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13</w:t>
      </w:r>
    </w:p>
    <w:p w14:paraId="512F1EF7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be</w:t>
      </w:r>
      <w:r w:rsidRPr="00E16D53">
        <w:rPr>
          <w:sz w:val="22"/>
          <w:szCs w:val="22"/>
        </w:rPr>
        <w:t>r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eve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op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z w:val="22"/>
          <w:szCs w:val="22"/>
        </w:rPr>
        <w:t>t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mm</w:t>
      </w:r>
      <w:r w:rsidRPr="00E16D53">
        <w:rPr>
          <w:spacing w:val="1"/>
          <w:sz w:val="22"/>
          <w:szCs w:val="22"/>
        </w:rPr>
        <w:t>itt</w:t>
      </w:r>
      <w:r w:rsidRPr="00E16D53">
        <w:rPr>
          <w:spacing w:val="2"/>
          <w:sz w:val="22"/>
          <w:szCs w:val="22"/>
        </w:rPr>
        <w:t>ee</w:t>
      </w:r>
      <w:r w:rsidRPr="00E16D53">
        <w:rPr>
          <w:sz w:val="22"/>
          <w:szCs w:val="22"/>
        </w:rPr>
        <w:t>: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2013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14</w:t>
      </w:r>
    </w:p>
    <w:p w14:paraId="17C3B8C8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be</w:t>
      </w:r>
      <w:r w:rsidRPr="00E16D53">
        <w:rPr>
          <w:sz w:val="22"/>
          <w:szCs w:val="22"/>
        </w:rPr>
        <w:t>r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ppo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s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mm</w:t>
      </w:r>
      <w:r w:rsidRPr="00E16D53">
        <w:rPr>
          <w:spacing w:val="1"/>
          <w:sz w:val="22"/>
          <w:szCs w:val="22"/>
        </w:rPr>
        <w:t>itt</w:t>
      </w:r>
      <w:r w:rsidRPr="00E16D53">
        <w:rPr>
          <w:spacing w:val="2"/>
          <w:sz w:val="22"/>
          <w:szCs w:val="22"/>
        </w:rPr>
        <w:t>ee</w:t>
      </w:r>
      <w:r w:rsidRPr="00E16D53">
        <w:rPr>
          <w:sz w:val="22"/>
          <w:szCs w:val="22"/>
        </w:rPr>
        <w:t>: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2013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14</w:t>
      </w:r>
    </w:p>
    <w:p w14:paraId="4A949C55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be</w:t>
      </w:r>
      <w:r w:rsidRPr="00E16D53">
        <w:rPr>
          <w:sz w:val="22"/>
          <w:szCs w:val="22"/>
        </w:rPr>
        <w:t>r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ee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mm</w:t>
      </w:r>
      <w:r w:rsidRPr="00E16D53">
        <w:rPr>
          <w:spacing w:val="1"/>
          <w:sz w:val="22"/>
          <w:szCs w:val="22"/>
        </w:rPr>
        <w:t>itt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e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Tenu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: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</w:t>
      </w:r>
      <w:r w:rsidRPr="00E16D53">
        <w:rPr>
          <w:spacing w:val="1"/>
          <w:w w:val="102"/>
          <w:sz w:val="22"/>
          <w:szCs w:val="22"/>
        </w:rPr>
        <w:t>0</w:t>
      </w:r>
      <w:r w:rsidRPr="00E16D53">
        <w:rPr>
          <w:spacing w:val="2"/>
          <w:w w:val="102"/>
          <w:sz w:val="22"/>
          <w:szCs w:val="22"/>
        </w:rPr>
        <w:t>15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1</w:t>
      </w:r>
      <w:r w:rsidRPr="00E16D53">
        <w:rPr>
          <w:w w:val="102"/>
          <w:sz w:val="22"/>
          <w:szCs w:val="22"/>
        </w:rPr>
        <w:t>6</w:t>
      </w:r>
    </w:p>
    <w:p w14:paraId="423E5440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6C330040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1991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4       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Sy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va</w:t>
      </w:r>
      <w:r w:rsidRPr="00E16D53">
        <w:rPr>
          <w:sz w:val="22"/>
          <w:szCs w:val="22"/>
        </w:rPr>
        <w:t>n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z w:val="22"/>
          <w:szCs w:val="22"/>
        </w:rPr>
        <w:t>.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ohe</w:t>
      </w:r>
      <w:r w:rsidRPr="00E16D53">
        <w:rPr>
          <w:sz w:val="22"/>
          <w:szCs w:val="22"/>
        </w:rPr>
        <w:t>n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esso</w:t>
      </w:r>
      <w:r w:rsidRPr="00E16D53">
        <w:rPr>
          <w:sz w:val="22"/>
          <w:szCs w:val="22"/>
        </w:rPr>
        <w:t>r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J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us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m</w:t>
      </w:r>
    </w:p>
    <w:p w14:paraId="7B9D91C1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Taugh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:</w:t>
      </w:r>
      <w:r w:rsidRPr="00E16D53">
        <w:rPr>
          <w:sz w:val="22"/>
          <w:szCs w:val="22"/>
        </w:rPr>
        <w:t xml:space="preserve">             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Ev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</w:p>
    <w:p w14:paraId="66ED98B7" w14:textId="77777777" w:rsidR="000214B9" w:rsidRPr="00E16D53" w:rsidRDefault="00C94E73">
      <w:pPr>
        <w:spacing w:before="13"/>
        <w:ind w:left="298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l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2"/>
          <w:w w:val="103"/>
          <w:sz w:val="22"/>
          <w:szCs w:val="22"/>
        </w:rPr>
        <w:t>ce</w:t>
      </w:r>
      <w:r w:rsidRPr="00E16D53">
        <w:rPr>
          <w:spacing w:val="2"/>
          <w:w w:val="102"/>
          <w:sz w:val="22"/>
          <w:szCs w:val="22"/>
        </w:rPr>
        <w:t>du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w w:val="103"/>
          <w:sz w:val="22"/>
          <w:szCs w:val="22"/>
        </w:rPr>
        <w:t>e</w:t>
      </w:r>
    </w:p>
    <w:p w14:paraId="44088B35" w14:textId="77777777" w:rsidR="000214B9" w:rsidRPr="00E16D53" w:rsidRDefault="00C94E73">
      <w:pPr>
        <w:spacing w:before="13"/>
        <w:ind w:left="298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2"/>
          <w:w w:val="103"/>
          <w:sz w:val="22"/>
          <w:szCs w:val="22"/>
        </w:rPr>
        <w:t>ce</w:t>
      </w:r>
      <w:r w:rsidRPr="00E16D53">
        <w:rPr>
          <w:spacing w:val="2"/>
          <w:w w:val="102"/>
          <w:sz w:val="22"/>
          <w:szCs w:val="22"/>
        </w:rPr>
        <w:t>du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w w:val="103"/>
          <w:sz w:val="22"/>
          <w:szCs w:val="22"/>
        </w:rPr>
        <w:t>e</w:t>
      </w:r>
    </w:p>
    <w:p w14:paraId="16D14B38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763F6A73" w14:textId="77777777" w:rsidR="000214B9" w:rsidRPr="00E16D53" w:rsidRDefault="00C94E73">
      <w:pPr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ce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ea</w:t>
      </w:r>
      <w:r w:rsidRPr="00E16D53">
        <w:rPr>
          <w:sz w:val="22"/>
          <w:szCs w:val="22"/>
        </w:rPr>
        <w:t>n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1998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99</w:t>
      </w:r>
    </w:p>
    <w:p w14:paraId="79E3A613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2D67211D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1989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1       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Lec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r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une</w:t>
      </w:r>
      <w:r w:rsidRPr="00E16D53">
        <w:rPr>
          <w:sz w:val="22"/>
          <w:szCs w:val="22"/>
        </w:rPr>
        <w:t>l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>,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xb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dge</w:t>
      </w:r>
      <w:r w:rsidRPr="00E16D53">
        <w:rPr>
          <w:sz w:val="22"/>
          <w:szCs w:val="22"/>
        </w:rPr>
        <w:t>,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Eng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w w:val="102"/>
          <w:sz w:val="22"/>
          <w:szCs w:val="22"/>
        </w:rPr>
        <w:t>d</w:t>
      </w:r>
    </w:p>
    <w:p w14:paraId="686E12E6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Taugh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:             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Ev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</w:p>
    <w:p w14:paraId="61D7F8B0" w14:textId="77777777" w:rsidR="000214B9" w:rsidRPr="00E16D53" w:rsidRDefault="00C94E73">
      <w:pPr>
        <w:spacing w:before="13"/>
        <w:ind w:left="2985"/>
        <w:rPr>
          <w:sz w:val="22"/>
          <w:szCs w:val="22"/>
        </w:rPr>
        <w:sectPr w:rsidR="000214B9" w:rsidRPr="00E16D53">
          <w:footerReference w:type="default" r:id="rId7"/>
          <w:pgSz w:w="12240" w:h="15840"/>
          <w:pgMar w:top="1380" w:right="1720" w:bottom="280" w:left="1340" w:header="0" w:footer="1481" w:gutter="0"/>
          <w:pgNumType w:start="1"/>
          <w:cols w:space="720"/>
        </w:sectPr>
      </w:pP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</w:p>
    <w:p w14:paraId="356C70CC" w14:textId="77777777" w:rsidR="000214B9" w:rsidRPr="00E16D53" w:rsidRDefault="00C94E73">
      <w:pPr>
        <w:spacing w:before="70" w:line="220" w:lineRule="exact"/>
        <w:ind w:left="3614" w:right="3628"/>
        <w:jc w:val="center"/>
        <w:rPr>
          <w:sz w:val="22"/>
          <w:szCs w:val="22"/>
        </w:rPr>
      </w:pP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lastRenderedPageBreak/>
        <w:t>V</w:t>
      </w:r>
      <w:r w:rsidRPr="00E16D53">
        <w:rPr>
          <w:b/>
          <w:spacing w:val="1"/>
          <w:w w:val="102"/>
          <w:position w:val="-1"/>
          <w:sz w:val="22"/>
          <w:szCs w:val="22"/>
          <w:u w:color="000000"/>
        </w:rPr>
        <w:t>I</w:t>
      </w:r>
      <w:r w:rsidRPr="00E16D53">
        <w:rPr>
          <w:b/>
          <w:spacing w:val="2"/>
          <w:w w:val="102"/>
          <w:position w:val="-1"/>
          <w:sz w:val="22"/>
          <w:szCs w:val="22"/>
          <w:u w:color="000000"/>
        </w:rPr>
        <w:t>S</w:t>
      </w:r>
      <w:r w:rsidRPr="00E16D53">
        <w:rPr>
          <w:b/>
          <w:spacing w:val="1"/>
          <w:w w:val="102"/>
          <w:position w:val="-1"/>
          <w:sz w:val="22"/>
          <w:szCs w:val="22"/>
          <w:u w:color="000000"/>
        </w:rPr>
        <w:t>I</w:t>
      </w:r>
      <w:r w:rsidRPr="00E16D53">
        <w:rPr>
          <w:b/>
          <w:spacing w:val="3"/>
          <w:w w:val="103"/>
          <w:position w:val="-1"/>
          <w:sz w:val="22"/>
          <w:szCs w:val="22"/>
          <w:u w:color="000000"/>
        </w:rPr>
        <w:t>T</w:t>
      </w:r>
      <w:r w:rsidRPr="00E16D53">
        <w:rPr>
          <w:b/>
          <w:spacing w:val="1"/>
          <w:w w:val="102"/>
          <w:position w:val="-1"/>
          <w:sz w:val="22"/>
          <w:szCs w:val="22"/>
          <w:u w:color="000000"/>
        </w:rPr>
        <w:t>I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N</w:t>
      </w:r>
      <w:r w:rsidRPr="00E16D53">
        <w:rPr>
          <w:b/>
          <w:w w:val="102"/>
          <w:position w:val="-1"/>
          <w:sz w:val="22"/>
          <w:szCs w:val="22"/>
          <w:u w:color="000000"/>
        </w:rPr>
        <w:t>G</w:t>
      </w:r>
      <w:r w:rsidRPr="00E16D53">
        <w:rPr>
          <w:b/>
          <w:spacing w:val="4"/>
          <w:w w:val="102"/>
          <w:position w:val="-1"/>
          <w:sz w:val="22"/>
          <w:szCs w:val="22"/>
          <w:u w:color="000000"/>
        </w:rPr>
        <w:t xml:space="preserve"> </w:t>
      </w:r>
      <w:r w:rsidRPr="00E16D53">
        <w:rPr>
          <w:b/>
          <w:spacing w:val="2"/>
          <w:w w:val="102"/>
          <w:position w:val="-1"/>
          <w:sz w:val="22"/>
          <w:szCs w:val="22"/>
          <w:u w:color="000000"/>
        </w:rPr>
        <w:t>P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O</w:t>
      </w:r>
      <w:r w:rsidRPr="00E16D53">
        <w:rPr>
          <w:b/>
          <w:spacing w:val="2"/>
          <w:w w:val="102"/>
          <w:position w:val="-1"/>
          <w:sz w:val="22"/>
          <w:szCs w:val="22"/>
          <w:u w:color="000000"/>
        </w:rPr>
        <w:t>S</w:t>
      </w:r>
      <w:r w:rsidRPr="00E16D53">
        <w:rPr>
          <w:b/>
          <w:spacing w:val="1"/>
          <w:w w:val="102"/>
          <w:position w:val="-1"/>
          <w:sz w:val="22"/>
          <w:szCs w:val="22"/>
          <w:u w:color="000000"/>
        </w:rPr>
        <w:t>I</w:t>
      </w:r>
      <w:r w:rsidRPr="00E16D53">
        <w:rPr>
          <w:b/>
          <w:spacing w:val="3"/>
          <w:w w:val="103"/>
          <w:position w:val="-1"/>
          <w:sz w:val="22"/>
          <w:szCs w:val="22"/>
          <w:u w:color="000000"/>
        </w:rPr>
        <w:t>T</w:t>
      </w:r>
      <w:r w:rsidRPr="00E16D53">
        <w:rPr>
          <w:b/>
          <w:spacing w:val="1"/>
          <w:w w:val="102"/>
          <w:position w:val="-1"/>
          <w:sz w:val="22"/>
          <w:szCs w:val="22"/>
          <w:u w:color="000000"/>
        </w:rPr>
        <w:t>I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ON</w:t>
      </w:r>
      <w:r w:rsidRPr="00E16D53">
        <w:rPr>
          <w:b/>
          <w:w w:val="102"/>
          <w:position w:val="-1"/>
          <w:sz w:val="22"/>
          <w:szCs w:val="22"/>
          <w:u w:color="000000"/>
        </w:rPr>
        <w:t>S</w:t>
      </w:r>
    </w:p>
    <w:p w14:paraId="1C301B6D" w14:textId="77777777" w:rsidR="000214B9" w:rsidRPr="00E16D53" w:rsidRDefault="000214B9">
      <w:pPr>
        <w:spacing w:before="8" w:line="220" w:lineRule="exact"/>
        <w:rPr>
          <w:sz w:val="22"/>
          <w:szCs w:val="22"/>
        </w:rPr>
      </w:pPr>
    </w:p>
    <w:p w14:paraId="7C98EBDA" w14:textId="77777777" w:rsidR="000214B9" w:rsidRPr="00E16D53" w:rsidRDefault="00C94E73">
      <w:pPr>
        <w:spacing w:before="37"/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Fa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l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6          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esso</w:t>
      </w:r>
      <w:r w:rsidRPr="00E16D53">
        <w:rPr>
          <w:sz w:val="22"/>
          <w:szCs w:val="22"/>
        </w:rPr>
        <w:t>r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va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d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hoo</w:t>
      </w:r>
      <w:r w:rsidRPr="00E16D53">
        <w:rPr>
          <w:w w:val="103"/>
          <w:sz w:val="22"/>
          <w:szCs w:val="22"/>
        </w:rPr>
        <w:t>l</w:t>
      </w:r>
    </w:p>
    <w:p w14:paraId="119D006F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Teach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ng</w:t>
      </w:r>
      <w:r w:rsidRPr="00E16D53">
        <w:rPr>
          <w:sz w:val="22"/>
          <w:szCs w:val="22"/>
        </w:rPr>
        <w:t xml:space="preserve">:         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To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s</w:t>
      </w:r>
    </w:p>
    <w:p w14:paraId="4F266E13" w14:textId="77777777" w:rsidR="000214B9" w:rsidRPr="00E16D53" w:rsidRDefault="00C94E73">
      <w:pPr>
        <w:spacing w:before="13"/>
        <w:ind w:left="2985"/>
        <w:rPr>
          <w:sz w:val="22"/>
          <w:szCs w:val="22"/>
        </w:rPr>
      </w:pP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ca</w:t>
      </w:r>
      <w:r w:rsidRPr="00E16D53">
        <w:rPr>
          <w:sz w:val="22"/>
          <w:szCs w:val="22"/>
        </w:rPr>
        <w:t>l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ac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</w:p>
    <w:p w14:paraId="1059C13F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E574867" w14:textId="77777777" w:rsidR="000214B9" w:rsidRPr="00E16D53" w:rsidRDefault="00C94E73">
      <w:pPr>
        <w:spacing w:line="252" w:lineRule="auto"/>
        <w:ind w:left="1545" w:right="1917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Fa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l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6          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esso</w:t>
      </w:r>
      <w:r w:rsidRPr="00E16D53">
        <w:rPr>
          <w:sz w:val="22"/>
          <w:szCs w:val="22"/>
        </w:rPr>
        <w:t>r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aba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a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sho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t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v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1"/>
          <w:w w:val="103"/>
          <w:sz w:val="22"/>
          <w:szCs w:val="22"/>
        </w:rPr>
        <w:t>it</w:t>
      </w:r>
      <w:r w:rsidRPr="00E16D53">
        <w:rPr>
          <w:w w:val="102"/>
          <w:sz w:val="22"/>
          <w:szCs w:val="22"/>
        </w:rPr>
        <w:t xml:space="preserve">) </w:t>
      </w:r>
      <w:r w:rsidRPr="00E16D53">
        <w:rPr>
          <w:spacing w:val="2"/>
          <w:sz w:val="22"/>
          <w:szCs w:val="22"/>
        </w:rPr>
        <w:t>Teach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ng</w:t>
      </w:r>
      <w:r w:rsidRPr="00E16D53">
        <w:rPr>
          <w:sz w:val="22"/>
          <w:szCs w:val="22"/>
        </w:rPr>
        <w:t xml:space="preserve">:         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dvance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rt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: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y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z w:val="22"/>
          <w:szCs w:val="22"/>
        </w:rPr>
        <w:t>a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ca</w:t>
      </w:r>
      <w:r w:rsidRPr="00E16D53">
        <w:rPr>
          <w:sz w:val="22"/>
          <w:szCs w:val="22"/>
        </w:rPr>
        <w:t>l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M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ac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C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3"/>
          <w:sz w:val="22"/>
          <w:szCs w:val="22"/>
        </w:rPr>
        <w:t>e</w:t>
      </w:r>
    </w:p>
    <w:p w14:paraId="5581924D" w14:textId="77777777" w:rsidR="000214B9" w:rsidRPr="00E16D53" w:rsidRDefault="000214B9">
      <w:pPr>
        <w:spacing w:before="10" w:line="240" w:lineRule="exact"/>
        <w:rPr>
          <w:sz w:val="24"/>
          <w:szCs w:val="24"/>
        </w:rPr>
      </w:pPr>
    </w:p>
    <w:p w14:paraId="66D6699D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Fa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 xml:space="preserve">l 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4         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z w:val="22"/>
          <w:szCs w:val="22"/>
        </w:rPr>
        <w:t>Joseph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z w:val="22"/>
          <w:szCs w:val="22"/>
        </w:rPr>
        <w:t>.</w:t>
      </w:r>
      <w:r w:rsidRPr="00E16D53">
        <w:rPr>
          <w:spacing w:val="-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Cu</w:t>
      </w:r>
      <w:r w:rsidRPr="00E16D53">
        <w:rPr>
          <w:sz w:val="22"/>
          <w:szCs w:val="22"/>
        </w:rPr>
        <w:t>nningham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V</w:t>
      </w:r>
      <w:r w:rsidRPr="00E16D53">
        <w:rPr>
          <w:sz w:val="22"/>
          <w:szCs w:val="22"/>
        </w:rPr>
        <w:t>is</w:t>
      </w:r>
      <w:r w:rsidRPr="00E16D53">
        <w:rPr>
          <w:spacing w:val="-1"/>
          <w:sz w:val="22"/>
          <w:szCs w:val="22"/>
        </w:rPr>
        <w:t>i</w:t>
      </w:r>
      <w:r w:rsidRPr="00E16D53">
        <w:rPr>
          <w:sz w:val="22"/>
          <w:szCs w:val="22"/>
        </w:rPr>
        <w:t>ting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P</w:t>
      </w:r>
      <w:r w:rsidRPr="00E16D53">
        <w:rPr>
          <w:sz w:val="22"/>
          <w:szCs w:val="22"/>
        </w:rPr>
        <w:t>rofessor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z w:val="22"/>
          <w:szCs w:val="22"/>
        </w:rPr>
        <w:t>of</w:t>
      </w:r>
      <w:r w:rsidRPr="00E16D53">
        <w:rPr>
          <w:spacing w:val="-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C</w:t>
      </w:r>
      <w:r w:rsidRPr="00E16D53">
        <w:rPr>
          <w:sz w:val="22"/>
          <w:szCs w:val="22"/>
        </w:rPr>
        <w:t>o</w:t>
      </w:r>
      <w:r w:rsidRPr="00E16D53">
        <w:rPr>
          <w:spacing w:val="2"/>
          <w:sz w:val="22"/>
          <w:szCs w:val="22"/>
        </w:rPr>
        <w:t>mm</w:t>
      </w:r>
      <w:r w:rsidRPr="00E16D53">
        <w:rPr>
          <w:sz w:val="22"/>
          <w:szCs w:val="22"/>
        </w:rPr>
        <w:t>ercial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z w:val="22"/>
          <w:szCs w:val="22"/>
        </w:rPr>
        <w:t>and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z w:val="22"/>
          <w:szCs w:val="22"/>
        </w:rPr>
        <w:t>Insurance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spacing w:val="1"/>
          <w:w w:val="103"/>
          <w:sz w:val="22"/>
          <w:szCs w:val="22"/>
        </w:rPr>
        <w:t>C</w:t>
      </w:r>
      <w:r w:rsidRPr="00E16D53">
        <w:rPr>
          <w:w w:val="102"/>
          <w:sz w:val="22"/>
          <w:szCs w:val="22"/>
        </w:rPr>
        <w:t>o</w:t>
      </w:r>
      <w:r w:rsidRPr="00E16D53">
        <w:rPr>
          <w:w w:val="103"/>
          <w:sz w:val="22"/>
          <w:szCs w:val="22"/>
        </w:rPr>
        <w:t>l</w:t>
      </w:r>
      <w:r w:rsidRPr="00E16D53">
        <w:rPr>
          <w:w w:val="102"/>
          <w:sz w:val="22"/>
          <w:szCs w:val="22"/>
        </w:rPr>
        <w:t>u</w:t>
      </w:r>
      <w:r w:rsidRPr="00E16D53">
        <w:rPr>
          <w:spacing w:val="2"/>
          <w:w w:val="102"/>
          <w:sz w:val="22"/>
          <w:szCs w:val="22"/>
        </w:rPr>
        <w:t>m</w:t>
      </w:r>
      <w:r w:rsidRPr="00E16D53">
        <w:rPr>
          <w:w w:val="102"/>
          <w:sz w:val="22"/>
          <w:szCs w:val="22"/>
        </w:rPr>
        <w:t>b</w:t>
      </w:r>
      <w:r w:rsidRPr="00E16D53">
        <w:rPr>
          <w:w w:val="103"/>
          <w:sz w:val="22"/>
          <w:szCs w:val="22"/>
        </w:rPr>
        <w:t>ia</w:t>
      </w:r>
      <w:r w:rsidRPr="00E16D53">
        <w:rPr>
          <w:spacing w:val="-15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L</w:t>
      </w:r>
      <w:r w:rsidRPr="00E16D53">
        <w:rPr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</w:p>
    <w:p w14:paraId="4A9E9D7A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w w:val="102"/>
          <w:sz w:val="22"/>
          <w:szCs w:val="22"/>
        </w:rPr>
        <w:t>Schoo</w:t>
      </w:r>
      <w:r w:rsidRPr="00E16D53">
        <w:rPr>
          <w:w w:val="103"/>
          <w:sz w:val="22"/>
          <w:szCs w:val="22"/>
        </w:rPr>
        <w:t>l</w:t>
      </w:r>
    </w:p>
    <w:p w14:paraId="420C2B4F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Taugh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:             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To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s</w:t>
      </w:r>
    </w:p>
    <w:p w14:paraId="67E6554E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0A6388DA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2008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9       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2"/>
          <w:sz w:val="22"/>
          <w:szCs w:val="22"/>
        </w:rPr>
        <w:t>eo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g</w:t>
      </w:r>
      <w:r w:rsidRPr="00E16D53">
        <w:rPr>
          <w:sz w:val="22"/>
          <w:szCs w:val="22"/>
        </w:rPr>
        <w:t>e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W</w:t>
      </w:r>
      <w:r w:rsidRPr="00E16D53">
        <w:rPr>
          <w:sz w:val="22"/>
          <w:szCs w:val="22"/>
        </w:rPr>
        <w:t>.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d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esso</w:t>
      </w:r>
      <w:r w:rsidRPr="00E16D53">
        <w:rPr>
          <w:sz w:val="22"/>
          <w:szCs w:val="22"/>
        </w:rPr>
        <w:t>r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Y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e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hoo</w:t>
      </w:r>
      <w:r w:rsidRPr="00E16D53">
        <w:rPr>
          <w:w w:val="103"/>
          <w:sz w:val="22"/>
          <w:szCs w:val="22"/>
        </w:rPr>
        <w:t>l</w:t>
      </w:r>
    </w:p>
    <w:p w14:paraId="2785BBCF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Taugh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:</w:t>
      </w:r>
      <w:r w:rsidRPr="00E16D53">
        <w:rPr>
          <w:sz w:val="22"/>
          <w:szCs w:val="22"/>
        </w:rPr>
        <w:t xml:space="preserve">             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dence</w:t>
      </w:r>
      <w:r w:rsidRPr="00E16D53">
        <w:rPr>
          <w:sz w:val="22"/>
          <w:szCs w:val="22"/>
        </w:rPr>
        <w:t>;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2"/>
          <w:w w:val="103"/>
          <w:sz w:val="22"/>
          <w:szCs w:val="22"/>
        </w:rPr>
        <w:t>ce</w:t>
      </w:r>
      <w:r w:rsidRPr="00E16D53">
        <w:rPr>
          <w:spacing w:val="2"/>
          <w:w w:val="102"/>
          <w:sz w:val="22"/>
          <w:szCs w:val="22"/>
        </w:rPr>
        <w:t>du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w w:val="103"/>
          <w:sz w:val="22"/>
          <w:szCs w:val="22"/>
        </w:rPr>
        <w:t>e</w:t>
      </w:r>
    </w:p>
    <w:p w14:paraId="5082B8E8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41FC8BC6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2006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7       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esso</w:t>
      </w:r>
      <w:r w:rsidRPr="00E16D53">
        <w:rPr>
          <w:sz w:val="22"/>
          <w:szCs w:val="22"/>
        </w:rPr>
        <w:t>r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Y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e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Schoo</w:t>
      </w:r>
      <w:r w:rsidRPr="00E16D53">
        <w:rPr>
          <w:w w:val="103"/>
          <w:sz w:val="22"/>
          <w:szCs w:val="22"/>
        </w:rPr>
        <w:t>l</w:t>
      </w:r>
    </w:p>
    <w:p w14:paraId="108B0F90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Taugh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:             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dence</w:t>
      </w:r>
      <w:r w:rsidRPr="00E16D53">
        <w:rPr>
          <w:sz w:val="22"/>
          <w:szCs w:val="22"/>
        </w:rPr>
        <w:t>;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</w:p>
    <w:p w14:paraId="41E0B89E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65174CCE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2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Fa</w:t>
      </w:r>
      <w:r w:rsidRPr="00E16D53">
        <w:rPr>
          <w:spacing w:val="1"/>
          <w:sz w:val="22"/>
          <w:szCs w:val="22"/>
        </w:rPr>
        <w:t>ll</w:t>
      </w:r>
      <w:r w:rsidRPr="00E16D53">
        <w:rPr>
          <w:sz w:val="22"/>
          <w:szCs w:val="22"/>
        </w:rPr>
        <w:t>)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w w:val="102"/>
          <w:sz w:val="22"/>
          <w:szCs w:val="22"/>
        </w:rPr>
        <w:t>&amp;</w:t>
      </w:r>
    </w:p>
    <w:p w14:paraId="49EA58A5" w14:textId="77777777" w:rsidR="000214B9" w:rsidRPr="00E16D53" w:rsidRDefault="00C94E73">
      <w:pPr>
        <w:spacing w:before="13"/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2003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4       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esso</w:t>
      </w:r>
      <w:r w:rsidRPr="00E16D53">
        <w:rPr>
          <w:sz w:val="22"/>
          <w:szCs w:val="22"/>
        </w:rPr>
        <w:t>r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j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z w:val="22"/>
          <w:szCs w:val="22"/>
        </w:rPr>
        <w:t>.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doz</w:t>
      </w:r>
      <w:r w:rsidRPr="00E16D53">
        <w:rPr>
          <w:sz w:val="22"/>
          <w:szCs w:val="22"/>
        </w:rPr>
        <w:t>o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</w:p>
    <w:p w14:paraId="3E579BAA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Taugh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:</w:t>
      </w:r>
      <w:r w:rsidRPr="00E16D53">
        <w:rPr>
          <w:sz w:val="22"/>
          <w:szCs w:val="22"/>
        </w:rPr>
        <w:t xml:space="preserve">             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Ev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</w:p>
    <w:p w14:paraId="41FBADE9" w14:textId="77777777" w:rsidR="000214B9" w:rsidRPr="00E16D53" w:rsidRDefault="00C94E73">
      <w:pPr>
        <w:spacing w:before="8"/>
        <w:ind w:left="2985"/>
        <w:rPr>
          <w:sz w:val="22"/>
          <w:szCs w:val="22"/>
        </w:rPr>
      </w:pPr>
      <w:r w:rsidRPr="00E16D53">
        <w:rPr>
          <w:spacing w:val="2"/>
          <w:w w:val="102"/>
          <w:sz w:val="22"/>
          <w:szCs w:val="22"/>
        </w:rPr>
        <w:t>To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s</w:t>
      </w:r>
    </w:p>
    <w:p w14:paraId="6F4BA5B9" w14:textId="77777777" w:rsidR="000214B9" w:rsidRPr="00E16D53" w:rsidRDefault="00C94E73">
      <w:pPr>
        <w:spacing w:before="13"/>
        <w:ind w:left="2985"/>
        <w:rPr>
          <w:sz w:val="22"/>
          <w:szCs w:val="22"/>
        </w:rPr>
      </w:pP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ca</w:t>
      </w:r>
      <w:r w:rsidRPr="00E16D53">
        <w:rPr>
          <w:sz w:val="22"/>
          <w:szCs w:val="22"/>
        </w:rPr>
        <w:t>l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ac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</w:p>
    <w:p w14:paraId="4421A17E" w14:textId="77777777" w:rsidR="000214B9" w:rsidRPr="00E16D53" w:rsidRDefault="00C94E73">
      <w:pPr>
        <w:spacing w:before="13"/>
        <w:ind w:left="298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ons</w:t>
      </w:r>
      <w:r w:rsidRPr="00E16D53">
        <w:rPr>
          <w:spacing w:val="1"/>
          <w:sz w:val="22"/>
          <w:szCs w:val="22"/>
        </w:rPr>
        <w:t>tit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ona</w:t>
      </w:r>
      <w:r w:rsidRPr="00E16D53">
        <w:rPr>
          <w:sz w:val="22"/>
          <w:szCs w:val="22"/>
        </w:rPr>
        <w:t>l</w:t>
      </w:r>
      <w:r w:rsidRPr="00E16D53">
        <w:rPr>
          <w:spacing w:val="3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Ev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</w:p>
    <w:p w14:paraId="593D3F34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1DAEA554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0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Fa</w:t>
      </w:r>
      <w:r w:rsidRPr="00E16D53">
        <w:rPr>
          <w:spacing w:val="1"/>
          <w:sz w:val="22"/>
          <w:szCs w:val="22"/>
        </w:rPr>
        <w:t>ll</w:t>
      </w:r>
      <w:r w:rsidRPr="00E16D53">
        <w:rPr>
          <w:sz w:val="22"/>
          <w:szCs w:val="22"/>
        </w:rPr>
        <w:t xml:space="preserve">)       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esso</w:t>
      </w:r>
      <w:r w:rsidRPr="00E16D53">
        <w:rPr>
          <w:sz w:val="22"/>
          <w:szCs w:val="22"/>
        </w:rPr>
        <w:t>r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a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Schoo</w:t>
      </w:r>
      <w:r w:rsidRPr="00E16D53">
        <w:rPr>
          <w:w w:val="103"/>
          <w:sz w:val="22"/>
          <w:szCs w:val="22"/>
        </w:rPr>
        <w:t>l</w:t>
      </w:r>
    </w:p>
    <w:p w14:paraId="50094F85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Taugh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:             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Ev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</w:p>
    <w:p w14:paraId="103C9083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7E80BA57" w14:textId="77777777" w:rsidR="000214B9" w:rsidRPr="00E16D53" w:rsidRDefault="00C94E73">
      <w:pPr>
        <w:spacing w:line="252" w:lineRule="auto"/>
        <w:ind w:left="1545" w:right="631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>9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Fa</w:t>
      </w:r>
      <w:r w:rsidRPr="00E16D53">
        <w:rPr>
          <w:spacing w:val="1"/>
          <w:sz w:val="22"/>
          <w:szCs w:val="22"/>
        </w:rPr>
        <w:t>ll</w:t>
      </w:r>
      <w:r w:rsidRPr="00E16D53">
        <w:rPr>
          <w:sz w:val="22"/>
          <w:szCs w:val="22"/>
        </w:rPr>
        <w:t xml:space="preserve">)       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esso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,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ll</w:t>
      </w:r>
      <w:r w:rsidRPr="00E16D53">
        <w:rPr>
          <w:spacing w:val="2"/>
          <w:sz w:val="22"/>
          <w:szCs w:val="22"/>
        </w:rPr>
        <w:t>eg</w:t>
      </w:r>
      <w:r w:rsidRPr="00E16D53">
        <w:rPr>
          <w:sz w:val="22"/>
          <w:szCs w:val="22"/>
        </w:rPr>
        <w:t>e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2"/>
          <w:sz w:val="22"/>
          <w:szCs w:val="22"/>
        </w:rPr>
        <w:t>x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d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sho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t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t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ond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ns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each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ng</w:t>
      </w:r>
      <w:r w:rsidRPr="00E16D53">
        <w:rPr>
          <w:sz w:val="22"/>
          <w:szCs w:val="22"/>
        </w:rPr>
        <w:t>)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Taugh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:             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as</w:t>
      </w:r>
      <w:r w:rsidRPr="00E16D53">
        <w:rPr>
          <w:sz w:val="22"/>
          <w:szCs w:val="22"/>
        </w:rPr>
        <w:t>s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2"/>
          <w:sz w:val="22"/>
          <w:szCs w:val="22"/>
        </w:rPr>
        <w:t>on</w:t>
      </w:r>
      <w:r w:rsidRPr="00E16D53">
        <w:rPr>
          <w:w w:val="102"/>
          <w:sz w:val="22"/>
          <w:szCs w:val="22"/>
        </w:rPr>
        <w:t>s</w:t>
      </w:r>
    </w:p>
    <w:p w14:paraId="2B79AA1F" w14:textId="77777777" w:rsidR="000214B9" w:rsidRPr="00E16D53" w:rsidRDefault="000214B9">
      <w:pPr>
        <w:spacing w:before="15" w:line="240" w:lineRule="exact"/>
        <w:rPr>
          <w:sz w:val="24"/>
          <w:szCs w:val="24"/>
        </w:rPr>
      </w:pPr>
    </w:p>
    <w:p w14:paraId="75802D51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>8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Fa</w:t>
      </w:r>
      <w:r w:rsidRPr="00E16D53">
        <w:rPr>
          <w:spacing w:val="1"/>
          <w:sz w:val="22"/>
          <w:szCs w:val="22"/>
        </w:rPr>
        <w:t>ll</w:t>
      </w:r>
      <w:r w:rsidRPr="00E16D53">
        <w:rPr>
          <w:sz w:val="22"/>
          <w:szCs w:val="22"/>
        </w:rPr>
        <w:t xml:space="preserve">)       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ngu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she</w:t>
      </w:r>
      <w:r w:rsidRPr="00E16D53">
        <w:rPr>
          <w:sz w:val="22"/>
          <w:szCs w:val="22"/>
        </w:rPr>
        <w:t>d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esso</w:t>
      </w:r>
      <w:r w:rsidRPr="00E16D53">
        <w:rPr>
          <w:sz w:val="22"/>
          <w:szCs w:val="22"/>
        </w:rPr>
        <w:t>r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o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</w:p>
    <w:p w14:paraId="51577642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Taugh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:             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ausa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U</w:t>
      </w:r>
      <w:r w:rsidRPr="00E16D53">
        <w:rPr>
          <w:spacing w:val="2"/>
          <w:w w:val="102"/>
          <w:sz w:val="22"/>
          <w:szCs w:val="22"/>
        </w:rPr>
        <w:t>nc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1"/>
          <w:w w:val="102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y</w:t>
      </w:r>
    </w:p>
    <w:p w14:paraId="2360A94E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4E4BDB52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w w:val="102"/>
          <w:sz w:val="22"/>
          <w:szCs w:val="22"/>
        </w:rPr>
        <w:t>1996</w:t>
      </w:r>
    </w:p>
    <w:p w14:paraId="4F29A54A" w14:textId="77777777" w:rsidR="000214B9" w:rsidRPr="00E16D53" w:rsidRDefault="00C94E73">
      <w:pPr>
        <w:spacing w:before="8"/>
        <w:ind w:left="105"/>
        <w:rPr>
          <w:sz w:val="22"/>
          <w:szCs w:val="22"/>
        </w:rPr>
      </w:pP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Sp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ng</w:t>
      </w:r>
      <w:r w:rsidRPr="00E16D53">
        <w:rPr>
          <w:sz w:val="22"/>
          <w:szCs w:val="22"/>
        </w:rPr>
        <w:t xml:space="preserve">)            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esso</w:t>
      </w:r>
      <w:r w:rsidRPr="00E16D53">
        <w:rPr>
          <w:sz w:val="22"/>
          <w:szCs w:val="22"/>
        </w:rPr>
        <w:t>r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j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z w:val="22"/>
          <w:szCs w:val="22"/>
        </w:rPr>
        <w:t>.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doz</w:t>
      </w:r>
      <w:r w:rsidRPr="00E16D53">
        <w:rPr>
          <w:sz w:val="22"/>
          <w:szCs w:val="22"/>
        </w:rPr>
        <w:t>o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</w:p>
    <w:p w14:paraId="0BB6F32F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Taugh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:             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Ev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</w:p>
    <w:p w14:paraId="049C09C0" w14:textId="77777777" w:rsidR="000214B9" w:rsidRPr="00E16D53" w:rsidRDefault="00C94E73">
      <w:pPr>
        <w:spacing w:before="13"/>
        <w:ind w:left="298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To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t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ab</w:t>
      </w:r>
      <w:r w:rsidRPr="00E16D53">
        <w:rPr>
          <w:spacing w:val="1"/>
          <w:sz w:val="22"/>
          <w:szCs w:val="22"/>
        </w:rPr>
        <w:t>ilit</w:t>
      </w:r>
      <w:r w:rsidRPr="00E16D53">
        <w:rPr>
          <w:sz w:val="22"/>
          <w:szCs w:val="22"/>
        </w:rPr>
        <w:t>y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unde</w:t>
      </w:r>
      <w:r w:rsidRPr="00E16D53">
        <w:rPr>
          <w:sz w:val="22"/>
          <w:szCs w:val="22"/>
        </w:rPr>
        <w:t>r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U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ce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y</w:t>
      </w:r>
    </w:p>
    <w:p w14:paraId="712EBCA6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29082B76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1994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5       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esso</w:t>
      </w:r>
      <w:r w:rsidRPr="00E16D53">
        <w:rPr>
          <w:sz w:val="22"/>
          <w:szCs w:val="22"/>
        </w:rPr>
        <w:t>r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i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</w:p>
    <w:p w14:paraId="39780AC9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Taugh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:             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Ev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</w:p>
    <w:p w14:paraId="4D428E58" w14:textId="77777777" w:rsidR="000214B9" w:rsidRPr="00E16D53" w:rsidRDefault="00C94E73">
      <w:pPr>
        <w:spacing w:before="13"/>
        <w:ind w:left="2985"/>
        <w:rPr>
          <w:sz w:val="22"/>
          <w:szCs w:val="22"/>
        </w:rPr>
        <w:sectPr w:rsidR="000214B9" w:rsidRPr="00E16D53">
          <w:pgSz w:w="12240" w:h="15840"/>
          <w:pgMar w:top="1380" w:right="1320" w:bottom="280" w:left="1340" w:header="0" w:footer="1481" w:gutter="0"/>
          <w:cols w:space="720"/>
        </w:sectPr>
      </w:pP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na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ys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s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v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ce</w:t>
      </w:r>
    </w:p>
    <w:p w14:paraId="0D5BB132" w14:textId="77777777" w:rsidR="000214B9" w:rsidRPr="00E16D53" w:rsidRDefault="00C94E73">
      <w:pPr>
        <w:spacing w:before="70" w:line="220" w:lineRule="exact"/>
        <w:ind w:left="4076" w:right="4090"/>
        <w:jc w:val="center"/>
        <w:rPr>
          <w:sz w:val="22"/>
          <w:szCs w:val="22"/>
        </w:rPr>
      </w:pP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lastRenderedPageBreak/>
        <w:t>EDUCAT</w:t>
      </w:r>
      <w:r w:rsidRPr="00E16D53">
        <w:rPr>
          <w:b/>
          <w:spacing w:val="2"/>
          <w:w w:val="102"/>
          <w:position w:val="-1"/>
          <w:sz w:val="22"/>
          <w:szCs w:val="22"/>
          <w:u w:color="000000"/>
        </w:rPr>
        <w:t>I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O</w:t>
      </w:r>
      <w:r w:rsidRPr="00E16D53">
        <w:rPr>
          <w:b/>
          <w:w w:val="102"/>
          <w:position w:val="-1"/>
          <w:sz w:val="22"/>
          <w:szCs w:val="22"/>
          <w:u w:color="000000"/>
        </w:rPr>
        <w:t>N</w:t>
      </w:r>
    </w:p>
    <w:p w14:paraId="11A97BDF" w14:textId="77777777" w:rsidR="000214B9" w:rsidRPr="00E16D53" w:rsidRDefault="000214B9">
      <w:pPr>
        <w:spacing w:before="8" w:line="220" w:lineRule="exact"/>
        <w:rPr>
          <w:sz w:val="22"/>
          <w:szCs w:val="22"/>
        </w:rPr>
      </w:pPr>
    </w:p>
    <w:p w14:paraId="2E01D009" w14:textId="77777777" w:rsidR="000214B9" w:rsidRPr="00E16D53" w:rsidRDefault="00C94E73">
      <w:pPr>
        <w:spacing w:before="37"/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Ph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3"/>
          <w:sz w:val="22"/>
          <w:szCs w:val="22"/>
        </w:rPr>
        <w:t>D</w:t>
      </w:r>
      <w:r w:rsidRPr="00E16D53">
        <w:rPr>
          <w:sz w:val="22"/>
          <w:szCs w:val="22"/>
        </w:rPr>
        <w:t>.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1990</w:t>
      </w:r>
      <w:r w:rsidRPr="00E16D53">
        <w:rPr>
          <w:spacing w:val="1"/>
          <w:sz w:val="22"/>
          <w:szCs w:val="22"/>
        </w:rPr>
        <w:t>)</w:t>
      </w:r>
      <w:r w:rsidRPr="00E16D53">
        <w:rPr>
          <w:sz w:val="22"/>
          <w:szCs w:val="22"/>
        </w:rPr>
        <w:t>,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ondo</w:t>
      </w:r>
      <w:r w:rsidRPr="00E16D53">
        <w:rPr>
          <w:sz w:val="22"/>
          <w:szCs w:val="22"/>
        </w:rPr>
        <w:t>n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3"/>
          <w:sz w:val="22"/>
          <w:szCs w:val="22"/>
        </w:rPr>
        <w:t>ll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g</w:t>
      </w:r>
      <w:r w:rsidRPr="00E16D53">
        <w:rPr>
          <w:spacing w:val="1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)</w:t>
      </w:r>
    </w:p>
    <w:p w14:paraId="1696C1B0" w14:textId="77777777" w:rsidR="000214B9" w:rsidRPr="00E16D53" w:rsidRDefault="00C94E73">
      <w:pPr>
        <w:spacing w:before="13"/>
        <w:ind w:left="10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sse</w:t>
      </w:r>
      <w:r w:rsidRPr="00E16D53">
        <w:rPr>
          <w:spacing w:val="1"/>
          <w:sz w:val="22"/>
          <w:szCs w:val="22"/>
        </w:rPr>
        <w:t>rt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: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-2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-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P</w:t>
      </w:r>
      <w:r w:rsidRPr="00E16D53">
        <w:rPr>
          <w:i/>
          <w:spacing w:val="2"/>
          <w:sz w:val="22"/>
          <w:szCs w:val="22"/>
        </w:rPr>
        <w:t>rob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m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k-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bu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supe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d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</w:t>
      </w:r>
      <w:r w:rsidRPr="00E16D53">
        <w:rPr>
          <w:sz w:val="22"/>
          <w:szCs w:val="22"/>
        </w:rPr>
        <w:t>y</w:t>
      </w:r>
      <w:r w:rsidRPr="00E16D53">
        <w:rPr>
          <w:spacing w:val="-5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illi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m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L</w:t>
      </w:r>
      <w:r w:rsidRPr="00E16D53">
        <w:rPr>
          <w:w w:val="102"/>
          <w:sz w:val="22"/>
          <w:szCs w:val="22"/>
        </w:rPr>
        <w:t>.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Tw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w w:val="102"/>
          <w:sz w:val="22"/>
          <w:szCs w:val="22"/>
        </w:rPr>
        <w:t>g</w:t>
      </w:r>
    </w:p>
    <w:p w14:paraId="30913D4D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4EE98DEF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LL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3"/>
          <w:sz w:val="22"/>
          <w:szCs w:val="22"/>
        </w:rPr>
        <w:t>B</w:t>
      </w:r>
      <w:r w:rsidRPr="00E16D53">
        <w:rPr>
          <w:sz w:val="22"/>
          <w:szCs w:val="22"/>
        </w:rPr>
        <w:t>.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1983)</w:t>
      </w:r>
      <w:r w:rsidRPr="00E16D53">
        <w:rPr>
          <w:sz w:val="22"/>
          <w:szCs w:val="22"/>
        </w:rPr>
        <w:t>;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LL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.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1987)</w:t>
      </w:r>
      <w:r w:rsidRPr="00E16D53">
        <w:rPr>
          <w:sz w:val="22"/>
          <w:szCs w:val="22"/>
        </w:rPr>
        <w:t>,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J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us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m</w:t>
      </w:r>
    </w:p>
    <w:p w14:paraId="70F6F74B" w14:textId="77777777" w:rsidR="000214B9" w:rsidRPr="00E16D53" w:rsidRDefault="000214B9">
      <w:pPr>
        <w:spacing w:before="7" w:line="100" w:lineRule="exact"/>
        <w:rPr>
          <w:sz w:val="11"/>
          <w:szCs w:val="11"/>
        </w:rPr>
      </w:pPr>
    </w:p>
    <w:p w14:paraId="4D79E08C" w14:textId="77777777" w:rsidR="000214B9" w:rsidRPr="00E16D53" w:rsidRDefault="000214B9">
      <w:pPr>
        <w:spacing w:line="200" w:lineRule="exact"/>
      </w:pPr>
    </w:p>
    <w:p w14:paraId="57A82EB4" w14:textId="77777777" w:rsidR="000214B9" w:rsidRPr="00E16D53" w:rsidRDefault="000214B9">
      <w:pPr>
        <w:spacing w:line="200" w:lineRule="exact"/>
      </w:pPr>
    </w:p>
    <w:p w14:paraId="6A14930B" w14:textId="77777777" w:rsidR="000214B9" w:rsidRPr="00E16D53" w:rsidRDefault="00C94E73">
      <w:pPr>
        <w:spacing w:line="220" w:lineRule="exact"/>
        <w:ind w:left="3703" w:right="3719"/>
        <w:jc w:val="center"/>
        <w:rPr>
          <w:sz w:val="22"/>
          <w:szCs w:val="22"/>
        </w:rPr>
      </w:pPr>
      <w:r w:rsidRPr="00E16D53">
        <w:rPr>
          <w:b/>
          <w:spacing w:val="2"/>
          <w:position w:val="-1"/>
          <w:sz w:val="22"/>
          <w:szCs w:val="22"/>
          <w:u w:color="000000"/>
        </w:rPr>
        <w:t>P</w:t>
      </w:r>
      <w:r w:rsidRPr="00E16D53">
        <w:rPr>
          <w:b/>
          <w:spacing w:val="3"/>
          <w:position w:val="-1"/>
          <w:sz w:val="22"/>
          <w:szCs w:val="22"/>
          <w:u w:color="000000"/>
        </w:rPr>
        <w:t>RACT</w:t>
      </w:r>
      <w:r w:rsidRPr="00E16D53">
        <w:rPr>
          <w:b/>
          <w:spacing w:val="2"/>
          <w:position w:val="-1"/>
          <w:sz w:val="22"/>
          <w:szCs w:val="22"/>
          <w:u w:color="000000"/>
        </w:rPr>
        <w:t>I</w:t>
      </w:r>
      <w:r w:rsidRPr="00E16D53">
        <w:rPr>
          <w:b/>
          <w:spacing w:val="3"/>
          <w:position w:val="-1"/>
          <w:sz w:val="22"/>
          <w:szCs w:val="22"/>
          <w:u w:color="000000"/>
        </w:rPr>
        <w:t>C</w:t>
      </w:r>
      <w:r w:rsidRPr="00E16D53">
        <w:rPr>
          <w:b/>
          <w:position w:val="-1"/>
          <w:sz w:val="22"/>
          <w:szCs w:val="22"/>
          <w:u w:color="000000"/>
        </w:rPr>
        <w:t>E</w:t>
      </w:r>
      <w:r w:rsidRPr="00E16D53">
        <w:rPr>
          <w:b/>
          <w:spacing w:val="31"/>
          <w:position w:val="-1"/>
          <w:sz w:val="22"/>
          <w:szCs w:val="22"/>
          <w:u w:color="000000"/>
        </w:rPr>
        <w:t xml:space="preserve"> </w:t>
      </w:r>
      <w:r w:rsidRPr="00E16D53">
        <w:rPr>
          <w:b/>
          <w:spacing w:val="3"/>
          <w:position w:val="-1"/>
          <w:sz w:val="22"/>
          <w:szCs w:val="22"/>
          <w:u w:color="000000"/>
        </w:rPr>
        <w:t>O</w:t>
      </w:r>
      <w:r w:rsidRPr="00E16D53">
        <w:rPr>
          <w:b/>
          <w:position w:val="-1"/>
          <w:sz w:val="22"/>
          <w:szCs w:val="22"/>
          <w:u w:color="000000"/>
        </w:rPr>
        <w:t>F</w:t>
      </w:r>
      <w:r w:rsidRPr="00E16D53">
        <w:rPr>
          <w:b/>
          <w:spacing w:val="3"/>
          <w:position w:val="-1"/>
          <w:sz w:val="22"/>
          <w:szCs w:val="22"/>
          <w:u w:color="000000"/>
        </w:rPr>
        <w:t xml:space="preserve"> </w:t>
      </w:r>
      <w:r w:rsidRPr="00E16D53">
        <w:rPr>
          <w:b/>
          <w:spacing w:val="3"/>
          <w:w w:val="103"/>
          <w:position w:val="-1"/>
          <w:sz w:val="22"/>
          <w:szCs w:val="22"/>
          <w:u w:color="000000"/>
        </w:rPr>
        <w:t>L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A</w:t>
      </w:r>
      <w:r w:rsidRPr="00E16D53">
        <w:rPr>
          <w:b/>
          <w:w w:val="102"/>
          <w:position w:val="-1"/>
          <w:sz w:val="22"/>
          <w:szCs w:val="22"/>
          <w:u w:color="000000"/>
        </w:rPr>
        <w:t>W</w:t>
      </w:r>
    </w:p>
    <w:p w14:paraId="3259FD2A" w14:textId="77777777" w:rsidR="000214B9" w:rsidRPr="00E16D53" w:rsidRDefault="000214B9">
      <w:pPr>
        <w:spacing w:before="8" w:line="220" w:lineRule="exact"/>
        <w:rPr>
          <w:sz w:val="22"/>
          <w:szCs w:val="22"/>
        </w:rPr>
      </w:pPr>
    </w:p>
    <w:p w14:paraId="41520AE0" w14:textId="77777777" w:rsidR="000214B9" w:rsidRPr="00E16D53" w:rsidRDefault="00C94E73">
      <w:pPr>
        <w:spacing w:before="37"/>
        <w:ind w:left="10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r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sh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p</w:t>
      </w:r>
      <w:r w:rsidRPr="00E16D53">
        <w:rPr>
          <w:sz w:val="22"/>
          <w:szCs w:val="22"/>
        </w:rPr>
        <w:t xml:space="preserve">: 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ae</w:t>
      </w:r>
      <w:r w:rsidRPr="00E16D53">
        <w:rPr>
          <w:w w:val="103"/>
          <w:sz w:val="22"/>
          <w:szCs w:val="22"/>
        </w:rPr>
        <w:t>l</w:t>
      </w:r>
    </w:p>
    <w:p w14:paraId="03780C52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2F7D4A35" w14:textId="77777777" w:rsidR="000214B9" w:rsidRPr="00E16D53" w:rsidRDefault="00C94E73">
      <w:pPr>
        <w:spacing w:line="252" w:lineRule="auto"/>
        <w:ind w:left="1545" w:right="78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1986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198</w:t>
      </w:r>
      <w:r w:rsidRPr="00E16D53">
        <w:rPr>
          <w:sz w:val="22"/>
          <w:szCs w:val="22"/>
        </w:rPr>
        <w:t xml:space="preserve">7       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P</w:t>
      </w:r>
      <w:r w:rsidRPr="00E16D53">
        <w:rPr>
          <w:sz w:val="22"/>
          <w:szCs w:val="22"/>
        </w:rPr>
        <w:t>ri</w:t>
      </w:r>
      <w:r w:rsidRPr="00E16D53">
        <w:rPr>
          <w:spacing w:val="1"/>
          <w:sz w:val="22"/>
          <w:szCs w:val="22"/>
        </w:rPr>
        <w:t>va</w:t>
      </w:r>
      <w:r w:rsidRPr="00E16D53">
        <w:rPr>
          <w:sz w:val="22"/>
          <w:szCs w:val="22"/>
        </w:rPr>
        <w:t>te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p</w:t>
      </w:r>
      <w:r w:rsidRPr="00E16D53">
        <w:rPr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ac</w:t>
      </w:r>
      <w:r w:rsidRPr="00E16D53">
        <w:rPr>
          <w:sz w:val="22"/>
          <w:szCs w:val="22"/>
        </w:rPr>
        <w:t>ti</w:t>
      </w:r>
      <w:r w:rsidRPr="00E16D53">
        <w:rPr>
          <w:spacing w:val="1"/>
          <w:sz w:val="22"/>
          <w:szCs w:val="22"/>
        </w:rPr>
        <w:t>c</w:t>
      </w:r>
      <w:r w:rsidRPr="00E16D53">
        <w:rPr>
          <w:sz w:val="22"/>
          <w:szCs w:val="22"/>
        </w:rPr>
        <w:t>e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w</w:t>
      </w:r>
      <w:r w:rsidRPr="00E16D53">
        <w:rPr>
          <w:sz w:val="22"/>
          <w:szCs w:val="22"/>
        </w:rPr>
        <w:t>ith</w:t>
      </w:r>
      <w:r w:rsidRPr="00E16D53">
        <w:rPr>
          <w:spacing w:val="-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is</w:t>
      </w:r>
      <w:r w:rsidRPr="00E16D53">
        <w:rPr>
          <w:spacing w:val="1"/>
          <w:sz w:val="22"/>
          <w:szCs w:val="22"/>
        </w:rPr>
        <w:t>k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S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,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z w:val="22"/>
          <w:szCs w:val="22"/>
        </w:rPr>
        <w:t>J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u</w:t>
      </w:r>
      <w:r w:rsidRPr="00E16D53">
        <w:rPr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m</w:t>
      </w:r>
      <w:r w:rsidRPr="00E16D53">
        <w:rPr>
          <w:sz w:val="22"/>
          <w:szCs w:val="22"/>
        </w:rPr>
        <w:t>,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z w:val="22"/>
          <w:szCs w:val="22"/>
        </w:rPr>
        <w:t>Isr</w:t>
      </w:r>
      <w:r w:rsidRPr="00E16D53">
        <w:rPr>
          <w:spacing w:val="1"/>
          <w:sz w:val="22"/>
          <w:szCs w:val="22"/>
        </w:rPr>
        <w:t>ae</w:t>
      </w:r>
      <w:r w:rsidRPr="00E16D53">
        <w:rPr>
          <w:sz w:val="22"/>
          <w:szCs w:val="22"/>
        </w:rPr>
        <w:t>l:</w:t>
      </w:r>
      <w:r w:rsidRPr="00E16D53">
        <w:rPr>
          <w:spacing w:val="-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Pa</w:t>
      </w:r>
      <w:r w:rsidRPr="00E16D53">
        <w:rPr>
          <w:sz w:val="22"/>
          <w:szCs w:val="22"/>
        </w:rPr>
        <w:t>rt</w:t>
      </w:r>
      <w:r w:rsidRPr="00E16D53">
        <w:rPr>
          <w:spacing w:val="1"/>
          <w:sz w:val="22"/>
          <w:szCs w:val="22"/>
        </w:rPr>
        <w:t>ne</w:t>
      </w:r>
      <w:r w:rsidRPr="00E16D53">
        <w:rPr>
          <w:sz w:val="22"/>
          <w:szCs w:val="22"/>
        </w:rPr>
        <w:t>r,</w:t>
      </w:r>
      <w:r w:rsidRPr="00E16D53">
        <w:rPr>
          <w:spacing w:val="-1"/>
          <w:sz w:val="22"/>
          <w:szCs w:val="22"/>
        </w:rPr>
        <w:t xml:space="preserve"> </w:t>
      </w:r>
      <w:r w:rsidRPr="00E16D53">
        <w:rPr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pec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a</w:t>
      </w:r>
      <w:r w:rsidRPr="00E16D53">
        <w:rPr>
          <w:sz w:val="22"/>
          <w:szCs w:val="22"/>
        </w:rPr>
        <w:t>li</w:t>
      </w:r>
      <w:r w:rsidRPr="00E16D53">
        <w:rPr>
          <w:spacing w:val="1"/>
          <w:sz w:val="22"/>
          <w:szCs w:val="22"/>
        </w:rPr>
        <w:t>z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w w:val="103"/>
          <w:sz w:val="22"/>
          <w:szCs w:val="22"/>
        </w:rPr>
        <w:t>i</w:t>
      </w:r>
      <w:r w:rsidRPr="00E16D53">
        <w:rPr>
          <w:w w:val="102"/>
          <w:sz w:val="22"/>
          <w:szCs w:val="22"/>
        </w:rPr>
        <w:t>n</w:t>
      </w:r>
      <w:r w:rsidRPr="00E16D53">
        <w:rPr>
          <w:spacing w:val="-1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co</w:t>
      </w:r>
      <w:r w:rsidRPr="00E16D53">
        <w:rPr>
          <w:spacing w:val="2"/>
          <w:sz w:val="22"/>
          <w:szCs w:val="22"/>
        </w:rPr>
        <w:t>mm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c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liti</w:t>
      </w:r>
      <w:r w:rsidRPr="00E16D53">
        <w:rPr>
          <w:spacing w:val="2"/>
          <w:sz w:val="22"/>
          <w:szCs w:val="22"/>
        </w:rPr>
        <w:t>ga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n</w:t>
      </w:r>
    </w:p>
    <w:p w14:paraId="7494915E" w14:textId="77777777" w:rsidR="000214B9" w:rsidRPr="00E16D53" w:rsidRDefault="000214B9">
      <w:pPr>
        <w:spacing w:before="15" w:line="240" w:lineRule="exact"/>
        <w:rPr>
          <w:sz w:val="24"/>
          <w:szCs w:val="24"/>
        </w:rPr>
      </w:pPr>
    </w:p>
    <w:p w14:paraId="0299B33F" w14:textId="77777777" w:rsidR="000214B9" w:rsidRPr="00E16D53" w:rsidRDefault="00C94E73">
      <w:pPr>
        <w:spacing w:line="248" w:lineRule="auto"/>
        <w:ind w:left="1545" w:right="80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1984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198</w:t>
      </w:r>
      <w:r w:rsidRPr="00E16D53">
        <w:rPr>
          <w:sz w:val="22"/>
          <w:szCs w:val="22"/>
        </w:rPr>
        <w:t xml:space="preserve">6       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va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e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e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3"/>
          <w:sz w:val="22"/>
          <w:szCs w:val="22"/>
        </w:rPr>
        <w:t xml:space="preserve"> R</w:t>
      </w:r>
      <w:r w:rsidRPr="00E16D53">
        <w:rPr>
          <w:spacing w:val="2"/>
          <w:sz w:val="22"/>
          <w:szCs w:val="22"/>
        </w:rPr>
        <w:t>aveh</w:t>
      </w:r>
      <w:r w:rsidRPr="00E16D53">
        <w:rPr>
          <w:sz w:val="22"/>
          <w:szCs w:val="22"/>
        </w:rPr>
        <w:t>,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so</w:t>
      </w:r>
      <w:r w:rsidRPr="00E16D53">
        <w:rPr>
          <w:sz w:val="22"/>
          <w:szCs w:val="22"/>
        </w:rPr>
        <w:t>n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-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.</w:t>
      </w:r>
      <w:r w:rsidRPr="00E16D53">
        <w:rPr>
          <w:sz w:val="22"/>
          <w:szCs w:val="22"/>
        </w:rPr>
        <w:t>,</w:t>
      </w:r>
      <w:r w:rsidRPr="00E16D53">
        <w:rPr>
          <w:spacing w:val="2"/>
          <w:sz w:val="22"/>
          <w:szCs w:val="22"/>
        </w:rPr>
        <w:t xml:space="preserve"> Je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usa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,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ae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: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sso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te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-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spec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z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co</w:t>
      </w:r>
      <w:r w:rsidRPr="00E16D53">
        <w:rPr>
          <w:spacing w:val="3"/>
          <w:sz w:val="22"/>
          <w:szCs w:val="22"/>
        </w:rPr>
        <w:t>mm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1"/>
          <w:w w:val="103"/>
          <w:sz w:val="22"/>
          <w:szCs w:val="22"/>
        </w:rPr>
        <w:t>liti</w:t>
      </w:r>
      <w:r w:rsidRPr="00E16D53">
        <w:rPr>
          <w:spacing w:val="2"/>
          <w:w w:val="103"/>
          <w:sz w:val="22"/>
          <w:szCs w:val="22"/>
        </w:rPr>
        <w:t>ga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n</w:t>
      </w:r>
    </w:p>
    <w:p w14:paraId="5D7E212C" w14:textId="77777777" w:rsidR="000214B9" w:rsidRPr="00E16D53" w:rsidRDefault="000214B9">
      <w:pPr>
        <w:spacing w:before="19" w:line="240" w:lineRule="exact"/>
        <w:rPr>
          <w:sz w:val="24"/>
          <w:szCs w:val="24"/>
        </w:rPr>
      </w:pPr>
    </w:p>
    <w:p w14:paraId="4ACB720C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1983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198</w:t>
      </w:r>
      <w:r w:rsidRPr="00E16D53">
        <w:rPr>
          <w:sz w:val="22"/>
          <w:szCs w:val="22"/>
        </w:rPr>
        <w:t xml:space="preserve">4       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k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Jus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e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enache</w:t>
      </w:r>
      <w:r w:rsidRPr="00E16D53">
        <w:rPr>
          <w:sz w:val="22"/>
          <w:szCs w:val="22"/>
        </w:rPr>
        <w:t>m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ae</w:t>
      </w:r>
      <w:r w:rsidRPr="00E16D53">
        <w:rPr>
          <w:sz w:val="22"/>
          <w:szCs w:val="22"/>
        </w:rPr>
        <w:t>l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Sup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e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ou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w w:val="103"/>
          <w:sz w:val="22"/>
          <w:szCs w:val="22"/>
        </w:rPr>
        <w:t>t</w:t>
      </w:r>
    </w:p>
    <w:p w14:paraId="79E317C3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18139924" w14:textId="77777777" w:rsidR="000214B9" w:rsidRPr="00E16D53" w:rsidRDefault="00C94E73">
      <w:pPr>
        <w:spacing w:line="252" w:lineRule="auto"/>
        <w:ind w:left="1545" w:right="80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1982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198</w:t>
      </w:r>
      <w:r w:rsidRPr="00E16D53">
        <w:rPr>
          <w:sz w:val="22"/>
          <w:szCs w:val="22"/>
        </w:rPr>
        <w:t xml:space="preserve">3       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k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fo</w:t>
      </w:r>
      <w:r w:rsidRPr="00E16D53">
        <w:rPr>
          <w:sz w:val="22"/>
          <w:szCs w:val="22"/>
        </w:rPr>
        <w:t>r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.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ache</w:t>
      </w:r>
      <w:r w:rsidRPr="00E16D53">
        <w:rPr>
          <w:sz w:val="22"/>
          <w:szCs w:val="22"/>
        </w:rPr>
        <w:t>l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Suka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,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ea</w:t>
      </w:r>
      <w:r w:rsidRPr="00E16D53">
        <w:rPr>
          <w:sz w:val="22"/>
          <w:szCs w:val="22"/>
        </w:rPr>
        <w:t>d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iti</w:t>
      </w:r>
      <w:r w:rsidRPr="00E16D53">
        <w:rPr>
          <w:spacing w:val="2"/>
          <w:sz w:val="22"/>
          <w:szCs w:val="22"/>
        </w:rPr>
        <w:t>ga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D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3"/>
          <w:w w:val="103"/>
          <w:sz w:val="22"/>
          <w:szCs w:val="22"/>
        </w:rPr>
        <w:t>m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3"/>
          <w:sz w:val="22"/>
          <w:szCs w:val="22"/>
        </w:rPr>
        <w:t>,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tt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ne</w:t>
      </w:r>
      <w:r w:rsidRPr="00E16D53">
        <w:rPr>
          <w:spacing w:val="3"/>
          <w:sz w:val="22"/>
          <w:szCs w:val="22"/>
        </w:rPr>
        <w:t>y</w:t>
      </w:r>
      <w:r w:rsidRPr="00E16D53">
        <w:rPr>
          <w:sz w:val="22"/>
          <w:szCs w:val="22"/>
        </w:rPr>
        <w:t>-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2"/>
          <w:sz w:val="22"/>
          <w:szCs w:val="22"/>
        </w:rPr>
        <w:t>ene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l’</w:t>
      </w:r>
      <w:r w:rsidRPr="00E16D53">
        <w:rPr>
          <w:sz w:val="22"/>
          <w:szCs w:val="22"/>
        </w:rPr>
        <w:t>s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ffi</w:t>
      </w:r>
      <w:r w:rsidRPr="00E16D53">
        <w:rPr>
          <w:spacing w:val="2"/>
          <w:sz w:val="22"/>
          <w:szCs w:val="22"/>
        </w:rPr>
        <w:t>ce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ae</w:t>
      </w:r>
      <w:r w:rsidRPr="00E16D53">
        <w:rPr>
          <w:w w:val="103"/>
          <w:sz w:val="22"/>
          <w:szCs w:val="22"/>
        </w:rPr>
        <w:t>l</w:t>
      </w:r>
    </w:p>
    <w:p w14:paraId="42E6B2F3" w14:textId="77777777" w:rsidR="000214B9" w:rsidRPr="00E16D53" w:rsidRDefault="000214B9">
      <w:pPr>
        <w:spacing w:before="4" w:line="100" w:lineRule="exact"/>
        <w:rPr>
          <w:sz w:val="10"/>
          <w:szCs w:val="10"/>
        </w:rPr>
      </w:pPr>
    </w:p>
    <w:p w14:paraId="276BE8F3" w14:textId="77777777" w:rsidR="000214B9" w:rsidRPr="00E16D53" w:rsidRDefault="000214B9">
      <w:pPr>
        <w:spacing w:line="200" w:lineRule="exact"/>
      </w:pPr>
    </w:p>
    <w:p w14:paraId="71D46F7E" w14:textId="77777777" w:rsidR="000214B9" w:rsidRPr="00E16D53" w:rsidRDefault="000214B9">
      <w:pPr>
        <w:spacing w:line="200" w:lineRule="exact"/>
      </w:pPr>
    </w:p>
    <w:p w14:paraId="7DC61DF8" w14:textId="77777777" w:rsidR="000214B9" w:rsidRPr="00E16D53" w:rsidRDefault="00C94E73">
      <w:pPr>
        <w:spacing w:line="220" w:lineRule="exact"/>
        <w:ind w:left="3911" w:right="3924"/>
        <w:jc w:val="center"/>
        <w:rPr>
          <w:sz w:val="22"/>
          <w:szCs w:val="22"/>
        </w:rPr>
      </w:pPr>
      <w:r w:rsidRPr="00E16D53">
        <w:rPr>
          <w:b/>
          <w:spacing w:val="2"/>
          <w:w w:val="102"/>
          <w:position w:val="-1"/>
          <w:sz w:val="22"/>
          <w:szCs w:val="22"/>
          <w:u w:color="000000"/>
        </w:rPr>
        <w:t>P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U</w:t>
      </w:r>
      <w:r w:rsidRPr="00E16D53">
        <w:rPr>
          <w:b/>
          <w:spacing w:val="3"/>
          <w:w w:val="103"/>
          <w:position w:val="-1"/>
          <w:sz w:val="22"/>
          <w:szCs w:val="22"/>
          <w:u w:color="000000"/>
        </w:rPr>
        <w:t>BL</w:t>
      </w:r>
      <w:r w:rsidRPr="00E16D53">
        <w:rPr>
          <w:b/>
          <w:spacing w:val="2"/>
          <w:w w:val="102"/>
          <w:position w:val="-1"/>
          <w:sz w:val="22"/>
          <w:szCs w:val="22"/>
          <w:u w:color="000000"/>
        </w:rPr>
        <w:t>I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CA</w:t>
      </w:r>
      <w:r w:rsidRPr="00E16D53">
        <w:rPr>
          <w:b/>
          <w:spacing w:val="3"/>
          <w:w w:val="103"/>
          <w:position w:val="-1"/>
          <w:sz w:val="22"/>
          <w:szCs w:val="22"/>
          <w:u w:color="000000"/>
        </w:rPr>
        <w:t>T</w:t>
      </w:r>
      <w:r w:rsidRPr="00E16D53">
        <w:rPr>
          <w:b/>
          <w:spacing w:val="2"/>
          <w:w w:val="102"/>
          <w:position w:val="-1"/>
          <w:sz w:val="22"/>
          <w:szCs w:val="22"/>
          <w:u w:color="000000"/>
        </w:rPr>
        <w:t>I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ON</w:t>
      </w:r>
      <w:r w:rsidRPr="00E16D53">
        <w:rPr>
          <w:b/>
          <w:w w:val="102"/>
          <w:position w:val="-1"/>
          <w:sz w:val="22"/>
          <w:szCs w:val="22"/>
          <w:u w:color="000000"/>
        </w:rPr>
        <w:t>S</w:t>
      </w:r>
    </w:p>
    <w:p w14:paraId="3478B432" w14:textId="77777777" w:rsidR="000214B9" w:rsidRPr="00E16D53" w:rsidRDefault="000214B9">
      <w:pPr>
        <w:spacing w:before="8" w:line="220" w:lineRule="exact"/>
        <w:rPr>
          <w:sz w:val="22"/>
          <w:szCs w:val="22"/>
        </w:rPr>
      </w:pPr>
    </w:p>
    <w:p w14:paraId="15A5BACF" w14:textId="77777777" w:rsidR="000214B9" w:rsidRPr="00E16D53" w:rsidRDefault="00C94E73">
      <w:pPr>
        <w:spacing w:before="37"/>
        <w:ind w:left="105"/>
        <w:rPr>
          <w:sz w:val="22"/>
          <w:szCs w:val="22"/>
        </w:rPr>
      </w:pPr>
      <w:r w:rsidRPr="00E16D53">
        <w:rPr>
          <w:b/>
          <w:spacing w:val="3"/>
          <w:w w:val="102"/>
          <w:sz w:val="22"/>
          <w:szCs w:val="22"/>
        </w:rPr>
        <w:t>BOOK</w:t>
      </w:r>
      <w:r w:rsidRPr="00E16D53">
        <w:rPr>
          <w:b/>
          <w:w w:val="102"/>
          <w:sz w:val="22"/>
          <w:szCs w:val="22"/>
        </w:rPr>
        <w:t>S</w:t>
      </w:r>
    </w:p>
    <w:p w14:paraId="11FC461C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161A4869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6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18"/>
          <w:szCs w:val="18"/>
        </w:rPr>
        <w:t>N</w:t>
      </w:r>
      <w:r w:rsidRPr="00E16D53">
        <w:rPr>
          <w:spacing w:val="-3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18"/>
          <w:szCs w:val="18"/>
        </w:rPr>
        <w:t>NA</w:t>
      </w:r>
      <w:r w:rsidRPr="00E16D53">
        <w:rPr>
          <w:sz w:val="18"/>
          <w:szCs w:val="18"/>
        </w:rPr>
        <w:t>L</w:t>
      </w:r>
      <w:r w:rsidRPr="00E16D53">
        <w:rPr>
          <w:spacing w:val="1"/>
          <w:sz w:val="18"/>
          <w:szCs w:val="18"/>
        </w:rPr>
        <w:t>Y</w:t>
      </w:r>
      <w:r w:rsidRPr="00E16D53">
        <w:rPr>
          <w:sz w:val="18"/>
          <w:szCs w:val="18"/>
        </w:rPr>
        <w:t>TI</w:t>
      </w:r>
      <w:r w:rsidRPr="00E16D53">
        <w:rPr>
          <w:spacing w:val="1"/>
          <w:sz w:val="18"/>
          <w:szCs w:val="18"/>
        </w:rPr>
        <w:t>CA</w:t>
      </w:r>
      <w:r w:rsidRPr="00E16D53">
        <w:rPr>
          <w:sz w:val="18"/>
          <w:szCs w:val="18"/>
        </w:rPr>
        <w:t>L</w:t>
      </w:r>
      <w:r w:rsidRPr="00E16D53">
        <w:rPr>
          <w:spacing w:val="32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18"/>
          <w:szCs w:val="18"/>
        </w:rPr>
        <w:t>PPR</w:t>
      </w:r>
      <w:r w:rsidRPr="00E16D53">
        <w:rPr>
          <w:spacing w:val="1"/>
          <w:sz w:val="18"/>
          <w:szCs w:val="18"/>
        </w:rPr>
        <w:t>OAC</w:t>
      </w:r>
      <w:r w:rsidRPr="00E16D53">
        <w:rPr>
          <w:sz w:val="18"/>
          <w:szCs w:val="18"/>
        </w:rPr>
        <w:t>H</w:t>
      </w:r>
      <w:r w:rsidRPr="00E16D53">
        <w:rPr>
          <w:spacing w:val="24"/>
          <w:sz w:val="18"/>
          <w:szCs w:val="18"/>
        </w:rPr>
        <w:t xml:space="preserve"> </w:t>
      </w:r>
      <w:r w:rsidRPr="00E16D53">
        <w:rPr>
          <w:spacing w:val="1"/>
          <w:sz w:val="18"/>
          <w:szCs w:val="18"/>
        </w:rPr>
        <w:t>T</w:t>
      </w:r>
      <w:r w:rsidRPr="00E16D53">
        <w:rPr>
          <w:sz w:val="18"/>
          <w:szCs w:val="18"/>
        </w:rPr>
        <w:t>O</w:t>
      </w:r>
      <w:r w:rsidRPr="00E16D53">
        <w:rPr>
          <w:spacing w:val="-1"/>
          <w:sz w:val="18"/>
          <w:szCs w:val="18"/>
        </w:rPr>
        <w:t xml:space="preserve"> </w:t>
      </w:r>
      <w:r w:rsidRPr="00E16D53">
        <w:rPr>
          <w:spacing w:val="1"/>
          <w:sz w:val="22"/>
          <w:szCs w:val="22"/>
        </w:rPr>
        <w:t>E</w:t>
      </w:r>
      <w:r w:rsidRPr="00E16D53">
        <w:rPr>
          <w:spacing w:val="1"/>
          <w:sz w:val="18"/>
          <w:szCs w:val="18"/>
        </w:rPr>
        <w:t>V</w:t>
      </w:r>
      <w:r w:rsidRPr="00E16D53">
        <w:rPr>
          <w:sz w:val="18"/>
          <w:szCs w:val="18"/>
        </w:rPr>
        <w:t>I</w:t>
      </w:r>
      <w:r w:rsidRPr="00E16D53">
        <w:rPr>
          <w:spacing w:val="1"/>
          <w:sz w:val="18"/>
          <w:szCs w:val="18"/>
        </w:rPr>
        <w:t>D</w:t>
      </w:r>
      <w:r w:rsidRPr="00E16D53">
        <w:rPr>
          <w:sz w:val="18"/>
          <w:szCs w:val="18"/>
        </w:rPr>
        <w:t>E</w:t>
      </w:r>
      <w:r w:rsidRPr="00E16D53">
        <w:rPr>
          <w:spacing w:val="1"/>
          <w:sz w:val="18"/>
          <w:szCs w:val="18"/>
        </w:rPr>
        <w:t>NC</w:t>
      </w:r>
      <w:r w:rsidRPr="00E16D53">
        <w:rPr>
          <w:sz w:val="18"/>
          <w:szCs w:val="18"/>
        </w:rPr>
        <w:t>E</w:t>
      </w:r>
      <w:r w:rsidRPr="00E16D53">
        <w:rPr>
          <w:sz w:val="22"/>
          <w:szCs w:val="22"/>
        </w:rPr>
        <w:t>: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18"/>
          <w:szCs w:val="18"/>
        </w:rPr>
        <w:t>E</w:t>
      </w:r>
      <w:r w:rsidRPr="00E16D53">
        <w:rPr>
          <w:spacing w:val="1"/>
          <w:sz w:val="18"/>
          <w:szCs w:val="18"/>
        </w:rPr>
        <w:t>X</w:t>
      </w:r>
      <w:r w:rsidRPr="00E16D53">
        <w:rPr>
          <w:sz w:val="18"/>
          <w:szCs w:val="18"/>
        </w:rPr>
        <w:t>T</w:t>
      </w:r>
      <w:r w:rsidRPr="00E16D53">
        <w:rPr>
          <w:sz w:val="22"/>
          <w:szCs w:val="22"/>
        </w:rPr>
        <w:t>,</w:t>
      </w:r>
      <w:r w:rsidRPr="00E16D53">
        <w:rPr>
          <w:spacing w:val="-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P</w:t>
      </w:r>
      <w:r w:rsidRPr="00E16D53">
        <w:rPr>
          <w:spacing w:val="1"/>
          <w:sz w:val="18"/>
          <w:szCs w:val="18"/>
        </w:rPr>
        <w:t>ROB</w:t>
      </w:r>
      <w:r w:rsidRPr="00E16D53">
        <w:rPr>
          <w:sz w:val="18"/>
          <w:szCs w:val="18"/>
        </w:rPr>
        <w:t>LE</w:t>
      </w:r>
      <w:r w:rsidRPr="00E16D53">
        <w:rPr>
          <w:spacing w:val="1"/>
          <w:sz w:val="18"/>
          <w:szCs w:val="18"/>
        </w:rPr>
        <w:t>M</w:t>
      </w:r>
      <w:r w:rsidRPr="00E16D53">
        <w:rPr>
          <w:sz w:val="18"/>
          <w:szCs w:val="18"/>
        </w:rPr>
        <w:t>S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1"/>
          <w:sz w:val="18"/>
          <w:szCs w:val="18"/>
        </w:rPr>
        <w:t>AN</w:t>
      </w:r>
      <w:r w:rsidRPr="00E16D53">
        <w:rPr>
          <w:sz w:val="18"/>
          <w:szCs w:val="18"/>
        </w:rPr>
        <w:t>D</w:t>
      </w:r>
      <w:r w:rsidRPr="00E16D53">
        <w:rPr>
          <w:spacing w:val="4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18"/>
          <w:szCs w:val="18"/>
        </w:rPr>
        <w:t>A</w:t>
      </w:r>
      <w:r w:rsidRPr="00E16D53">
        <w:rPr>
          <w:sz w:val="18"/>
          <w:szCs w:val="18"/>
        </w:rPr>
        <w:t>SES</w:t>
      </w:r>
      <w:r w:rsidRPr="00E16D53">
        <w:rPr>
          <w:spacing w:val="18"/>
          <w:sz w:val="18"/>
          <w:szCs w:val="18"/>
        </w:rPr>
        <w:t xml:space="preserve"> </w:t>
      </w:r>
      <w:r w:rsidRPr="00E16D53">
        <w:rPr>
          <w:sz w:val="22"/>
          <w:szCs w:val="22"/>
        </w:rPr>
        <w:t>(</w:t>
      </w:r>
      <w:r w:rsidRPr="00E16D53">
        <w:rPr>
          <w:spacing w:val="1"/>
          <w:sz w:val="22"/>
          <w:szCs w:val="22"/>
        </w:rPr>
        <w:t>6</w:t>
      </w:r>
      <w:r w:rsidRPr="00E16D53">
        <w:rPr>
          <w:sz w:val="22"/>
          <w:szCs w:val="22"/>
        </w:rPr>
        <w:t>th</w:t>
      </w:r>
      <w:r w:rsidRPr="00E16D53">
        <w:rPr>
          <w:spacing w:val="-7"/>
          <w:sz w:val="22"/>
          <w:szCs w:val="22"/>
        </w:rPr>
        <w:t xml:space="preserve"> </w:t>
      </w:r>
      <w:r w:rsidRPr="00E16D53">
        <w:rPr>
          <w:spacing w:val="1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d</w:t>
      </w:r>
      <w:r w:rsidRPr="00E16D53">
        <w:rPr>
          <w:w w:val="102"/>
          <w:sz w:val="22"/>
          <w:szCs w:val="22"/>
        </w:rPr>
        <w:t>.,</w:t>
      </w:r>
      <w:r w:rsidRPr="00E16D53">
        <w:rPr>
          <w:spacing w:val="-1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spacing w:val="1"/>
          <w:w w:val="102"/>
          <w:sz w:val="22"/>
          <w:szCs w:val="22"/>
        </w:rPr>
        <w:t>o</w:t>
      </w:r>
      <w:r w:rsidRPr="00E16D53">
        <w:rPr>
          <w:w w:val="103"/>
          <w:sz w:val="22"/>
          <w:szCs w:val="22"/>
        </w:rPr>
        <w:t>lt</w:t>
      </w:r>
      <w:r w:rsidRPr="00E16D53">
        <w:rPr>
          <w:spacing w:val="1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rs</w:t>
      </w:r>
    </w:p>
    <w:p w14:paraId="0958AC61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K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)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co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au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ona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d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</w:t>
      </w:r>
      <w:r w:rsidRPr="00E16D53">
        <w:rPr>
          <w:sz w:val="22"/>
          <w:szCs w:val="22"/>
        </w:rPr>
        <w:t>.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ll</w:t>
      </w:r>
      <w:r w:rsidRPr="00E16D53">
        <w:rPr>
          <w:spacing w:val="2"/>
          <w:sz w:val="22"/>
          <w:szCs w:val="22"/>
        </w:rPr>
        <w:t>en</w:t>
      </w:r>
      <w:r w:rsidRPr="00E16D53">
        <w:rPr>
          <w:sz w:val="22"/>
          <w:szCs w:val="22"/>
        </w:rPr>
        <w:t>,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t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1"/>
          <w:w w:val="102"/>
          <w:sz w:val="22"/>
          <w:szCs w:val="22"/>
        </w:rPr>
        <w:t>.</w:t>
      </w:r>
      <w:r w:rsidRPr="00E16D53">
        <w:rPr>
          <w:w w:val="102"/>
          <w:sz w:val="22"/>
          <w:szCs w:val="22"/>
        </w:rPr>
        <w:t>)</w:t>
      </w:r>
    </w:p>
    <w:p w14:paraId="29D9BC9D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21258F6E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2"/>
          <w:sz w:val="18"/>
          <w:szCs w:val="18"/>
        </w:rPr>
        <w:t>OUNDA</w:t>
      </w:r>
      <w:r w:rsidRPr="00E16D53">
        <w:rPr>
          <w:spacing w:val="1"/>
          <w:sz w:val="18"/>
          <w:szCs w:val="18"/>
        </w:rPr>
        <w:t>TI</w:t>
      </w:r>
      <w:r w:rsidRPr="00E16D53">
        <w:rPr>
          <w:spacing w:val="2"/>
          <w:sz w:val="18"/>
          <w:szCs w:val="18"/>
        </w:rPr>
        <w:t>ON</w:t>
      </w:r>
      <w:r w:rsidRPr="00E16D53">
        <w:rPr>
          <w:sz w:val="18"/>
          <w:szCs w:val="18"/>
        </w:rPr>
        <w:t xml:space="preserve">S </w:t>
      </w:r>
      <w:r w:rsidRPr="00E16D53">
        <w:rPr>
          <w:spacing w:val="6"/>
          <w:sz w:val="18"/>
          <w:szCs w:val="18"/>
        </w:rPr>
        <w:t xml:space="preserve"> </w:t>
      </w:r>
      <w:r w:rsidRPr="00E16D53">
        <w:rPr>
          <w:spacing w:val="2"/>
          <w:sz w:val="18"/>
          <w:szCs w:val="18"/>
        </w:rPr>
        <w:t>O</w:t>
      </w:r>
      <w:r w:rsidRPr="00E16D53">
        <w:rPr>
          <w:sz w:val="18"/>
          <w:szCs w:val="18"/>
        </w:rPr>
        <w:t>F</w:t>
      </w:r>
      <w:r w:rsidRPr="00E16D53">
        <w:rPr>
          <w:spacing w:val="10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2"/>
          <w:sz w:val="18"/>
          <w:szCs w:val="18"/>
        </w:rPr>
        <w:t>V</w:t>
      </w:r>
      <w:r w:rsidRPr="00E16D53">
        <w:rPr>
          <w:spacing w:val="1"/>
          <w:sz w:val="18"/>
          <w:szCs w:val="18"/>
        </w:rPr>
        <w:t>I</w:t>
      </w:r>
      <w:r w:rsidRPr="00E16D53">
        <w:rPr>
          <w:spacing w:val="2"/>
          <w:sz w:val="18"/>
          <w:szCs w:val="18"/>
        </w:rPr>
        <w:t>D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NC</w:t>
      </w:r>
      <w:r w:rsidRPr="00E16D53">
        <w:rPr>
          <w:sz w:val="18"/>
          <w:szCs w:val="18"/>
        </w:rPr>
        <w:t>E</w:t>
      </w:r>
      <w:r w:rsidRPr="00E16D53">
        <w:rPr>
          <w:spacing w:val="35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2"/>
          <w:sz w:val="18"/>
          <w:szCs w:val="18"/>
        </w:rPr>
        <w:t>A</w:t>
      </w:r>
      <w:r w:rsidRPr="00E16D53">
        <w:rPr>
          <w:sz w:val="18"/>
          <w:szCs w:val="18"/>
        </w:rPr>
        <w:t>W</w:t>
      </w:r>
      <w:r w:rsidRPr="00E16D53">
        <w:rPr>
          <w:spacing w:val="27"/>
          <w:sz w:val="18"/>
          <w:szCs w:val="18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2"/>
          <w:sz w:val="22"/>
          <w:szCs w:val="22"/>
        </w:rPr>
        <w:t>xfo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d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ess</w:t>
      </w:r>
      <w:r w:rsidRPr="00E16D53">
        <w:rPr>
          <w:w w:val="102"/>
          <w:sz w:val="22"/>
          <w:szCs w:val="22"/>
        </w:rPr>
        <w:t>)</w:t>
      </w:r>
    </w:p>
    <w:p w14:paraId="38FC31DF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E1219B8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1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</w:t>
      </w:r>
      <w:r w:rsidRPr="00E16D53">
        <w:rPr>
          <w:spacing w:val="2"/>
          <w:sz w:val="18"/>
          <w:szCs w:val="18"/>
        </w:rPr>
        <w:t>OR</w:t>
      </w:r>
      <w:r w:rsidRPr="00E16D53">
        <w:rPr>
          <w:sz w:val="18"/>
          <w:szCs w:val="18"/>
        </w:rPr>
        <w:t>T</w:t>
      </w:r>
      <w:r w:rsidRPr="00E16D53">
        <w:rPr>
          <w:spacing w:val="17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1"/>
          <w:sz w:val="18"/>
          <w:szCs w:val="18"/>
        </w:rPr>
        <w:t>I</w:t>
      </w:r>
      <w:r w:rsidRPr="00E16D53">
        <w:rPr>
          <w:spacing w:val="2"/>
          <w:sz w:val="18"/>
          <w:szCs w:val="18"/>
        </w:rPr>
        <w:t>AB</w:t>
      </w:r>
      <w:r w:rsidRPr="00E16D53">
        <w:rPr>
          <w:spacing w:val="1"/>
          <w:sz w:val="18"/>
          <w:szCs w:val="18"/>
        </w:rPr>
        <w:t>I</w:t>
      </w:r>
      <w:r w:rsidRPr="00E16D53">
        <w:rPr>
          <w:spacing w:val="2"/>
          <w:sz w:val="18"/>
          <w:szCs w:val="18"/>
        </w:rPr>
        <w:t>L</w:t>
      </w:r>
      <w:r w:rsidRPr="00E16D53">
        <w:rPr>
          <w:spacing w:val="1"/>
          <w:sz w:val="18"/>
          <w:szCs w:val="18"/>
        </w:rPr>
        <w:t>I</w:t>
      </w:r>
      <w:r w:rsidRPr="00E16D53">
        <w:rPr>
          <w:spacing w:val="2"/>
          <w:sz w:val="18"/>
          <w:szCs w:val="18"/>
        </w:rPr>
        <w:t>T</w:t>
      </w:r>
      <w:r w:rsidRPr="00E16D53">
        <w:rPr>
          <w:sz w:val="18"/>
          <w:szCs w:val="18"/>
        </w:rPr>
        <w:t>Y</w:t>
      </w:r>
      <w:r w:rsidRPr="00E16D53">
        <w:rPr>
          <w:spacing w:val="35"/>
          <w:sz w:val="18"/>
          <w:szCs w:val="18"/>
        </w:rPr>
        <w:t xml:space="preserve"> </w:t>
      </w:r>
      <w:r w:rsidRPr="00E16D53">
        <w:rPr>
          <w:spacing w:val="2"/>
          <w:sz w:val="18"/>
          <w:szCs w:val="18"/>
        </w:rPr>
        <w:t>UND</w:t>
      </w:r>
      <w:r w:rsidRPr="00E16D53">
        <w:rPr>
          <w:spacing w:val="1"/>
          <w:sz w:val="18"/>
          <w:szCs w:val="18"/>
        </w:rPr>
        <w:t>E</w:t>
      </w:r>
      <w:r w:rsidRPr="00E16D53">
        <w:rPr>
          <w:sz w:val="18"/>
          <w:szCs w:val="18"/>
        </w:rPr>
        <w:t>R</w:t>
      </w:r>
      <w:r w:rsidRPr="00E16D53">
        <w:rPr>
          <w:spacing w:val="26"/>
          <w:sz w:val="18"/>
          <w:szCs w:val="18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18"/>
          <w:szCs w:val="18"/>
        </w:rPr>
        <w:t>NC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R</w:t>
      </w:r>
      <w:r w:rsidRPr="00E16D53">
        <w:rPr>
          <w:spacing w:val="1"/>
          <w:sz w:val="18"/>
          <w:szCs w:val="18"/>
        </w:rPr>
        <w:t>T</w:t>
      </w:r>
      <w:r w:rsidRPr="00E16D53">
        <w:rPr>
          <w:spacing w:val="2"/>
          <w:sz w:val="18"/>
          <w:szCs w:val="18"/>
        </w:rPr>
        <w:t>A</w:t>
      </w:r>
      <w:r w:rsidRPr="00E16D53">
        <w:rPr>
          <w:spacing w:val="1"/>
          <w:sz w:val="18"/>
          <w:szCs w:val="18"/>
        </w:rPr>
        <w:t>I</w:t>
      </w:r>
      <w:r w:rsidRPr="00E16D53">
        <w:rPr>
          <w:spacing w:val="2"/>
          <w:sz w:val="18"/>
          <w:szCs w:val="18"/>
        </w:rPr>
        <w:t>N</w:t>
      </w:r>
      <w:r w:rsidRPr="00E16D53">
        <w:rPr>
          <w:spacing w:val="1"/>
          <w:sz w:val="18"/>
          <w:szCs w:val="18"/>
        </w:rPr>
        <w:t>T</w:t>
      </w:r>
      <w:r w:rsidRPr="00E16D53">
        <w:rPr>
          <w:sz w:val="18"/>
          <w:szCs w:val="18"/>
        </w:rPr>
        <w:t xml:space="preserve">Y </w:t>
      </w:r>
      <w:r w:rsidRPr="00E16D53">
        <w:rPr>
          <w:spacing w:val="12"/>
          <w:sz w:val="18"/>
          <w:szCs w:val="18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2"/>
          <w:sz w:val="22"/>
          <w:szCs w:val="22"/>
        </w:rPr>
        <w:t>xfo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d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ess</w:t>
      </w:r>
      <w:r w:rsidRPr="00E16D53">
        <w:rPr>
          <w:sz w:val="22"/>
          <w:szCs w:val="22"/>
        </w:rPr>
        <w:t>)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co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au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spacing w:val="1"/>
          <w:w w:val="103"/>
          <w:sz w:val="22"/>
          <w:szCs w:val="22"/>
        </w:rPr>
        <w:t>it</w:t>
      </w:r>
      <w:r w:rsidRPr="00E16D53">
        <w:rPr>
          <w:w w:val="102"/>
          <w:sz w:val="22"/>
          <w:szCs w:val="22"/>
        </w:rPr>
        <w:t>h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el</w:t>
      </w:r>
    </w:p>
    <w:p w14:paraId="57717C49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w w:val="102"/>
          <w:sz w:val="22"/>
          <w:szCs w:val="22"/>
        </w:rPr>
        <w:t>Po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)</w:t>
      </w:r>
    </w:p>
    <w:p w14:paraId="37B9F18F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7374CA25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2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2"/>
          <w:sz w:val="18"/>
          <w:szCs w:val="18"/>
        </w:rPr>
        <w:t>V</w:t>
      </w:r>
      <w:r w:rsidRPr="00E16D53">
        <w:rPr>
          <w:spacing w:val="1"/>
          <w:sz w:val="18"/>
          <w:szCs w:val="18"/>
        </w:rPr>
        <w:t>I</w:t>
      </w:r>
      <w:r w:rsidRPr="00E16D53">
        <w:rPr>
          <w:spacing w:val="2"/>
          <w:sz w:val="18"/>
          <w:szCs w:val="18"/>
        </w:rPr>
        <w:t>D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NC</w:t>
      </w:r>
      <w:r w:rsidRPr="00E16D53">
        <w:rPr>
          <w:sz w:val="18"/>
          <w:szCs w:val="18"/>
        </w:rPr>
        <w:t>E</w:t>
      </w:r>
      <w:r w:rsidRPr="00E16D53">
        <w:rPr>
          <w:spacing w:val="37"/>
          <w:sz w:val="18"/>
          <w:szCs w:val="18"/>
        </w:rPr>
        <w:t xml:space="preserve"> </w:t>
      </w:r>
      <w:r w:rsidRPr="00E16D53">
        <w:rPr>
          <w:spacing w:val="2"/>
          <w:sz w:val="18"/>
          <w:szCs w:val="18"/>
        </w:rPr>
        <w:t>AN</w:t>
      </w:r>
      <w:r w:rsidRPr="00E16D53">
        <w:rPr>
          <w:sz w:val="18"/>
          <w:szCs w:val="18"/>
        </w:rPr>
        <w:t>D</w:t>
      </w:r>
      <w:r w:rsidRPr="00E16D53">
        <w:rPr>
          <w:spacing w:val="19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2"/>
          <w:sz w:val="18"/>
          <w:szCs w:val="18"/>
        </w:rPr>
        <w:t>ROO</w:t>
      </w:r>
      <w:r w:rsidRPr="00E16D53">
        <w:rPr>
          <w:spacing w:val="1"/>
          <w:sz w:val="18"/>
          <w:szCs w:val="18"/>
        </w:rPr>
        <w:t>F</w:t>
      </w:r>
      <w:r w:rsidRPr="00E16D53">
        <w:rPr>
          <w:sz w:val="22"/>
          <w:szCs w:val="22"/>
        </w:rPr>
        <w:t>,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V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e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X</w:t>
      </w:r>
      <w:r w:rsidRPr="00E16D53">
        <w:rPr>
          <w:sz w:val="22"/>
          <w:szCs w:val="22"/>
        </w:rPr>
        <w:t>I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erna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brar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Essay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w w:val="102"/>
          <w:sz w:val="22"/>
          <w:szCs w:val="22"/>
        </w:rPr>
        <w:t>&amp;</w:t>
      </w:r>
      <w:r w:rsidRPr="00E16D53">
        <w:rPr>
          <w:i/>
          <w:spacing w:val="2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L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ga</w:t>
      </w:r>
      <w:r w:rsidRPr="00E16D53">
        <w:rPr>
          <w:i/>
          <w:w w:val="103"/>
          <w:sz w:val="22"/>
          <w:szCs w:val="22"/>
        </w:rPr>
        <w:t>l</w:t>
      </w:r>
    </w:p>
    <w:p w14:paraId="627BED6B" w14:textId="77777777" w:rsidR="000214B9" w:rsidRPr="00E16D53" w:rsidRDefault="00C94E73">
      <w:pPr>
        <w:spacing w:before="13"/>
        <w:ind w:left="1508" w:right="1708"/>
        <w:jc w:val="center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Theor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N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Y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k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ess</w:t>
      </w:r>
      <w:r w:rsidRPr="00E16D53">
        <w:rPr>
          <w:sz w:val="22"/>
          <w:szCs w:val="22"/>
        </w:rPr>
        <w:t>)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1"/>
          <w:w w:val="103"/>
          <w:sz w:val="22"/>
          <w:szCs w:val="22"/>
        </w:rPr>
        <w:t>illi</w:t>
      </w:r>
      <w:r w:rsidRPr="00E16D53">
        <w:rPr>
          <w:spacing w:val="2"/>
          <w:w w:val="102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m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T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ng</w:t>
      </w:r>
      <w:r w:rsidRPr="00E16D53">
        <w:rPr>
          <w:w w:val="102"/>
          <w:sz w:val="22"/>
          <w:szCs w:val="22"/>
        </w:rPr>
        <w:t>)</w:t>
      </w:r>
    </w:p>
    <w:p w14:paraId="47500500" w14:textId="77777777" w:rsidR="000214B9" w:rsidRPr="00E16D53" w:rsidRDefault="000214B9">
      <w:pPr>
        <w:spacing w:before="7" w:line="100" w:lineRule="exact"/>
        <w:rPr>
          <w:sz w:val="11"/>
          <w:szCs w:val="11"/>
        </w:rPr>
      </w:pPr>
    </w:p>
    <w:p w14:paraId="63DCB6C0" w14:textId="77777777" w:rsidR="000214B9" w:rsidRPr="00E16D53" w:rsidRDefault="000214B9">
      <w:pPr>
        <w:spacing w:line="200" w:lineRule="exact"/>
      </w:pPr>
    </w:p>
    <w:p w14:paraId="255BD737" w14:textId="77777777" w:rsidR="000214B9" w:rsidRPr="00E16D53" w:rsidRDefault="000214B9">
      <w:pPr>
        <w:spacing w:line="200" w:lineRule="exact"/>
      </w:pPr>
    </w:p>
    <w:p w14:paraId="4F5C2F4C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b/>
          <w:spacing w:val="3"/>
          <w:w w:val="102"/>
          <w:sz w:val="22"/>
          <w:szCs w:val="22"/>
        </w:rPr>
        <w:t>ART</w:t>
      </w:r>
      <w:r w:rsidRPr="00E16D53">
        <w:rPr>
          <w:b/>
          <w:spacing w:val="2"/>
          <w:w w:val="102"/>
          <w:sz w:val="22"/>
          <w:szCs w:val="22"/>
        </w:rPr>
        <w:t>I</w:t>
      </w:r>
      <w:r w:rsidRPr="00E16D53">
        <w:rPr>
          <w:b/>
          <w:spacing w:val="3"/>
          <w:w w:val="102"/>
          <w:sz w:val="22"/>
          <w:szCs w:val="22"/>
        </w:rPr>
        <w:t>CL</w:t>
      </w:r>
      <w:r w:rsidRPr="00E16D53">
        <w:rPr>
          <w:b/>
          <w:spacing w:val="3"/>
          <w:w w:val="103"/>
          <w:sz w:val="22"/>
          <w:szCs w:val="22"/>
        </w:rPr>
        <w:t>E</w:t>
      </w:r>
      <w:r w:rsidRPr="00E16D53">
        <w:rPr>
          <w:b/>
          <w:w w:val="102"/>
          <w:sz w:val="22"/>
          <w:szCs w:val="22"/>
        </w:rPr>
        <w:t>S</w:t>
      </w:r>
    </w:p>
    <w:p w14:paraId="1E8F5A0B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7C7E0CE4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7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To</w:t>
      </w:r>
      <w:r w:rsidRPr="00E16D53">
        <w:rPr>
          <w:spacing w:val="1"/>
          <w:sz w:val="22"/>
          <w:szCs w:val="22"/>
        </w:rPr>
        <w:t>rt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,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11</w:t>
      </w:r>
      <w:r w:rsidRPr="00E16D53">
        <w:rPr>
          <w:sz w:val="22"/>
          <w:szCs w:val="22"/>
        </w:rPr>
        <w:t>7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u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b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____.</w:t>
      </w:r>
    </w:p>
    <w:p w14:paraId="0AC1902D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EC4BFE0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7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po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 xml:space="preserve">g  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dua</w:t>
      </w:r>
      <w:r w:rsidRPr="00E16D53">
        <w:rPr>
          <w:sz w:val="22"/>
          <w:szCs w:val="22"/>
        </w:rPr>
        <w:t xml:space="preserve">l  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tiffs</w:t>
      </w:r>
      <w:r w:rsidRPr="00E16D53">
        <w:rPr>
          <w:sz w:val="22"/>
          <w:szCs w:val="22"/>
        </w:rPr>
        <w:t xml:space="preserve">,  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10</w:t>
      </w:r>
      <w:r w:rsidRPr="00E16D53">
        <w:rPr>
          <w:sz w:val="22"/>
          <w:szCs w:val="22"/>
        </w:rPr>
        <w:t xml:space="preserve">2  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orne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z w:val="22"/>
          <w:szCs w:val="22"/>
        </w:rPr>
        <w:t xml:space="preserve">l  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 xml:space="preserve">w  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 xml:space="preserve">w  </w:t>
      </w:r>
      <w:r w:rsidRPr="00E16D53">
        <w:rPr>
          <w:i/>
          <w:spacing w:val="2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__</w:t>
      </w:r>
      <w:r w:rsidRPr="00E16D53">
        <w:rPr>
          <w:sz w:val="22"/>
          <w:szCs w:val="22"/>
        </w:rPr>
        <w:t xml:space="preserve">_  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spacing w:val="1"/>
          <w:w w:val="103"/>
          <w:sz w:val="22"/>
          <w:szCs w:val="22"/>
        </w:rPr>
        <w:t>it</w:t>
      </w:r>
      <w:r w:rsidRPr="00E16D53">
        <w:rPr>
          <w:w w:val="102"/>
          <w:sz w:val="22"/>
          <w:szCs w:val="22"/>
        </w:rPr>
        <w:t>h</w:t>
      </w:r>
      <w:r w:rsidRPr="00E16D53">
        <w:rPr>
          <w:sz w:val="22"/>
          <w:szCs w:val="22"/>
        </w:rPr>
        <w:t xml:space="preserve">  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G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deon</w:t>
      </w:r>
    </w:p>
    <w:p w14:paraId="1D01D0B0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w w:val="102"/>
          <w:sz w:val="22"/>
          <w:szCs w:val="22"/>
        </w:rPr>
        <w:t>Pa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ovsky</w:t>
      </w:r>
      <w:r w:rsidRPr="00E16D53">
        <w:rPr>
          <w:w w:val="102"/>
          <w:sz w:val="22"/>
          <w:szCs w:val="22"/>
        </w:rPr>
        <w:t>)</w:t>
      </w:r>
    </w:p>
    <w:p w14:paraId="69AFC162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169AB774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6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bo</w:t>
      </w:r>
      <w:r w:rsidRPr="00E16D53">
        <w:rPr>
          <w:spacing w:val="1"/>
          <w:sz w:val="22"/>
          <w:szCs w:val="22"/>
        </w:rPr>
        <w:t>rti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onsen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egu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y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Sp</w:t>
      </w:r>
      <w:r w:rsidRPr="00E16D53">
        <w:rPr>
          <w:spacing w:val="1"/>
          <w:sz w:val="22"/>
          <w:szCs w:val="22"/>
        </w:rPr>
        <w:t>ill</w:t>
      </w:r>
      <w:r w:rsidRPr="00E16D53">
        <w:rPr>
          <w:spacing w:val="2"/>
          <w:sz w:val="22"/>
          <w:szCs w:val="22"/>
        </w:rPr>
        <w:t>ove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,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9</w:t>
      </w:r>
      <w:r w:rsidRPr="00E16D53">
        <w:rPr>
          <w:sz w:val="22"/>
          <w:szCs w:val="22"/>
        </w:rPr>
        <w:t>2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Journa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__</w:t>
      </w:r>
      <w:r w:rsidRPr="00E16D53">
        <w:rPr>
          <w:w w:val="102"/>
          <w:sz w:val="22"/>
          <w:szCs w:val="22"/>
        </w:rPr>
        <w:t>_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spacing w:val="1"/>
          <w:w w:val="103"/>
          <w:sz w:val="22"/>
          <w:szCs w:val="22"/>
        </w:rPr>
        <w:t>it</w:t>
      </w:r>
      <w:r w:rsidRPr="00E16D53">
        <w:rPr>
          <w:w w:val="102"/>
          <w:sz w:val="22"/>
          <w:szCs w:val="22"/>
        </w:rPr>
        <w:t>h</w:t>
      </w:r>
    </w:p>
    <w:p w14:paraId="487C915E" w14:textId="77777777" w:rsidR="000214B9" w:rsidRPr="00E16D53" w:rsidRDefault="00C94E73">
      <w:pPr>
        <w:spacing w:before="13"/>
        <w:ind w:left="1545"/>
        <w:rPr>
          <w:sz w:val="22"/>
          <w:szCs w:val="22"/>
        </w:rPr>
        <w:sectPr w:rsidR="000214B9" w:rsidRPr="00E16D53">
          <w:pgSz w:w="12240" w:h="15840"/>
          <w:pgMar w:top="1380" w:right="1320" w:bottom="280" w:left="1340" w:header="0" w:footer="1481" w:gutter="0"/>
          <w:cols w:space="720"/>
        </w:sectPr>
      </w:pPr>
      <w:r w:rsidRPr="00E16D53">
        <w:rPr>
          <w:spacing w:val="3"/>
          <w:sz w:val="22"/>
          <w:szCs w:val="22"/>
        </w:rPr>
        <w:t>K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he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e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Sh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3"/>
          <w:w w:val="102"/>
          <w:sz w:val="22"/>
          <w:szCs w:val="22"/>
        </w:rPr>
        <w:t>w)</w:t>
      </w:r>
    </w:p>
    <w:p w14:paraId="6DE18DC6" w14:textId="77777777" w:rsidR="000214B9" w:rsidRPr="00E16D53" w:rsidRDefault="000214B9">
      <w:pPr>
        <w:spacing w:before="7" w:line="180" w:lineRule="exact"/>
        <w:rPr>
          <w:sz w:val="18"/>
          <w:szCs w:val="18"/>
        </w:rPr>
      </w:pPr>
    </w:p>
    <w:p w14:paraId="0108E1D7" w14:textId="77777777" w:rsidR="000214B9" w:rsidRPr="00E16D53" w:rsidRDefault="00C94E73">
      <w:pPr>
        <w:tabs>
          <w:tab w:val="left" w:pos="1540"/>
        </w:tabs>
        <w:spacing w:before="37" w:line="248" w:lineRule="auto"/>
        <w:ind w:left="1545" w:right="99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6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ons</w:t>
      </w:r>
      <w:r w:rsidRPr="00E16D53">
        <w:rPr>
          <w:spacing w:val="1"/>
          <w:sz w:val="22"/>
          <w:szCs w:val="22"/>
        </w:rPr>
        <w:t>tit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ona</w:t>
      </w:r>
      <w:r w:rsidRPr="00E16D53">
        <w:rPr>
          <w:sz w:val="22"/>
          <w:szCs w:val="22"/>
        </w:rPr>
        <w:t>l</w:t>
      </w:r>
      <w:r w:rsidRPr="00E16D53">
        <w:rPr>
          <w:spacing w:val="4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tr</w:t>
      </w:r>
      <w:r w:rsidRPr="00E16D53">
        <w:rPr>
          <w:spacing w:val="2"/>
          <w:sz w:val="22"/>
          <w:szCs w:val="22"/>
        </w:rPr>
        <w:t>oac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4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3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ocedu</w:t>
      </w:r>
      <w:r w:rsidRPr="00E16D53">
        <w:rPr>
          <w:spacing w:val="1"/>
          <w:sz w:val="22"/>
          <w:szCs w:val="22"/>
        </w:rPr>
        <w:t>re</w:t>
      </w:r>
      <w:r w:rsidRPr="00E16D53">
        <w:rPr>
          <w:sz w:val="22"/>
          <w:szCs w:val="22"/>
        </w:rPr>
        <w:t>,</w:t>
      </w:r>
      <w:r w:rsidRPr="00E16D53">
        <w:rPr>
          <w:spacing w:val="3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9</w:t>
      </w:r>
      <w:r w:rsidRPr="00E16D53">
        <w:rPr>
          <w:sz w:val="22"/>
          <w:szCs w:val="22"/>
        </w:rPr>
        <w:t>1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pacing w:val="2"/>
          <w:sz w:val="22"/>
          <w:szCs w:val="22"/>
        </w:rPr>
        <w:t>ash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ng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3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R</w:t>
      </w:r>
      <w:r w:rsidRPr="00E16D53">
        <w:rPr>
          <w:i/>
          <w:spacing w:val="2"/>
          <w:w w:val="103"/>
          <w:sz w:val="22"/>
          <w:szCs w:val="22"/>
        </w:rPr>
        <w:t>ev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w w:val="103"/>
          <w:sz w:val="22"/>
          <w:szCs w:val="22"/>
        </w:rPr>
        <w:t>w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463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514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v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Fox</w:t>
      </w:r>
      <w:r w:rsidRPr="00E16D53">
        <w:rPr>
          <w:w w:val="102"/>
          <w:sz w:val="22"/>
          <w:szCs w:val="22"/>
        </w:rPr>
        <w:t>)</w:t>
      </w:r>
    </w:p>
    <w:p w14:paraId="4CCCA0CA" w14:textId="77777777" w:rsidR="000214B9" w:rsidRPr="00E16D53" w:rsidRDefault="000214B9">
      <w:pPr>
        <w:spacing w:before="19" w:line="240" w:lineRule="exact"/>
        <w:rPr>
          <w:sz w:val="24"/>
          <w:szCs w:val="24"/>
        </w:rPr>
      </w:pPr>
    </w:p>
    <w:p w14:paraId="61413B40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6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nde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and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3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Lega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edundanc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es</w:t>
      </w:r>
      <w:r w:rsidRPr="00E16D53">
        <w:rPr>
          <w:sz w:val="22"/>
          <w:szCs w:val="22"/>
        </w:rPr>
        <w:t>,</w:t>
      </w:r>
      <w:r w:rsidRPr="00E16D53">
        <w:rPr>
          <w:spacing w:val="3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9</w:t>
      </w:r>
      <w:r w:rsidRPr="00E16D53">
        <w:rPr>
          <w:sz w:val="22"/>
          <w:szCs w:val="22"/>
        </w:rPr>
        <w:t>4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Texa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Se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z w:val="22"/>
          <w:szCs w:val="22"/>
        </w:rPr>
        <w:t>o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121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130</w:t>
      </w:r>
    </w:p>
    <w:p w14:paraId="1E8AF1B3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36725A3" w14:textId="77777777" w:rsidR="000214B9" w:rsidRPr="00E16D53" w:rsidRDefault="00C94E73">
      <w:pPr>
        <w:tabs>
          <w:tab w:val="left" w:pos="1540"/>
        </w:tabs>
        <w:spacing w:line="252" w:lineRule="auto"/>
        <w:ind w:left="1545" w:right="99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6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ehav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5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obab</w:t>
      </w:r>
      <w:r w:rsidRPr="00E16D53">
        <w:rPr>
          <w:spacing w:val="1"/>
          <w:sz w:val="22"/>
          <w:szCs w:val="22"/>
        </w:rPr>
        <w:t>ility</w:t>
      </w:r>
      <w:r w:rsidRPr="00E16D53">
        <w:rPr>
          <w:sz w:val="22"/>
          <w:szCs w:val="22"/>
        </w:rPr>
        <w:t>,</w:t>
      </w:r>
      <w:r w:rsidRPr="00E16D53">
        <w:rPr>
          <w:spacing w:val="5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3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Researc</w:t>
      </w:r>
      <w:r w:rsidRPr="00E16D53">
        <w:rPr>
          <w:i/>
          <w:sz w:val="22"/>
          <w:szCs w:val="22"/>
        </w:rPr>
        <w:t>h</w:t>
      </w:r>
      <w:r w:rsidRPr="00E16D53">
        <w:rPr>
          <w:i/>
          <w:spacing w:val="4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andboo</w:t>
      </w:r>
      <w:r w:rsidRPr="00E16D53">
        <w:rPr>
          <w:i/>
          <w:sz w:val="22"/>
          <w:szCs w:val="22"/>
        </w:rPr>
        <w:t>k</w:t>
      </w:r>
      <w:r w:rsidRPr="00E16D53">
        <w:rPr>
          <w:i/>
          <w:spacing w:val="4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3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Behav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ora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5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3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35"/>
          <w:sz w:val="22"/>
          <w:szCs w:val="22"/>
        </w:rPr>
        <w:t xml:space="preserve"> </w:t>
      </w:r>
      <w:r w:rsidRPr="00E16D53">
        <w:rPr>
          <w:i/>
          <w:spacing w:val="2"/>
          <w:w w:val="103"/>
          <w:sz w:val="22"/>
          <w:szCs w:val="22"/>
        </w:rPr>
        <w:t>Ec</w:t>
      </w:r>
      <w:r w:rsidRPr="00E16D53">
        <w:rPr>
          <w:i/>
          <w:spacing w:val="2"/>
          <w:w w:val="102"/>
          <w:sz w:val="22"/>
          <w:szCs w:val="22"/>
        </w:rPr>
        <w:t>ono</w:t>
      </w:r>
      <w:r w:rsidRPr="00E16D53">
        <w:rPr>
          <w:i/>
          <w:spacing w:val="3"/>
          <w:w w:val="102"/>
          <w:sz w:val="22"/>
          <w:szCs w:val="22"/>
        </w:rPr>
        <w:t>m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3"/>
          <w:sz w:val="22"/>
          <w:szCs w:val="22"/>
        </w:rPr>
        <w:t>c</w:t>
      </w:r>
      <w:r w:rsidRPr="00E16D53">
        <w:rPr>
          <w:i/>
          <w:w w:val="102"/>
          <w:sz w:val="22"/>
          <w:szCs w:val="22"/>
        </w:rPr>
        <w:t>s</w:t>
      </w:r>
      <w:r w:rsidRPr="00E16D53">
        <w:rPr>
          <w:i/>
          <w:sz w:val="22"/>
          <w:szCs w:val="22"/>
        </w:rPr>
        <w:t xml:space="preserve"> </w:t>
      </w:r>
      <w:r w:rsidRPr="00E16D53">
        <w:rPr>
          <w:i/>
          <w:spacing w:val="-2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___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Joshu</w:t>
      </w:r>
      <w:r w:rsidRPr="00E16D53">
        <w:rPr>
          <w:sz w:val="22"/>
          <w:szCs w:val="22"/>
        </w:rPr>
        <w:t>a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z w:val="22"/>
          <w:szCs w:val="22"/>
        </w:rPr>
        <w:t>.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Te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bau</w:t>
      </w:r>
      <w:r w:rsidRPr="00E16D53">
        <w:rPr>
          <w:sz w:val="22"/>
          <w:szCs w:val="22"/>
        </w:rPr>
        <w:t>m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K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>n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Ze</w:t>
      </w:r>
      <w:r w:rsidRPr="00E16D53">
        <w:rPr>
          <w:spacing w:val="1"/>
          <w:sz w:val="22"/>
          <w:szCs w:val="22"/>
        </w:rPr>
        <w:t>il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eds.</w:t>
      </w:r>
      <w:r w:rsidRPr="00E16D53">
        <w:rPr>
          <w:sz w:val="22"/>
          <w:szCs w:val="22"/>
        </w:rPr>
        <w:t>)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d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ga</w:t>
      </w:r>
      <w:r w:rsidRPr="00E16D53">
        <w:rPr>
          <w:sz w:val="22"/>
          <w:szCs w:val="22"/>
        </w:rPr>
        <w:t>r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Pub</w:t>
      </w:r>
      <w:r w:rsidRPr="00E16D53">
        <w:rPr>
          <w:spacing w:val="1"/>
          <w:w w:val="103"/>
          <w:sz w:val="22"/>
          <w:szCs w:val="22"/>
        </w:rPr>
        <w:t>li</w:t>
      </w:r>
      <w:r w:rsidRPr="00E16D53">
        <w:rPr>
          <w:spacing w:val="2"/>
          <w:w w:val="102"/>
          <w:sz w:val="22"/>
          <w:szCs w:val="22"/>
        </w:rPr>
        <w:t>sh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ng</w:t>
      </w:r>
      <w:r w:rsidRPr="00E16D53">
        <w:rPr>
          <w:w w:val="102"/>
          <w:sz w:val="22"/>
          <w:szCs w:val="22"/>
        </w:rPr>
        <w:t>)</w:t>
      </w:r>
    </w:p>
    <w:p w14:paraId="371BAE3D" w14:textId="77777777" w:rsidR="000214B9" w:rsidRPr="00E16D53" w:rsidRDefault="000214B9">
      <w:pPr>
        <w:spacing w:before="10" w:line="240" w:lineRule="exact"/>
        <w:rPr>
          <w:sz w:val="24"/>
          <w:szCs w:val="24"/>
        </w:rPr>
      </w:pPr>
    </w:p>
    <w:p w14:paraId="3BF833B3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 xml:space="preserve"> N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oc</w:t>
      </w:r>
      <w:r w:rsidRPr="00E16D53">
        <w:rPr>
          <w:spacing w:val="1"/>
          <w:sz w:val="22"/>
          <w:szCs w:val="22"/>
        </w:rPr>
        <w:t>tri</w:t>
      </w:r>
      <w:r w:rsidRPr="00E16D53">
        <w:rPr>
          <w:spacing w:val="2"/>
          <w:sz w:val="22"/>
          <w:szCs w:val="22"/>
        </w:rPr>
        <w:t>na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: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ca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s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 xml:space="preserve">r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</w:t>
      </w:r>
      <w:r w:rsidRPr="00E16D53">
        <w:rPr>
          <w:sz w:val="22"/>
          <w:szCs w:val="22"/>
        </w:rPr>
        <w:t>e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Theo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>,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16</w:t>
      </w:r>
      <w:r w:rsidRPr="00E16D53">
        <w:rPr>
          <w:sz w:val="22"/>
          <w:szCs w:val="22"/>
        </w:rPr>
        <w:t>3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U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vers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w w:val="103"/>
          <w:sz w:val="22"/>
          <w:szCs w:val="22"/>
        </w:rPr>
        <w:t>f</w:t>
      </w:r>
      <w:r w:rsidRPr="00E16D53">
        <w:rPr>
          <w:i/>
          <w:spacing w:val="-5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P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nns</w:t>
      </w:r>
      <w:r w:rsidRPr="00E16D53">
        <w:rPr>
          <w:i/>
          <w:spacing w:val="2"/>
          <w:w w:val="103"/>
          <w:sz w:val="22"/>
          <w:szCs w:val="22"/>
        </w:rPr>
        <w:t>y</w:t>
      </w:r>
      <w:r w:rsidRPr="00E16D53">
        <w:rPr>
          <w:i/>
          <w:spacing w:val="1"/>
          <w:w w:val="103"/>
          <w:sz w:val="22"/>
          <w:szCs w:val="22"/>
        </w:rPr>
        <w:t>l</w:t>
      </w:r>
      <w:r w:rsidRPr="00E16D53">
        <w:rPr>
          <w:i/>
          <w:spacing w:val="2"/>
          <w:w w:val="103"/>
          <w:sz w:val="22"/>
          <w:szCs w:val="22"/>
        </w:rPr>
        <w:t>v</w:t>
      </w:r>
      <w:r w:rsidRPr="00E16D53">
        <w:rPr>
          <w:i/>
          <w:spacing w:val="2"/>
          <w:w w:val="102"/>
          <w:sz w:val="22"/>
          <w:szCs w:val="22"/>
        </w:rPr>
        <w:t>an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w w:val="102"/>
          <w:sz w:val="22"/>
          <w:szCs w:val="22"/>
        </w:rPr>
        <w:t>a</w:t>
      </w:r>
    </w:p>
    <w:p w14:paraId="3BE43631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2085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2107</w:t>
      </w:r>
    </w:p>
    <w:p w14:paraId="3CFFB950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974FECA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ogs</w:t>
      </w:r>
      <w:r w:rsidRPr="00E16D53">
        <w:rPr>
          <w:sz w:val="22"/>
          <w:szCs w:val="22"/>
        </w:rPr>
        <w:t>,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11</w:t>
      </w:r>
      <w:r w:rsidRPr="00E16D53">
        <w:rPr>
          <w:sz w:val="22"/>
          <w:szCs w:val="22"/>
        </w:rPr>
        <w:t>5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u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b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165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20</w:t>
      </w:r>
      <w:r w:rsidRPr="00E16D53">
        <w:rPr>
          <w:sz w:val="22"/>
          <w:szCs w:val="22"/>
        </w:rPr>
        <w:t>9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deo</w:t>
      </w:r>
      <w:r w:rsidRPr="00E16D53">
        <w:rPr>
          <w:sz w:val="22"/>
          <w:szCs w:val="22"/>
        </w:rPr>
        <w:t>n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cho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ovsky</w:t>
      </w:r>
      <w:r w:rsidRPr="00E16D53">
        <w:rPr>
          <w:w w:val="102"/>
          <w:sz w:val="22"/>
          <w:szCs w:val="22"/>
        </w:rPr>
        <w:t>)</w:t>
      </w:r>
    </w:p>
    <w:p w14:paraId="585F6538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5EBB0D61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5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ua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m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oc</w:t>
      </w:r>
      <w:r w:rsidRPr="00E16D53">
        <w:rPr>
          <w:spacing w:val="1"/>
          <w:sz w:val="22"/>
          <w:szCs w:val="22"/>
        </w:rPr>
        <w:t>tri</w:t>
      </w:r>
      <w:r w:rsidRPr="00E16D53">
        <w:rPr>
          <w:spacing w:val="2"/>
          <w:sz w:val="22"/>
          <w:szCs w:val="22"/>
        </w:rPr>
        <w:t>ne</w:t>
      </w:r>
      <w:r w:rsidRPr="00E16D53">
        <w:rPr>
          <w:sz w:val="22"/>
          <w:szCs w:val="22"/>
        </w:rPr>
        <w:t>,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9</w:t>
      </w:r>
      <w:r w:rsidRPr="00E16D53">
        <w:rPr>
          <w:sz w:val="22"/>
          <w:szCs w:val="22"/>
        </w:rPr>
        <w:t>0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Journa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975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101</w:t>
      </w:r>
      <w:r w:rsidRPr="00E16D53">
        <w:rPr>
          <w:sz w:val="22"/>
          <w:szCs w:val="22"/>
        </w:rPr>
        <w:t>0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v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Fox</w:t>
      </w:r>
      <w:r w:rsidRPr="00E16D53">
        <w:rPr>
          <w:w w:val="102"/>
          <w:sz w:val="22"/>
          <w:szCs w:val="22"/>
        </w:rPr>
        <w:t>)</w:t>
      </w:r>
    </w:p>
    <w:p w14:paraId="48FD1BA1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z w:val="22"/>
          <w:szCs w:val="22"/>
        </w:rPr>
        <w:t>re</w:t>
      </w:r>
      <w:r w:rsidRPr="00E16D53">
        <w:rPr>
          <w:i/>
          <w:spacing w:val="1"/>
          <w:sz w:val="22"/>
          <w:szCs w:val="22"/>
        </w:rPr>
        <w:t>p</w:t>
      </w:r>
      <w:r w:rsidRPr="00E16D53">
        <w:rPr>
          <w:i/>
          <w:sz w:val="22"/>
          <w:szCs w:val="22"/>
        </w:rPr>
        <w:t>ri</w:t>
      </w:r>
      <w:r w:rsidRPr="00E16D53">
        <w:rPr>
          <w:i/>
          <w:spacing w:val="1"/>
          <w:sz w:val="22"/>
          <w:szCs w:val="22"/>
        </w:rPr>
        <w:t>n</w:t>
      </w:r>
      <w:r w:rsidRPr="00E16D53">
        <w:rPr>
          <w:i/>
          <w:sz w:val="22"/>
          <w:szCs w:val="22"/>
        </w:rPr>
        <w:t>ted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in</w:t>
      </w:r>
      <w:r w:rsidRPr="00E16D53">
        <w:rPr>
          <w:i/>
          <w:spacing w:val="-11"/>
          <w:sz w:val="22"/>
          <w:szCs w:val="22"/>
        </w:rPr>
        <w:t xml:space="preserve"> </w:t>
      </w:r>
      <w:r w:rsidRPr="00E16D53">
        <w:rPr>
          <w:spacing w:val="1"/>
          <w:w w:val="103"/>
          <w:sz w:val="22"/>
          <w:szCs w:val="22"/>
        </w:rPr>
        <w:t>P</w:t>
      </w:r>
      <w:r w:rsidRPr="00E16D53">
        <w:rPr>
          <w:w w:val="103"/>
          <w:sz w:val="18"/>
          <w:szCs w:val="18"/>
        </w:rPr>
        <w:t>H</w:t>
      </w:r>
      <w:r w:rsidRPr="00E16D53">
        <w:rPr>
          <w:spacing w:val="-1"/>
          <w:w w:val="103"/>
          <w:sz w:val="18"/>
          <w:szCs w:val="18"/>
        </w:rPr>
        <w:t>I</w:t>
      </w:r>
      <w:r w:rsidRPr="00E16D53">
        <w:rPr>
          <w:w w:val="103"/>
          <w:sz w:val="18"/>
          <w:szCs w:val="18"/>
        </w:rPr>
        <w:t>LOSOPH</w:t>
      </w:r>
      <w:r w:rsidRPr="00E16D53">
        <w:rPr>
          <w:spacing w:val="-1"/>
          <w:w w:val="103"/>
          <w:sz w:val="18"/>
          <w:szCs w:val="18"/>
        </w:rPr>
        <w:t>I</w:t>
      </w:r>
      <w:r w:rsidRPr="00E16D53">
        <w:rPr>
          <w:w w:val="103"/>
          <w:sz w:val="18"/>
          <w:szCs w:val="18"/>
        </w:rPr>
        <w:t>CAL</w:t>
      </w:r>
      <w:r w:rsidRPr="00E16D53">
        <w:rPr>
          <w:spacing w:val="30"/>
          <w:w w:val="103"/>
          <w:sz w:val="18"/>
          <w:szCs w:val="18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z w:val="18"/>
          <w:szCs w:val="18"/>
        </w:rPr>
        <w:t>OUNDAT</w:t>
      </w:r>
      <w:r w:rsidRPr="00E16D53">
        <w:rPr>
          <w:spacing w:val="-1"/>
          <w:sz w:val="18"/>
          <w:szCs w:val="18"/>
        </w:rPr>
        <w:t>I</w:t>
      </w:r>
      <w:r w:rsidRPr="00E16D53">
        <w:rPr>
          <w:sz w:val="18"/>
          <w:szCs w:val="18"/>
        </w:rPr>
        <w:t>ONS</w:t>
      </w:r>
      <w:r w:rsidRPr="00E16D53">
        <w:rPr>
          <w:spacing w:val="37"/>
          <w:sz w:val="18"/>
          <w:szCs w:val="18"/>
        </w:rPr>
        <w:t xml:space="preserve"> </w:t>
      </w:r>
      <w:r w:rsidRPr="00E16D53">
        <w:rPr>
          <w:sz w:val="18"/>
          <w:szCs w:val="18"/>
        </w:rPr>
        <w:t>OF</w:t>
      </w:r>
      <w:r w:rsidRPr="00E16D53">
        <w:rPr>
          <w:spacing w:val="-4"/>
          <w:sz w:val="18"/>
          <w:szCs w:val="18"/>
        </w:rPr>
        <w:t xml:space="preserve"> 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18"/>
          <w:szCs w:val="18"/>
        </w:rPr>
        <w:t>AW</w:t>
      </w:r>
      <w:r w:rsidRPr="00E16D53">
        <w:rPr>
          <w:spacing w:val="3"/>
          <w:sz w:val="18"/>
          <w:szCs w:val="18"/>
        </w:rPr>
        <w:t xml:space="preserve"> </w:t>
      </w:r>
      <w:r w:rsidRPr="00E16D53">
        <w:rPr>
          <w:sz w:val="18"/>
          <w:szCs w:val="18"/>
        </w:rPr>
        <w:t>AND</w:t>
      </w:r>
      <w:r w:rsidRPr="00E16D53">
        <w:rPr>
          <w:spacing w:val="3"/>
          <w:sz w:val="18"/>
          <w:szCs w:val="18"/>
        </w:rPr>
        <w:t xml:space="preserve"> 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18"/>
          <w:szCs w:val="18"/>
        </w:rPr>
        <w:t>EUROSC</w:t>
      </w:r>
      <w:r w:rsidRPr="00E16D53">
        <w:rPr>
          <w:spacing w:val="-1"/>
          <w:sz w:val="18"/>
          <w:szCs w:val="18"/>
        </w:rPr>
        <w:t>I</w:t>
      </w:r>
      <w:r w:rsidRPr="00E16D53">
        <w:rPr>
          <w:sz w:val="18"/>
          <w:szCs w:val="18"/>
        </w:rPr>
        <w:t>ENCE</w:t>
      </w:r>
      <w:r w:rsidRPr="00E16D53">
        <w:rPr>
          <w:spacing w:val="40"/>
          <w:sz w:val="18"/>
          <w:szCs w:val="18"/>
        </w:rPr>
        <w:t xml:space="preserve"> </w:t>
      </w:r>
      <w:r w:rsidRPr="00E16D53">
        <w:rPr>
          <w:w w:val="102"/>
          <w:sz w:val="22"/>
          <w:szCs w:val="22"/>
        </w:rPr>
        <w:t>10</w:t>
      </w:r>
      <w:r w:rsidRPr="00E16D53">
        <w:rPr>
          <w:spacing w:val="1"/>
          <w:w w:val="102"/>
          <w:sz w:val="22"/>
          <w:szCs w:val="22"/>
        </w:rPr>
        <w:t>5</w:t>
      </w:r>
      <w:r w:rsidRPr="00E16D53">
        <w:rPr>
          <w:w w:val="102"/>
          <w:sz w:val="22"/>
          <w:szCs w:val="22"/>
        </w:rPr>
        <w:t>-136</w:t>
      </w:r>
      <w:r w:rsidRPr="00E16D53">
        <w:rPr>
          <w:spacing w:val="-22"/>
          <w:sz w:val="22"/>
          <w:szCs w:val="22"/>
        </w:rPr>
        <w:t xml:space="preserve"> </w:t>
      </w:r>
      <w:r w:rsidRPr="00E16D53">
        <w:rPr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M</w:t>
      </w:r>
      <w:r w:rsidRPr="00E16D53">
        <w:rPr>
          <w:w w:val="102"/>
          <w:sz w:val="22"/>
          <w:szCs w:val="22"/>
        </w:rPr>
        <w:t>i</w:t>
      </w:r>
      <w:r w:rsidRPr="00E16D53">
        <w:rPr>
          <w:w w:val="103"/>
          <w:sz w:val="22"/>
          <w:szCs w:val="22"/>
        </w:rPr>
        <w:t>c</w:t>
      </w:r>
      <w:r w:rsidRPr="00E16D53">
        <w:rPr>
          <w:spacing w:val="1"/>
          <w:w w:val="102"/>
          <w:sz w:val="22"/>
          <w:szCs w:val="22"/>
        </w:rPr>
        <w:t>h</w:t>
      </w:r>
      <w:r w:rsidRPr="00E16D53">
        <w:rPr>
          <w:w w:val="103"/>
          <w:sz w:val="22"/>
          <w:szCs w:val="22"/>
        </w:rPr>
        <w:t>ael</w:t>
      </w:r>
    </w:p>
    <w:p w14:paraId="3119BDB7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</w:t>
      </w:r>
      <w:r w:rsidRPr="00E16D53">
        <w:rPr>
          <w:sz w:val="22"/>
          <w:szCs w:val="22"/>
        </w:rPr>
        <w:t>o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enn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s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Pa</w:t>
      </w:r>
      <w:r w:rsidRPr="00E16D53">
        <w:rPr>
          <w:spacing w:val="1"/>
          <w:sz w:val="22"/>
          <w:szCs w:val="22"/>
        </w:rPr>
        <w:t>tt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so</w:t>
      </w:r>
      <w:r w:rsidRPr="00E16D53">
        <w:rPr>
          <w:sz w:val="22"/>
          <w:szCs w:val="22"/>
        </w:rPr>
        <w:t>n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.</w:t>
      </w:r>
      <w:r w:rsidRPr="00E16D53">
        <w:rPr>
          <w:sz w:val="22"/>
          <w:szCs w:val="22"/>
        </w:rPr>
        <w:t>,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201</w:t>
      </w:r>
      <w:r w:rsidRPr="00E16D53">
        <w:rPr>
          <w:spacing w:val="1"/>
          <w:w w:val="102"/>
          <w:sz w:val="22"/>
          <w:szCs w:val="22"/>
        </w:rPr>
        <w:t>6</w:t>
      </w:r>
      <w:r w:rsidRPr="00E16D53">
        <w:rPr>
          <w:w w:val="102"/>
          <w:sz w:val="22"/>
          <w:szCs w:val="22"/>
        </w:rPr>
        <w:t>)</w:t>
      </w:r>
    </w:p>
    <w:p w14:paraId="438FE13C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01C086C7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k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Po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,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U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vers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Illi</w:t>
      </w:r>
      <w:r w:rsidRPr="00E16D53">
        <w:rPr>
          <w:i/>
          <w:spacing w:val="2"/>
          <w:sz w:val="22"/>
          <w:szCs w:val="22"/>
        </w:rPr>
        <w:t>no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1259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128</w:t>
      </w:r>
      <w:r w:rsidRPr="00E16D53">
        <w:rPr>
          <w:sz w:val="22"/>
          <w:szCs w:val="22"/>
        </w:rPr>
        <w:t>6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Je</w:t>
      </w:r>
      <w:r w:rsidRPr="00E16D53">
        <w:rPr>
          <w:sz w:val="22"/>
          <w:szCs w:val="22"/>
        </w:rPr>
        <w:t>f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z w:val="22"/>
          <w:szCs w:val="22"/>
        </w:rPr>
        <w:t>e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)</w:t>
      </w:r>
    </w:p>
    <w:p w14:paraId="51FF3AD0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47801215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neff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en</w:t>
      </w:r>
      <w:r w:rsidRPr="00E16D53">
        <w:rPr>
          <w:sz w:val="22"/>
          <w:szCs w:val="22"/>
        </w:rPr>
        <w:t>t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dence</w:t>
      </w:r>
      <w:r w:rsidRPr="00E16D53">
        <w:rPr>
          <w:sz w:val="22"/>
          <w:szCs w:val="22"/>
        </w:rPr>
        <w:t>,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6</w:t>
      </w:r>
      <w:r w:rsidRPr="00E16D53">
        <w:rPr>
          <w:sz w:val="22"/>
          <w:szCs w:val="22"/>
        </w:rPr>
        <w:t>6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aba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423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470</w:t>
      </w:r>
    </w:p>
    <w:p w14:paraId="17429C47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717211CD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3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ll</w:t>
      </w:r>
      <w:r w:rsidRPr="00E16D53">
        <w:rPr>
          <w:spacing w:val="2"/>
          <w:sz w:val="22"/>
          <w:szCs w:val="22"/>
        </w:rPr>
        <w:t>ec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ua</w:t>
      </w:r>
      <w:r w:rsidRPr="00E16D53">
        <w:rPr>
          <w:sz w:val="22"/>
          <w:szCs w:val="22"/>
        </w:rPr>
        <w:t xml:space="preserve">l </w:t>
      </w:r>
      <w:r w:rsidRPr="00E16D53">
        <w:rPr>
          <w:spacing w:val="3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ope</w:t>
      </w:r>
      <w:r w:rsidRPr="00E16D53">
        <w:rPr>
          <w:spacing w:val="1"/>
          <w:sz w:val="22"/>
          <w:szCs w:val="22"/>
        </w:rPr>
        <w:t>rt</w:t>
      </w:r>
      <w:r w:rsidRPr="00E16D53">
        <w:rPr>
          <w:sz w:val="22"/>
          <w:szCs w:val="22"/>
        </w:rPr>
        <w:t xml:space="preserve">y 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enses</w:t>
      </w:r>
      <w:r w:rsidRPr="00E16D53">
        <w:rPr>
          <w:sz w:val="22"/>
          <w:szCs w:val="22"/>
        </w:rPr>
        <w:t xml:space="preserve">, 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11</w:t>
      </w:r>
      <w:r w:rsidRPr="00E16D53">
        <w:rPr>
          <w:sz w:val="22"/>
          <w:szCs w:val="22"/>
        </w:rPr>
        <w:t xml:space="preserve">3 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u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b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 xml:space="preserve">a </w:t>
      </w:r>
      <w:r w:rsidRPr="00E16D53">
        <w:rPr>
          <w:i/>
          <w:spacing w:val="2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 xml:space="preserve">w 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 xml:space="preserve">w 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1483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154</w:t>
      </w:r>
      <w:r w:rsidRPr="00E16D53">
        <w:rPr>
          <w:sz w:val="22"/>
          <w:szCs w:val="22"/>
        </w:rPr>
        <w:t xml:space="preserve">2 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spacing w:val="1"/>
          <w:w w:val="103"/>
          <w:sz w:val="22"/>
          <w:szCs w:val="22"/>
        </w:rPr>
        <w:t>it</w:t>
      </w:r>
      <w:r w:rsidRPr="00E16D53">
        <w:rPr>
          <w:w w:val="102"/>
          <w:sz w:val="22"/>
          <w:szCs w:val="22"/>
        </w:rPr>
        <w:t>h</w:t>
      </w:r>
      <w:r w:rsidRPr="00E16D53">
        <w:rPr>
          <w:sz w:val="22"/>
          <w:szCs w:val="22"/>
        </w:rPr>
        <w:t xml:space="preserve"> 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G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n</w:t>
      </w:r>
    </w:p>
    <w:p w14:paraId="4021E6A6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w w:val="102"/>
          <w:sz w:val="22"/>
          <w:szCs w:val="22"/>
        </w:rPr>
        <w:t>Pa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ovsky</w:t>
      </w:r>
      <w:r w:rsidRPr="00E16D53">
        <w:rPr>
          <w:w w:val="102"/>
          <w:sz w:val="22"/>
          <w:szCs w:val="22"/>
        </w:rPr>
        <w:t>)</w:t>
      </w:r>
    </w:p>
    <w:p w14:paraId="6F9A4DD6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0DA8FB4A" w14:textId="77777777" w:rsidR="000214B9" w:rsidRPr="00E16D53" w:rsidRDefault="00C94E73">
      <w:pPr>
        <w:tabs>
          <w:tab w:val="left" w:pos="1540"/>
        </w:tabs>
        <w:spacing w:line="250" w:lineRule="auto"/>
        <w:ind w:left="1545" w:right="99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3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tr</w:t>
      </w:r>
      <w:r w:rsidRPr="00E16D53">
        <w:rPr>
          <w:sz w:val="22"/>
          <w:szCs w:val="22"/>
        </w:rPr>
        <w:t>a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a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“P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ueb</w:t>
      </w:r>
      <w:r w:rsidRPr="00E16D53">
        <w:rPr>
          <w:sz w:val="22"/>
          <w:szCs w:val="22"/>
        </w:rPr>
        <w:t>a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,</w:t>
      </w:r>
      <w:r w:rsidRPr="00E16D53">
        <w:rPr>
          <w:sz w:val="22"/>
          <w:szCs w:val="22"/>
        </w:rPr>
        <w:t>”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</w:t>
      </w:r>
      <w:r w:rsidRPr="00E16D53">
        <w:rPr>
          <w:sz w:val="22"/>
          <w:szCs w:val="22"/>
        </w:rPr>
        <w:t>6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2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d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2"/>
          <w:sz w:val="22"/>
          <w:szCs w:val="22"/>
        </w:rPr>
        <w:t>erech</w:t>
      </w:r>
      <w:r w:rsidRPr="00E16D53">
        <w:rPr>
          <w:i/>
          <w:sz w:val="22"/>
          <w:szCs w:val="22"/>
        </w:rPr>
        <w:t>o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245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6</w:t>
      </w:r>
      <w:r w:rsidRPr="00E16D53">
        <w:rPr>
          <w:sz w:val="22"/>
          <w:szCs w:val="22"/>
        </w:rPr>
        <w:t>1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conso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da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3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Span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h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su</w:t>
      </w:r>
      <w:r w:rsidRPr="00E16D53">
        <w:rPr>
          <w:spacing w:val="3"/>
          <w:sz w:val="22"/>
          <w:szCs w:val="22"/>
        </w:rPr>
        <w:t>mm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 xml:space="preserve">y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tr</w:t>
      </w:r>
      <w:r w:rsidRPr="00E16D53">
        <w:rPr>
          <w:spacing w:val="2"/>
          <w:sz w:val="22"/>
          <w:szCs w:val="22"/>
        </w:rPr>
        <w:t>an</w:t>
      </w:r>
      <w:r w:rsidRPr="00E16D53">
        <w:rPr>
          <w:spacing w:val="1"/>
          <w:sz w:val="22"/>
          <w:szCs w:val="22"/>
        </w:rPr>
        <w:t>sl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 xml:space="preserve">f </w:t>
      </w:r>
      <w:r w:rsidRPr="00E16D53">
        <w:rPr>
          <w:spacing w:val="2"/>
          <w:sz w:val="22"/>
          <w:szCs w:val="22"/>
        </w:rPr>
        <w:t>“F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eedo</w:t>
      </w:r>
      <w:r w:rsidRPr="00E16D53">
        <w:rPr>
          <w:sz w:val="22"/>
          <w:szCs w:val="22"/>
        </w:rPr>
        <w:t>m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 xml:space="preserve">f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oof</w:t>
      </w:r>
      <w:r w:rsidRPr="00E16D53">
        <w:rPr>
          <w:sz w:val="22"/>
          <w:szCs w:val="22"/>
        </w:rPr>
        <w:t>”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“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efounda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 xml:space="preserve">f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</w:t>
      </w:r>
      <w:r w:rsidRPr="00E16D53">
        <w:rPr>
          <w:sz w:val="22"/>
          <w:szCs w:val="22"/>
        </w:rPr>
        <w:t>e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La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spacing w:val="1"/>
          <w:w w:val="102"/>
          <w:sz w:val="22"/>
          <w:szCs w:val="22"/>
        </w:rPr>
        <w:t>,</w:t>
      </w:r>
      <w:r w:rsidRPr="00E16D53">
        <w:rPr>
          <w:w w:val="103"/>
          <w:sz w:val="22"/>
          <w:szCs w:val="22"/>
        </w:rPr>
        <w:t>”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pub</w:t>
      </w:r>
      <w:r w:rsidRPr="00E16D53">
        <w:rPr>
          <w:spacing w:val="1"/>
          <w:sz w:val="22"/>
          <w:szCs w:val="22"/>
        </w:rPr>
        <w:t>lis</w:t>
      </w:r>
      <w:r w:rsidRPr="00E16D53">
        <w:rPr>
          <w:spacing w:val="2"/>
          <w:sz w:val="22"/>
          <w:szCs w:val="22"/>
        </w:rPr>
        <w:t>he</w:t>
      </w:r>
      <w:r w:rsidRPr="00E16D53">
        <w:rPr>
          <w:sz w:val="22"/>
          <w:szCs w:val="22"/>
        </w:rPr>
        <w:t>d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by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da</w:t>
      </w:r>
      <w:r w:rsidRPr="00E16D53">
        <w:rPr>
          <w:sz w:val="22"/>
          <w:szCs w:val="22"/>
        </w:rPr>
        <w:t>d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us</w:t>
      </w:r>
      <w:r w:rsidRPr="00E16D53">
        <w:rPr>
          <w:spacing w:val="1"/>
          <w:sz w:val="22"/>
          <w:szCs w:val="22"/>
        </w:rPr>
        <w:t>tr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d</w:t>
      </w:r>
      <w:r w:rsidRPr="00E16D53">
        <w:rPr>
          <w:sz w:val="22"/>
          <w:szCs w:val="22"/>
        </w:rPr>
        <w:t>e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h</w:t>
      </w:r>
      <w:r w:rsidRPr="00E16D53">
        <w:rPr>
          <w:spacing w:val="1"/>
          <w:sz w:val="22"/>
          <w:szCs w:val="22"/>
        </w:rPr>
        <w:t>il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,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V</w:t>
      </w:r>
      <w:r w:rsidRPr="00E16D53">
        <w:rPr>
          <w:spacing w:val="2"/>
          <w:w w:val="102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v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)</w:t>
      </w:r>
    </w:p>
    <w:p w14:paraId="26BCF2C4" w14:textId="77777777" w:rsidR="000214B9" w:rsidRPr="00E16D53" w:rsidRDefault="000214B9">
      <w:pPr>
        <w:spacing w:before="12" w:line="240" w:lineRule="exact"/>
        <w:rPr>
          <w:sz w:val="24"/>
          <w:szCs w:val="24"/>
        </w:rPr>
      </w:pPr>
    </w:p>
    <w:p w14:paraId="39BA1B7A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3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dence</w:t>
      </w:r>
      <w:r w:rsidRPr="00E16D53">
        <w:rPr>
          <w:sz w:val="22"/>
          <w:szCs w:val="22"/>
        </w:rPr>
        <w:t>,</w:t>
      </w:r>
      <w:r w:rsidRPr="00E16D53">
        <w:rPr>
          <w:spacing w:val="4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obab</w:t>
      </w:r>
      <w:r w:rsidRPr="00E16D53">
        <w:rPr>
          <w:spacing w:val="1"/>
          <w:sz w:val="22"/>
          <w:szCs w:val="22"/>
        </w:rPr>
        <w:t>ili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>,</w:t>
      </w:r>
      <w:r w:rsidRPr="00E16D53">
        <w:rPr>
          <w:spacing w:val="4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3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3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de</w:t>
      </w:r>
      <w:r w:rsidRPr="00E16D53">
        <w:rPr>
          <w:sz w:val="22"/>
          <w:szCs w:val="22"/>
        </w:rPr>
        <w:t>n</w:t>
      </w:r>
      <w:r w:rsidRPr="00E16D53">
        <w:rPr>
          <w:spacing w:val="3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oo</w:t>
      </w:r>
      <w:r w:rsidRPr="00E16D53">
        <w:rPr>
          <w:spacing w:val="1"/>
          <w:sz w:val="22"/>
          <w:szCs w:val="22"/>
        </w:rPr>
        <w:t>f</w:t>
      </w:r>
      <w:r w:rsidRPr="00E16D53">
        <w:rPr>
          <w:sz w:val="22"/>
          <w:szCs w:val="22"/>
        </w:rPr>
        <w:t>,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5</w:t>
      </w:r>
      <w:r w:rsidRPr="00E16D53">
        <w:rPr>
          <w:sz w:val="22"/>
          <w:szCs w:val="22"/>
        </w:rPr>
        <w:t>5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zon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3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3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4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557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60</w:t>
      </w:r>
      <w:r w:rsidRPr="00E16D53">
        <w:rPr>
          <w:w w:val="102"/>
          <w:sz w:val="22"/>
          <w:szCs w:val="22"/>
        </w:rPr>
        <w:t>2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spacing w:val="1"/>
          <w:w w:val="103"/>
          <w:sz w:val="22"/>
          <w:szCs w:val="22"/>
        </w:rPr>
        <w:t>it</w:t>
      </w:r>
      <w:r w:rsidRPr="00E16D53">
        <w:rPr>
          <w:w w:val="102"/>
          <w:sz w:val="22"/>
          <w:szCs w:val="22"/>
        </w:rPr>
        <w:t>h</w:t>
      </w:r>
    </w:p>
    <w:p w14:paraId="33BCDBBB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ona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d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</w:t>
      </w:r>
      <w:r w:rsidRPr="00E16D53">
        <w:rPr>
          <w:sz w:val="22"/>
          <w:szCs w:val="22"/>
        </w:rPr>
        <w:t>.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w w:val="102"/>
          <w:sz w:val="22"/>
          <w:szCs w:val="22"/>
        </w:rPr>
        <w:t>)</w:t>
      </w:r>
    </w:p>
    <w:p w14:paraId="6F46688D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7B25DE55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3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e</w:t>
      </w:r>
      <w:r w:rsidRPr="00E16D53">
        <w:rPr>
          <w:spacing w:val="-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Peop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obab</w:t>
      </w:r>
      <w:r w:rsidRPr="00E16D53">
        <w:rPr>
          <w:spacing w:val="1"/>
          <w:sz w:val="22"/>
          <w:szCs w:val="22"/>
        </w:rPr>
        <w:t>ili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ca</w:t>
      </w:r>
      <w:r w:rsidRPr="00E16D53">
        <w:rPr>
          <w:spacing w:val="1"/>
          <w:sz w:val="22"/>
          <w:szCs w:val="22"/>
        </w:rPr>
        <w:t>ll</w:t>
      </w:r>
      <w:r w:rsidRPr="00E16D53">
        <w:rPr>
          <w:sz w:val="22"/>
          <w:szCs w:val="22"/>
        </w:rPr>
        <w:t>y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ha</w:t>
      </w:r>
      <w:r w:rsidRPr="00E16D53">
        <w:rPr>
          <w:spacing w:val="1"/>
          <w:sz w:val="22"/>
          <w:szCs w:val="22"/>
        </w:rPr>
        <w:t>ll</w:t>
      </w:r>
      <w:r w:rsidRPr="00E16D53">
        <w:rPr>
          <w:spacing w:val="2"/>
          <w:sz w:val="22"/>
          <w:szCs w:val="22"/>
        </w:rPr>
        <w:t>enged</w:t>
      </w:r>
      <w:r w:rsidRPr="00E16D53">
        <w:rPr>
          <w:sz w:val="22"/>
          <w:szCs w:val="22"/>
        </w:rPr>
        <w:t xml:space="preserve">? </w:t>
      </w:r>
      <w:r w:rsidRPr="00E16D53">
        <w:rPr>
          <w:spacing w:val="3"/>
          <w:sz w:val="22"/>
          <w:szCs w:val="22"/>
        </w:rPr>
        <w:t xml:space="preserve"> R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an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K</w:t>
      </w:r>
      <w:r w:rsidRPr="00E16D53">
        <w:rPr>
          <w:spacing w:val="2"/>
          <w:sz w:val="22"/>
          <w:szCs w:val="22"/>
        </w:rPr>
        <w:t>ahne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,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nk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ng</w:t>
      </w:r>
      <w:r w:rsidRPr="00E16D53">
        <w:rPr>
          <w:sz w:val="22"/>
          <w:szCs w:val="22"/>
        </w:rPr>
        <w:t>,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F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3"/>
          <w:sz w:val="22"/>
          <w:szCs w:val="22"/>
        </w:rPr>
        <w:t>t</w:t>
      </w:r>
      <w:r w:rsidRPr="00E16D53">
        <w:rPr>
          <w:spacing w:val="-13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w w:val="102"/>
          <w:sz w:val="22"/>
          <w:szCs w:val="22"/>
        </w:rPr>
        <w:t>d</w:t>
      </w:r>
    </w:p>
    <w:p w14:paraId="76CF5F7B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11</w:t>
      </w:r>
      <w:r w:rsidRPr="00E16D53">
        <w:rPr>
          <w:sz w:val="22"/>
          <w:szCs w:val="22"/>
        </w:rPr>
        <w:t>1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ch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ga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855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875</w:t>
      </w:r>
    </w:p>
    <w:p w14:paraId="0C8EF496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6349DE8E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2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ona</w:t>
      </w:r>
      <w:r w:rsidRPr="00E16D53">
        <w:rPr>
          <w:sz w:val="22"/>
          <w:szCs w:val="22"/>
        </w:rPr>
        <w:t>l</w:t>
      </w:r>
      <w:r w:rsidRPr="00E16D53">
        <w:rPr>
          <w:spacing w:val="3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ngenc</w:t>
      </w:r>
      <w:r w:rsidRPr="00E16D53">
        <w:rPr>
          <w:sz w:val="22"/>
          <w:szCs w:val="22"/>
        </w:rPr>
        <w:t>y</w:t>
      </w:r>
      <w:r w:rsidRPr="00E16D53">
        <w:rPr>
          <w:spacing w:val="3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gh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,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9</w:t>
      </w:r>
      <w:r w:rsidRPr="00E16D53">
        <w:rPr>
          <w:sz w:val="22"/>
          <w:szCs w:val="22"/>
        </w:rPr>
        <w:t>8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rg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2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1313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137</w:t>
      </w:r>
      <w:r w:rsidRPr="00E16D53">
        <w:rPr>
          <w:sz w:val="22"/>
          <w:szCs w:val="22"/>
        </w:rPr>
        <w:t>2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spacing w:val="1"/>
          <w:w w:val="103"/>
          <w:sz w:val="22"/>
          <w:szCs w:val="22"/>
        </w:rPr>
        <w:t>it</w:t>
      </w:r>
      <w:r w:rsidRPr="00E16D53">
        <w:rPr>
          <w:w w:val="102"/>
          <w:sz w:val="22"/>
          <w:szCs w:val="22"/>
        </w:rPr>
        <w:t>h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G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n</w:t>
      </w:r>
    </w:p>
    <w:p w14:paraId="23EBD30A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w w:val="102"/>
          <w:sz w:val="22"/>
          <w:szCs w:val="22"/>
        </w:rPr>
        <w:t>Pa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ovsky</w:t>
      </w:r>
      <w:r w:rsidRPr="00E16D53">
        <w:rPr>
          <w:w w:val="102"/>
          <w:sz w:val="22"/>
          <w:szCs w:val="22"/>
        </w:rPr>
        <w:t>)</w:t>
      </w:r>
    </w:p>
    <w:p w14:paraId="290BFE3A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4C24B782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2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To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d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z w:val="22"/>
          <w:szCs w:val="22"/>
        </w:rPr>
        <w:t>a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Theo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y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ca</w:t>
      </w:r>
      <w:r w:rsidRPr="00E16D53">
        <w:rPr>
          <w:sz w:val="22"/>
          <w:szCs w:val="22"/>
        </w:rPr>
        <w:t>l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ce</w:t>
      </w:r>
      <w:r w:rsidRPr="00E16D53">
        <w:rPr>
          <w:sz w:val="22"/>
          <w:szCs w:val="22"/>
        </w:rPr>
        <w:t>,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9</w:t>
      </w:r>
      <w:r w:rsidRPr="00E16D53">
        <w:rPr>
          <w:sz w:val="22"/>
          <w:szCs w:val="22"/>
        </w:rPr>
        <w:t>7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1201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1257</w:t>
      </w:r>
    </w:p>
    <w:p w14:paraId="37A0D829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0915FE2" w14:textId="77777777" w:rsidR="000214B9" w:rsidRPr="00E16D53" w:rsidRDefault="00C94E73">
      <w:pPr>
        <w:tabs>
          <w:tab w:val="left" w:pos="1540"/>
        </w:tabs>
        <w:spacing w:line="252" w:lineRule="auto"/>
        <w:ind w:left="1545" w:right="102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2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rr</w:t>
      </w:r>
      <w:r w:rsidRPr="00E16D53">
        <w:rPr>
          <w:spacing w:val="2"/>
          <w:sz w:val="22"/>
          <w:szCs w:val="22"/>
        </w:rPr>
        <w:t>up</w:t>
      </w:r>
      <w:r w:rsidRPr="00E16D53">
        <w:rPr>
          <w:sz w:val="22"/>
          <w:szCs w:val="22"/>
        </w:rPr>
        <w:t>t</w:t>
      </w:r>
      <w:r w:rsidRPr="00E16D53">
        <w:rPr>
          <w:spacing w:val="4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ons</w:t>
      </w:r>
      <w:r w:rsidRPr="00E16D53">
        <w:rPr>
          <w:sz w:val="22"/>
          <w:szCs w:val="22"/>
        </w:rPr>
        <w:t>:</w:t>
      </w:r>
      <w:r w:rsidRPr="00E16D53">
        <w:rPr>
          <w:spacing w:val="5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be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>,</w:t>
      </w:r>
      <w:r w:rsidRPr="00E16D53">
        <w:rPr>
          <w:spacing w:val="4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u</w:t>
      </w:r>
      <w:r w:rsidRPr="00E16D53">
        <w:rPr>
          <w:sz w:val="22"/>
          <w:szCs w:val="22"/>
        </w:rPr>
        <w:t>l</w:t>
      </w:r>
      <w:r w:rsidRPr="00E16D53">
        <w:rPr>
          <w:spacing w:val="5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>,</w:t>
      </w:r>
      <w:r w:rsidRPr="00E16D53">
        <w:rPr>
          <w:spacing w:val="5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3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ones</w:t>
      </w:r>
      <w:r w:rsidRPr="00E16D53">
        <w:rPr>
          <w:spacing w:val="1"/>
          <w:sz w:val="22"/>
          <w:szCs w:val="22"/>
        </w:rPr>
        <w:t>t-</w:t>
      </w:r>
      <w:r w:rsidRPr="00E16D53">
        <w:rPr>
          <w:spacing w:val="2"/>
          <w:sz w:val="22"/>
          <w:szCs w:val="22"/>
        </w:rPr>
        <w:t>Se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ce</w:t>
      </w:r>
      <w:r w:rsidRPr="00E16D53">
        <w:rPr>
          <w:sz w:val="22"/>
          <w:szCs w:val="22"/>
        </w:rPr>
        <w:t xml:space="preserve">s 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au</w:t>
      </w:r>
      <w:r w:rsidRPr="00E16D53">
        <w:rPr>
          <w:spacing w:val="1"/>
          <w:sz w:val="22"/>
          <w:szCs w:val="22"/>
        </w:rPr>
        <w:t>d</w:t>
      </w:r>
      <w:r w:rsidRPr="00E16D53">
        <w:rPr>
          <w:sz w:val="22"/>
          <w:szCs w:val="22"/>
        </w:rPr>
        <w:t>,</w:t>
      </w:r>
      <w:r w:rsidRPr="00E16D53">
        <w:rPr>
          <w:spacing w:val="4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7</w:t>
      </w:r>
      <w:r w:rsidRPr="00E16D53">
        <w:rPr>
          <w:sz w:val="22"/>
          <w:szCs w:val="22"/>
        </w:rPr>
        <w:t>5</w:t>
      </w:r>
      <w:r w:rsidRPr="00E16D53">
        <w:rPr>
          <w:spacing w:val="36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La</w:t>
      </w:r>
      <w:r w:rsidRPr="00E16D53">
        <w:rPr>
          <w:i/>
          <w:w w:val="103"/>
          <w:sz w:val="22"/>
          <w:szCs w:val="22"/>
        </w:rPr>
        <w:t>w</w:t>
      </w:r>
      <w:r w:rsidRPr="00E16D53">
        <w:rPr>
          <w:i/>
          <w:sz w:val="22"/>
          <w:szCs w:val="22"/>
        </w:rPr>
        <w:t xml:space="preserve"> </w:t>
      </w:r>
      <w:r w:rsidRPr="00E16D53">
        <w:rPr>
          <w:i/>
          <w:spacing w:val="-22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&amp;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porar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Prob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61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81</w:t>
      </w:r>
    </w:p>
    <w:p w14:paraId="5418236A" w14:textId="77777777" w:rsidR="000214B9" w:rsidRPr="00E16D53" w:rsidRDefault="000214B9">
      <w:pPr>
        <w:spacing w:before="10" w:line="240" w:lineRule="exact"/>
        <w:rPr>
          <w:sz w:val="24"/>
          <w:szCs w:val="24"/>
        </w:rPr>
      </w:pPr>
    </w:p>
    <w:p w14:paraId="3D1369D5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lastRenderedPageBreak/>
        <w:t>201</w:t>
      </w:r>
      <w:r w:rsidRPr="00E16D53">
        <w:rPr>
          <w:sz w:val="22"/>
          <w:szCs w:val="22"/>
        </w:rPr>
        <w:t xml:space="preserve">2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dence</w:t>
      </w:r>
      <w:r w:rsidRPr="00E16D53">
        <w:rPr>
          <w:sz w:val="22"/>
          <w:szCs w:val="22"/>
        </w:rPr>
        <w:t>,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 xml:space="preserve">n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l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ocacc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,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.</w:t>
      </w:r>
      <w:r w:rsidRPr="00E16D53">
        <w:rPr>
          <w:sz w:val="22"/>
          <w:szCs w:val="22"/>
        </w:rPr>
        <w:t>,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Econo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c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ys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1103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113</w:t>
      </w:r>
      <w:r w:rsidRPr="00E16D53">
        <w:rPr>
          <w:sz w:val="22"/>
          <w:szCs w:val="22"/>
        </w:rPr>
        <w:t>2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(i</w:t>
      </w:r>
      <w:r w:rsidRPr="00E16D53">
        <w:rPr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H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b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e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w w:val="102"/>
          <w:sz w:val="22"/>
          <w:szCs w:val="22"/>
        </w:rPr>
        <w:t>)</w:t>
      </w:r>
      <w:r w:rsidRPr="00E16D53">
        <w:rPr>
          <w:spacing w:val="-5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spacing w:val="1"/>
          <w:w w:val="103"/>
          <w:sz w:val="22"/>
          <w:szCs w:val="22"/>
        </w:rPr>
        <w:t>it</w:t>
      </w:r>
      <w:r w:rsidRPr="00E16D53">
        <w:rPr>
          <w:w w:val="102"/>
          <w:sz w:val="22"/>
          <w:szCs w:val="22"/>
        </w:rPr>
        <w:t>h</w:t>
      </w:r>
    </w:p>
    <w:p w14:paraId="2CCFDF6E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Ta</w:t>
      </w:r>
      <w:r w:rsidRPr="00E16D53">
        <w:rPr>
          <w:spacing w:val="1"/>
          <w:sz w:val="22"/>
          <w:szCs w:val="22"/>
        </w:rPr>
        <w:t>li</w:t>
      </w:r>
      <w:r w:rsidRPr="00E16D53">
        <w:rPr>
          <w:sz w:val="22"/>
          <w:szCs w:val="22"/>
        </w:rPr>
        <w:t>a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F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sh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w w:val="102"/>
          <w:sz w:val="22"/>
          <w:szCs w:val="22"/>
        </w:rPr>
        <w:t>)</w:t>
      </w:r>
    </w:p>
    <w:p w14:paraId="3DBB4AA4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52B3A96" w14:textId="77777777" w:rsidR="000214B9" w:rsidRPr="00E16D53" w:rsidRDefault="00C94E73">
      <w:pPr>
        <w:tabs>
          <w:tab w:val="left" w:pos="1540"/>
        </w:tabs>
        <w:spacing w:line="252" w:lineRule="auto"/>
        <w:ind w:left="1545" w:right="100" w:hanging="1440"/>
        <w:jc w:val="both"/>
        <w:rPr>
          <w:sz w:val="22"/>
          <w:szCs w:val="22"/>
        </w:rPr>
        <w:sectPr w:rsidR="000214B9" w:rsidRPr="00E16D53">
          <w:pgSz w:w="12240" w:h="15840"/>
          <w:pgMar w:top="1480" w:right="1300" w:bottom="280" w:left="1340" w:header="0" w:footer="1481" w:gutter="0"/>
          <w:cols w:space="720"/>
        </w:sect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1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2"/>
          <w:sz w:val="22"/>
          <w:szCs w:val="22"/>
        </w:rPr>
        <w:t>Se</w:t>
      </w:r>
      <w:r w:rsidRPr="00E16D53">
        <w:rPr>
          <w:spacing w:val="1"/>
          <w:sz w:val="22"/>
          <w:szCs w:val="22"/>
        </w:rPr>
        <w:t>lf-I</w:t>
      </w:r>
      <w:r w:rsidRPr="00E16D53">
        <w:rPr>
          <w:spacing w:val="2"/>
          <w:sz w:val="22"/>
          <w:szCs w:val="22"/>
        </w:rPr>
        <w:t>nc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 xml:space="preserve">, 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4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Procedura</w:t>
      </w:r>
      <w:r w:rsidRPr="00E16D53">
        <w:rPr>
          <w:i/>
          <w:sz w:val="22"/>
          <w:szCs w:val="22"/>
        </w:rPr>
        <w:t xml:space="preserve">l 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5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4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Econo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z w:val="22"/>
          <w:szCs w:val="22"/>
        </w:rPr>
        <w:t xml:space="preserve">s 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366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38</w:t>
      </w:r>
      <w:r w:rsidRPr="00E16D53">
        <w:rPr>
          <w:sz w:val="22"/>
          <w:szCs w:val="22"/>
        </w:rPr>
        <w:t xml:space="preserve">5 </w:t>
      </w:r>
      <w:r w:rsidRPr="00E16D53">
        <w:rPr>
          <w:spacing w:val="1"/>
          <w:sz w:val="22"/>
          <w:szCs w:val="22"/>
        </w:rPr>
        <w:t xml:space="preserve"> (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h</w:t>
      </w:r>
      <w:r w:rsidRPr="00E16D53">
        <w:rPr>
          <w:spacing w:val="1"/>
          <w:sz w:val="22"/>
          <w:szCs w:val="22"/>
        </w:rPr>
        <w:t>ri</w:t>
      </w:r>
      <w:r w:rsidRPr="00E16D53">
        <w:rPr>
          <w:sz w:val="22"/>
          <w:szCs w:val="22"/>
        </w:rPr>
        <w:t>s</w:t>
      </w:r>
      <w:r w:rsidRPr="00E16D53">
        <w:rPr>
          <w:spacing w:val="53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w w:val="102"/>
          <w:sz w:val="22"/>
          <w:szCs w:val="22"/>
        </w:rPr>
        <w:t>.</w:t>
      </w:r>
      <w:r w:rsidRPr="00E16D53">
        <w:rPr>
          <w:sz w:val="22"/>
          <w:szCs w:val="22"/>
        </w:rPr>
        <w:t xml:space="preserve"> </w:t>
      </w:r>
      <w:r w:rsidRPr="00E16D53">
        <w:rPr>
          <w:spacing w:val="-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Sanch</w:t>
      </w:r>
      <w:r w:rsidRPr="00E16D53">
        <w:rPr>
          <w:spacing w:val="1"/>
          <w:sz w:val="22"/>
          <w:szCs w:val="22"/>
        </w:rPr>
        <w:t>iri</w:t>
      </w:r>
      <w:r w:rsidRPr="00E16D53">
        <w:rPr>
          <w:spacing w:val="2"/>
          <w:sz w:val="22"/>
          <w:szCs w:val="22"/>
        </w:rPr>
        <w:t>co</w:t>
      </w:r>
      <w:r w:rsidRPr="00E16D53">
        <w:rPr>
          <w:sz w:val="22"/>
          <w:szCs w:val="22"/>
        </w:rPr>
        <w:t xml:space="preserve">, </w:t>
      </w:r>
      <w:r w:rsidRPr="00E16D53">
        <w:rPr>
          <w:spacing w:val="2"/>
          <w:sz w:val="22"/>
          <w:szCs w:val="22"/>
        </w:rPr>
        <w:t>vo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e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.</w:t>
      </w:r>
      <w:r w:rsidRPr="00E16D53">
        <w:rPr>
          <w:sz w:val="22"/>
          <w:szCs w:val="22"/>
        </w:rPr>
        <w:t>,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2011</w:t>
      </w:r>
      <w:r w:rsidRPr="00E16D53">
        <w:rPr>
          <w:sz w:val="22"/>
          <w:szCs w:val="22"/>
        </w:rPr>
        <w:t>)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z w:val="22"/>
          <w:szCs w:val="22"/>
        </w:rPr>
        <w:t>8</w:t>
      </w:r>
      <w:r w:rsidRPr="00E16D53">
        <w:rPr>
          <w:spacing w:val="2"/>
          <w:sz w:val="22"/>
          <w:szCs w:val="22"/>
        </w:rPr>
        <w:t xml:space="preserve"> E</w:t>
      </w:r>
      <w:r w:rsidRPr="00E16D53">
        <w:rPr>
          <w:spacing w:val="2"/>
          <w:sz w:val="18"/>
          <w:szCs w:val="18"/>
        </w:rPr>
        <w:t>NCYC</w:t>
      </w:r>
      <w:r w:rsidRPr="00E16D53">
        <w:rPr>
          <w:spacing w:val="1"/>
          <w:sz w:val="18"/>
          <w:szCs w:val="18"/>
        </w:rPr>
        <w:t>L</w:t>
      </w:r>
      <w:r w:rsidRPr="00E16D53">
        <w:rPr>
          <w:spacing w:val="2"/>
          <w:sz w:val="18"/>
          <w:szCs w:val="18"/>
        </w:rPr>
        <w:t>O</w:t>
      </w:r>
      <w:r w:rsidRPr="00E16D53">
        <w:rPr>
          <w:spacing w:val="1"/>
          <w:sz w:val="18"/>
          <w:szCs w:val="18"/>
        </w:rPr>
        <w:t>PE</w:t>
      </w:r>
      <w:r w:rsidRPr="00E16D53">
        <w:rPr>
          <w:spacing w:val="2"/>
          <w:sz w:val="18"/>
          <w:szCs w:val="18"/>
        </w:rPr>
        <w:t>D</w:t>
      </w:r>
      <w:r w:rsidRPr="00E16D53">
        <w:rPr>
          <w:spacing w:val="1"/>
          <w:sz w:val="18"/>
          <w:szCs w:val="18"/>
        </w:rPr>
        <w:t>I</w:t>
      </w:r>
      <w:r w:rsidRPr="00E16D53">
        <w:rPr>
          <w:sz w:val="18"/>
          <w:szCs w:val="18"/>
        </w:rPr>
        <w:t xml:space="preserve">A </w:t>
      </w:r>
      <w:r w:rsidRPr="00E16D53">
        <w:rPr>
          <w:spacing w:val="9"/>
          <w:sz w:val="18"/>
          <w:szCs w:val="18"/>
        </w:rPr>
        <w:t xml:space="preserve"> </w:t>
      </w:r>
      <w:r w:rsidRPr="00E16D53">
        <w:rPr>
          <w:spacing w:val="2"/>
          <w:sz w:val="18"/>
          <w:szCs w:val="18"/>
        </w:rPr>
        <w:t>O</w:t>
      </w:r>
      <w:r w:rsidRPr="00E16D53">
        <w:rPr>
          <w:sz w:val="18"/>
          <w:szCs w:val="18"/>
        </w:rPr>
        <w:t>F</w:t>
      </w:r>
      <w:r w:rsidRPr="00E16D53">
        <w:rPr>
          <w:spacing w:val="9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2"/>
          <w:sz w:val="18"/>
          <w:szCs w:val="18"/>
        </w:rPr>
        <w:t>A</w:t>
      </w:r>
      <w:r w:rsidRPr="00E16D53">
        <w:rPr>
          <w:sz w:val="18"/>
          <w:szCs w:val="18"/>
        </w:rPr>
        <w:t>W</w:t>
      </w:r>
      <w:r w:rsidRPr="00E16D53">
        <w:rPr>
          <w:spacing w:val="16"/>
          <w:sz w:val="18"/>
          <w:szCs w:val="18"/>
        </w:rPr>
        <w:t xml:space="preserve"> </w:t>
      </w:r>
      <w:r w:rsidRPr="00E16D53">
        <w:rPr>
          <w:spacing w:val="2"/>
          <w:sz w:val="18"/>
          <w:szCs w:val="18"/>
        </w:rPr>
        <w:t>AN</w:t>
      </w:r>
      <w:r w:rsidRPr="00E16D53">
        <w:rPr>
          <w:sz w:val="18"/>
          <w:szCs w:val="18"/>
        </w:rPr>
        <w:t>D</w:t>
      </w:r>
      <w:r w:rsidRPr="00E16D53">
        <w:rPr>
          <w:spacing w:val="15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2"/>
          <w:sz w:val="18"/>
          <w:szCs w:val="18"/>
        </w:rPr>
        <w:t>CONOM</w:t>
      </w:r>
      <w:r w:rsidRPr="00E16D53">
        <w:rPr>
          <w:spacing w:val="1"/>
          <w:sz w:val="18"/>
          <w:szCs w:val="18"/>
        </w:rPr>
        <w:t>I</w:t>
      </w:r>
      <w:r w:rsidRPr="00E16D53">
        <w:rPr>
          <w:spacing w:val="2"/>
          <w:sz w:val="18"/>
          <w:szCs w:val="18"/>
        </w:rPr>
        <w:t>C</w:t>
      </w:r>
      <w:r w:rsidRPr="00E16D53">
        <w:rPr>
          <w:spacing w:val="1"/>
          <w:sz w:val="18"/>
          <w:szCs w:val="18"/>
        </w:rPr>
        <w:t>S</w:t>
      </w:r>
      <w:r w:rsidRPr="00E16D53">
        <w:rPr>
          <w:sz w:val="22"/>
          <w:szCs w:val="22"/>
        </w:rPr>
        <w:t>,</w:t>
      </w:r>
      <w:r w:rsidRPr="00E16D53">
        <w:rPr>
          <w:spacing w:val="39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Ed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w w:val="102"/>
          <w:sz w:val="22"/>
          <w:szCs w:val="22"/>
        </w:rPr>
        <w:t>d</w:t>
      </w:r>
      <w:r w:rsidRPr="00E16D53">
        <w:rPr>
          <w:spacing w:val="-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ga</w:t>
      </w:r>
      <w:r w:rsidRPr="00E16D53">
        <w:rPr>
          <w:sz w:val="22"/>
          <w:szCs w:val="22"/>
        </w:rPr>
        <w:t>r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Pub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sh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ed</w:t>
      </w:r>
      <w:r w:rsidRPr="00E16D53">
        <w:rPr>
          <w:sz w:val="22"/>
          <w:szCs w:val="22"/>
        </w:rPr>
        <w:t>,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he</w:t>
      </w:r>
      <w:r w:rsidRPr="00E16D53">
        <w:rPr>
          <w:spacing w:val="1"/>
          <w:sz w:val="22"/>
          <w:szCs w:val="22"/>
        </w:rPr>
        <w:t>lt</w:t>
      </w:r>
      <w:r w:rsidRPr="00E16D53">
        <w:rPr>
          <w:spacing w:val="2"/>
          <w:sz w:val="22"/>
          <w:szCs w:val="22"/>
        </w:rPr>
        <w:t>enha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,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UK</w:t>
      </w:r>
      <w:r w:rsidRPr="00E16D53">
        <w:rPr>
          <w:sz w:val="22"/>
          <w:szCs w:val="22"/>
        </w:rPr>
        <w:t>,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rri</w:t>
      </w:r>
      <w:r w:rsidRPr="00E16D53">
        <w:rPr>
          <w:sz w:val="22"/>
          <w:szCs w:val="22"/>
        </w:rPr>
        <w:t>t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z w:val="22"/>
          <w:szCs w:val="22"/>
        </w:rPr>
        <w:t>e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2"/>
          <w:sz w:val="22"/>
          <w:szCs w:val="22"/>
        </w:rPr>
        <w:t>ees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,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ge</w:t>
      </w:r>
      <w:r w:rsidRPr="00E16D53">
        <w:rPr>
          <w:spacing w:val="3"/>
          <w:sz w:val="22"/>
          <w:szCs w:val="22"/>
        </w:rPr>
        <w:t>n</w:t>
      </w:r>
      <w:r w:rsidRPr="00E16D53">
        <w:rPr>
          <w:sz w:val="22"/>
          <w:szCs w:val="22"/>
        </w:rPr>
        <w:t>.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.</w:t>
      </w:r>
      <w:r w:rsidRPr="00E16D53">
        <w:rPr>
          <w:sz w:val="22"/>
          <w:szCs w:val="22"/>
        </w:rPr>
        <w:t>,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ed</w:t>
      </w:r>
      <w:r w:rsidRPr="00E16D53">
        <w:rPr>
          <w:w w:val="102"/>
          <w:sz w:val="22"/>
          <w:szCs w:val="22"/>
        </w:rPr>
        <w:t>.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200</w:t>
      </w:r>
      <w:r w:rsidRPr="00E16D53">
        <w:rPr>
          <w:spacing w:val="3"/>
          <w:w w:val="102"/>
          <w:sz w:val="22"/>
          <w:szCs w:val="22"/>
        </w:rPr>
        <w:t>9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2011)</w:t>
      </w:r>
    </w:p>
    <w:p w14:paraId="7673717E" w14:textId="77777777" w:rsidR="000214B9" w:rsidRPr="00E16D53" w:rsidRDefault="000214B9">
      <w:pPr>
        <w:spacing w:before="7" w:line="180" w:lineRule="exact"/>
        <w:rPr>
          <w:sz w:val="18"/>
          <w:szCs w:val="18"/>
        </w:rPr>
      </w:pPr>
    </w:p>
    <w:p w14:paraId="45D5E948" w14:textId="77777777" w:rsidR="000214B9" w:rsidRPr="00E16D53" w:rsidRDefault="00C94E73">
      <w:pPr>
        <w:spacing w:before="37"/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1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obab</w:t>
      </w:r>
      <w:r w:rsidRPr="00E16D53">
        <w:rPr>
          <w:spacing w:val="1"/>
          <w:sz w:val="22"/>
          <w:szCs w:val="22"/>
        </w:rPr>
        <w:t>ili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ti</w:t>
      </w:r>
      <w:r w:rsidRPr="00E16D53">
        <w:rPr>
          <w:sz w:val="22"/>
          <w:szCs w:val="22"/>
        </w:rPr>
        <w:t>c</w:t>
      </w:r>
      <w:r w:rsidRPr="00E16D53">
        <w:rPr>
          <w:spacing w:val="3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Foun</w:t>
      </w:r>
      <w:r w:rsidRPr="00E16D53">
        <w:rPr>
          <w:spacing w:val="2"/>
          <w:sz w:val="22"/>
          <w:szCs w:val="22"/>
        </w:rPr>
        <w:t>da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cs</w:t>
      </w:r>
      <w:r w:rsidRPr="00E16D53">
        <w:rPr>
          <w:sz w:val="22"/>
          <w:szCs w:val="22"/>
        </w:rPr>
        <w:t>,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10</w:t>
      </w:r>
      <w:r w:rsidRPr="00E16D53">
        <w:rPr>
          <w:sz w:val="22"/>
          <w:szCs w:val="22"/>
        </w:rPr>
        <w:t>5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N</w:t>
      </w:r>
      <w:r w:rsidRPr="00E16D53">
        <w:rPr>
          <w:i/>
          <w:spacing w:val="2"/>
          <w:w w:val="102"/>
          <w:sz w:val="22"/>
          <w:szCs w:val="22"/>
        </w:rPr>
        <w:t>or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spacing w:val="2"/>
          <w:w w:val="102"/>
          <w:sz w:val="22"/>
          <w:szCs w:val="22"/>
        </w:rPr>
        <w:t>h</w:t>
      </w:r>
      <w:r w:rsidRPr="00E16D53">
        <w:rPr>
          <w:i/>
          <w:spacing w:val="3"/>
          <w:w w:val="103"/>
          <w:sz w:val="22"/>
          <w:szCs w:val="22"/>
        </w:rPr>
        <w:t>w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s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r</w:t>
      </w:r>
      <w:r w:rsidRPr="00E16D53">
        <w:rPr>
          <w:i/>
          <w:w w:val="102"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U</w:t>
      </w:r>
      <w:r w:rsidRPr="00E16D53">
        <w:rPr>
          <w:i/>
          <w:spacing w:val="2"/>
          <w:w w:val="102"/>
          <w:sz w:val="22"/>
          <w:szCs w:val="22"/>
        </w:rPr>
        <w:t>n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3"/>
          <w:sz w:val="22"/>
          <w:szCs w:val="22"/>
        </w:rPr>
        <w:t>ve</w:t>
      </w:r>
      <w:r w:rsidRPr="00E16D53">
        <w:rPr>
          <w:i/>
          <w:spacing w:val="2"/>
          <w:w w:val="102"/>
          <w:sz w:val="22"/>
          <w:szCs w:val="22"/>
        </w:rPr>
        <w:t>r</w:t>
      </w:r>
      <w:r w:rsidRPr="00E16D53">
        <w:rPr>
          <w:i/>
          <w:spacing w:val="1"/>
          <w:w w:val="102"/>
          <w:sz w:val="22"/>
          <w:szCs w:val="22"/>
        </w:rPr>
        <w:t>s</w:t>
      </w:r>
      <w:r w:rsidRPr="00E16D53">
        <w:rPr>
          <w:i/>
          <w:spacing w:val="1"/>
          <w:w w:val="103"/>
          <w:sz w:val="22"/>
          <w:szCs w:val="22"/>
        </w:rPr>
        <w:t>ity</w:t>
      </w:r>
    </w:p>
    <w:p w14:paraId="3A634866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199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260</w:t>
      </w:r>
    </w:p>
    <w:p w14:paraId="0DDD3159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79BAD0F6" w14:textId="77777777" w:rsidR="000214B9" w:rsidRPr="00E16D53" w:rsidRDefault="00C94E73">
      <w:pPr>
        <w:spacing w:line="252" w:lineRule="auto"/>
        <w:ind w:left="1545" w:right="79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1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ab</w:t>
      </w:r>
      <w:r w:rsidRPr="00E16D53">
        <w:rPr>
          <w:spacing w:val="1"/>
          <w:sz w:val="22"/>
          <w:szCs w:val="22"/>
        </w:rPr>
        <w:t>ilit</w:t>
      </w:r>
      <w:r w:rsidRPr="00E16D53">
        <w:rPr>
          <w:sz w:val="22"/>
          <w:szCs w:val="22"/>
        </w:rPr>
        <w:t>y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Fu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s</w:t>
      </w:r>
      <w:r w:rsidRPr="00E16D53">
        <w:rPr>
          <w:sz w:val="22"/>
          <w:szCs w:val="22"/>
        </w:rPr>
        <w:t>,</w:t>
      </w:r>
      <w:r w:rsidRPr="00E16D53">
        <w:rPr>
          <w:spacing w:val="1"/>
          <w:sz w:val="22"/>
          <w:szCs w:val="22"/>
        </w:rPr>
        <w:t xml:space="preserve"> i</w:t>
      </w:r>
      <w:r w:rsidRPr="00E16D53">
        <w:rPr>
          <w:sz w:val="22"/>
          <w:szCs w:val="22"/>
        </w:rPr>
        <w:t>n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cha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d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.</w:t>
      </w:r>
      <w:r w:rsidRPr="00E16D53">
        <w:rPr>
          <w:spacing w:val="-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dbe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g</w:t>
      </w:r>
      <w:r w:rsidRPr="00E16D53">
        <w:rPr>
          <w:sz w:val="22"/>
          <w:szCs w:val="22"/>
        </w:rPr>
        <w:t>,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.</w:t>
      </w:r>
      <w:r w:rsidRPr="00E16D53">
        <w:rPr>
          <w:sz w:val="22"/>
          <w:szCs w:val="22"/>
        </w:rPr>
        <w:t>,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Pe</w:t>
      </w:r>
      <w:r w:rsidRPr="00E16D53">
        <w:rPr>
          <w:i/>
          <w:spacing w:val="1"/>
          <w:sz w:val="22"/>
          <w:szCs w:val="22"/>
        </w:rPr>
        <w:t>rs</w:t>
      </w:r>
      <w:r w:rsidRPr="00E16D53">
        <w:rPr>
          <w:i/>
          <w:spacing w:val="2"/>
          <w:sz w:val="22"/>
          <w:szCs w:val="22"/>
        </w:rPr>
        <w:t>pec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ve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-8"/>
          <w:sz w:val="22"/>
          <w:szCs w:val="22"/>
        </w:rPr>
        <w:t xml:space="preserve"> </w:t>
      </w:r>
      <w:r w:rsidRPr="00E16D53">
        <w:rPr>
          <w:i/>
          <w:spacing w:val="2"/>
          <w:w w:val="103"/>
          <w:sz w:val="22"/>
          <w:szCs w:val="22"/>
        </w:rPr>
        <w:t>C</w:t>
      </w:r>
      <w:r w:rsidRPr="00E16D53">
        <w:rPr>
          <w:i/>
          <w:spacing w:val="2"/>
          <w:w w:val="102"/>
          <w:sz w:val="22"/>
          <w:szCs w:val="22"/>
        </w:rPr>
        <w:t>au</w:t>
      </w:r>
      <w:r w:rsidRPr="00E16D53">
        <w:rPr>
          <w:i/>
          <w:spacing w:val="1"/>
          <w:w w:val="102"/>
          <w:sz w:val="22"/>
          <w:szCs w:val="22"/>
        </w:rPr>
        <w:t>s</w:t>
      </w:r>
      <w:r w:rsidRPr="00E16D53">
        <w:rPr>
          <w:i/>
          <w:spacing w:val="2"/>
          <w:w w:val="102"/>
          <w:sz w:val="22"/>
          <w:szCs w:val="22"/>
        </w:rPr>
        <w:t>a</w:t>
      </w:r>
      <w:r w:rsidRPr="00E16D53">
        <w:rPr>
          <w:i/>
          <w:spacing w:val="1"/>
          <w:w w:val="103"/>
          <w:sz w:val="22"/>
          <w:szCs w:val="22"/>
        </w:rPr>
        <w:t>ti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w w:val="102"/>
          <w:sz w:val="22"/>
          <w:szCs w:val="22"/>
        </w:rPr>
        <w:t>n</w:t>
      </w:r>
      <w:r w:rsidRPr="00E16D53">
        <w:rPr>
          <w:i/>
          <w:spacing w:val="-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221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239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t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Pub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sh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ng</w:t>
      </w:r>
      <w:r w:rsidRPr="00E16D53">
        <w:rPr>
          <w:sz w:val="22"/>
          <w:szCs w:val="22"/>
        </w:rPr>
        <w:t>,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2"/>
          <w:sz w:val="22"/>
          <w:szCs w:val="22"/>
        </w:rPr>
        <w:t>xfo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</w:t>
      </w:r>
      <w:r w:rsidRPr="00E16D53">
        <w:rPr>
          <w:sz w:val="22"/>
          <w:szCs w:val="22"/>
        </w:rPr>
        <w:t>)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l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)</w:t>
      </w:r>
    </w:p>
    <w:p w14:paraId="0EEF5EF6" w14:textId="77777777" w:rsidR="000214B9" w:rsidRPr="00E16D53" w:rsidRDefault="000214B9">
      <w:pPr>
        <w:spacing w:before="10" w:line="240" w:lineRule="exact"/>
        <w:rPr>
          <w:sz w:val="24"/>
          <w:szCs w:val="24"/>
        </w:rPr>
      </w:pPr>
    </w:p>
    <w:p w14:paraId="101AC4EF" w14:textId="77777777" w:rsidR="000214B9" w:rsidRPr="00E16D53" w:rsidRDefault="00C94E73">
      <w:pPr>
        <w:tabs>
          <w:tab w:val="left" w:pos="1540"/>
        </w:tabs>
        <w:spacing w:line="250" w:lineRule="auto"/>
        <w:ind w:left="1545" w:right="81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1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2"/>
          <w:sz w:val="22"/>
          <w:szCs w:val="22"/>
        </w:rPr>
        <w:t>To</w:t>
      </w:r>
      <w:r w:rsidRPr="00E16D53">
        <w:rPr>
          <w:spacing w:val="1"/>
          <w:sz w:val="22"/>
          <w:szCs w:val="22"/>
        </w:rPr>
        <w:t>rt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,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nnova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4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,</w:t>
      </w:r>
      <w:r w:rsidRPr="00E16D53">
        <w:rPr>
          <w:spacing w:val="3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Ru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2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G</w:t>
      </w:r>
      <w:r w:rsidRPr="00E16D53">
        <w:rPr>
          <w:i/>
          <w:spacing w:val="2"/>
          <w:sz w:val="22"/>
          <w:szCs w:val="22"/>
        </w:rPr>
        <w:t>ro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3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z w:val="22"/>
          <w:szCs w:val="22"/>
        </w:rPr>
        <w:t>g</w:t>
      </w:r>
      <w:r w:rsidRPr="00E16D53">
        <w:rPr>
          <w:i/>
          <w:spacing w:val="3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nnova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40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an</w:t>
      </w:r>
      <w:r w:rsidRPr="00E16D53">
        <w:rPr>
          <w:i/>
          <w:w w:val="102"/>
          <w:sz w:val="22"/>
          <w:szCs w:val="22"/>
        </w:rPr>
        <w:t>d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G</w:t>
      </w:r>
      <w:r w:rsidRPr="00E16D53">
        <w:rPr>
          <w:i/>
          <w:spacing w:val="2"/>
          <w:sz w:val="22"/>
          <w:szCs w:val="22"/>
        </w:rPr>
        <w:t>ro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h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pacing w:val="1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oug</w:t>
      </w:r>
      <w:r w:rsidRPr="00E16D53">
        <w:rPr>
          <w:i/>
          <w:sz w:val="22"/>
          <w:szCs w:val="22"/>
        </w:rPr>
        <w:t>h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Lega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1"/>
          <w:sz w:val="22"/>
          <w:szCs w:val="22"/>
        </w:rPr>
        <w:t>r</w:t>
      </w:r>
      <w:r w:rsidRPr="00E16D53">
        <w:rPr>
          <w:i/>
          <w:sz w:val="22"/>
          <w:szCs w:val="22"/>
        </w:rPr>
        <w:t>m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obe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t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.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,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t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K</w:t>
      </w:r>
      <w:r w:rsidRPr="00E16D53">
        <w:rPr>
          <w:spacing w:val="2"/>
          <w:sz w:val="22"/>
          <w:szCs w:val="22"/>
        </w:rPr>
        <w:t>auff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Founda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ess</w:t>
      </w:r>
      <w:r w:rsidRPr="00E16D53">
        <w:rPr>
          <w:w w:val="102"/>
          <w:sz w:val="22"/>
          <w:szCs w:val="22"/>
        </w:rPr>
        <w:t>)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25</w:t>
      </w:r>
      <w:r w:rsidRPr="00E16D53">
        <w:rPr>
          <w:spacing w:val="1"/>
          <w:sz w:val="22"/>
          <w:szCs w:val="22"/>
        </w:rPr>
        <w:t>7-</w:t>
      </w:r>
      <w:r w:rsidRPr="00E16D53">
        <w:rPr>
          <w:spacing w:val="2"/>
          <w:sz w:val="22"/>
          <w:szCs w:val="22"/>
        </w:rPr>
        <w:t>27</w:t>
      </w:r>
      <w:r w:rsidRPr="00E16D53">
        <w:rPr>
          <w:sz w:val="22"/>
          <w:szCs w:val="22"/>
        </w:rPr>
        <w:t>2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deo</w:t>
      </w:r>
      <w:r w:rsidRPr="00E16D53">
        <w:rPr>
          <w:sz w:val="22"/>
          <w:szCs w:val="22"/>
        </w:rPr>
        <w:t>n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ovsky</w:t>
      </w:r>
      <w:r w:rsidRPr="00E16D53">
        <w:rPr>
          <w:w w:val="102"/>
          <w:sz w:val="22"/>
          <w:szCs w:val="22"/>
        </w:rPr>
        <w:t>)</w:t>
      </w:r>
    </w:p>
    <w:p w14:paraId="6E01B5D3" w14:textId="77777777" w:rsidR="000214B9" w:rsidRPr="00E16D53" w:rsidRDefault="000214B9">
      <w:pPr>
        <w:spacing w:before="17" w:line="240" w:lineRule="exact"/>
        <w:rPr>
          <w:sz w:val="24"/>
          <w:szCs w:val="24"/>
        </w:rPr>
      </w:pPr>
    </w:p>
    <w:p w14:paraId="52A957E9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0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rti</w:t>
      </w:r>
      <w:r w:rsidRPr="00E16D53">
        <w:rPr>
          <w:spacing w:val="2"/>
          <w:sz w:val="22"/>
          <w:szCs w:val="22"/>
        </w:rPr>
        <w:t>ona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y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ff</w:t>
      </w:r>
      <w:r w:rsidRPr="00E16D53">
        <w:rPr>
          <w:spacing w:val="2"/>
          <w:sz w:val="22"/>
          <w:szCs w:val="22"/>
        </w:rPr>
        <w:t>ec</w:t>
      </w:r>
      <w:r w:rsidRPr="00E16D53">
        <w:rPr>
          <w:sz w:val="22"/>
          <w:szCs w:val="22"/>
        </w:rPr>
        <w:t>t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</w:t>
      </w:r>
      <w:r w:rsidRPr="00E16D53">
        <w:rPr>
          <w:sz w:val="22"/>
          <w:szCs w:val="22"/>
        </w:rPr>
        <w:t>e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-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y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ehav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,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12</w:t>
      </w:r>
      <w:r w:rsidRPr="00E16D53">
        <w:rPr>
          <w:sz w:val="22"/>
          <w:szCs w:val="22"/>
        </w:rPr>
        <w:t>4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arvar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R</w:t>
      </w:r>
      <w:r w:rsidRPr="00E16D53">
        <w:rPr>
          <w:i/>
          <w:spacing w:val="2"/>
          <w:w w:val="103"/>
          <w:sz w:val="22"/>
          <w:szCs w:val="22"/>
        </w:rPr>
        <w:t>ev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w w:val="103"/>
          <w:sz w:val="22"/>
          <w:szCs w:val="22"/>
        </w:rPr>
        <w:t>w</w:t>
      </w:r>
      <w:r w:rsidRPr="00E16D53">
        <w:rPr>
          <w:i/>
          <w:spacing w:val="-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518</w:t>
      </w:r>
      <w:r w:rsidRPr="00E16D53">
        <w:rPr>
          <w:w w:val="102"/>
          <w:sz w:val="22"/>
          <w:szCs w:val="22"/>
        </w:rPr>
        <w:t>-</w:t>
      </w:r>
    </w:p>
    <w:p w14:paraId="459E7404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54</w:t>
      </w:r>
      <w:r w:rsidRPr="00E16D53">
        <w:rPr>
          <w:sz w:val="22"/>
          <w:szCs w:val="22"/>
        </w:rPr>
        <w:t>8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deo</w:t>
      </w:r>
      <w:r w:rsidRPr="00E16D53">
        <w:rPr>
          <w:sz w:val="22"/>
          <w:szCs w:val="22"/>
        </w:rPr>
        <w:t>n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ovsky)</w:t>
      </w:r>
    </w:p>
    <w:p w14:paraId="6AD58648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1C8D6747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0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tr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eg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c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,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9</w:t>
      </w:r>
      <w:r w:rsidRPr="00E16D53">
        <w:rPr>
          <w:sz w:val="22"/>
          <w:szCs w:val="22"/>
        </w:rPr>
        <w:t>4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nneso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9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5</w:t>
      </w:r>
      <w:r w:rsidRPr="00E16D53">
        <w:rPr>
          <w:sz w:val="22"/>
          <w:szCs w:val="22"/>
        </w:rPr>
        <w:t>8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ga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t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z w:val="22"/>
          <w:szCs w:val="22"/>
        </w:rPr>
        <w:t>.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os</w:t>
      </w:r>
      <w:r w:rsidRPr="00E16D53">
        <w:rPr>
          <w:w w:val="102"/>
          <w:sz w:val="22"/>
          <w:szCs w:val="22"/>
        </w:rPr>
        <w:t>)</w:t>
      </w:r>
    </w:p>
    <w:p w14:paraId="77BFD0A7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14B489E9" w14:textId="77777777" w:rsidR="000214B9" w:rsidRPr="00E16D53" w:rsidRDefault="00C94E73">
      <w:pPr>
        <w:tabs>
          <w:tab w:val="left" w:pos="1540"/>
        </w:tabs>
        <w:spacing w:line="252" w:lineRule="auto"/>
        <w:ind w:left="1545" w:right="748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9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g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pacing w:val="1"/>
          <w:sz w:val="22"/>
          <w:szCs w:val="22"/>
        </w:rPr>
        <w:t>lit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>,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9</w:t>
      </w:r>
      <w:r w:rsidRPr="00E16D53">
        <w:rPr>
          <w:sz w:val="22"/>
          <w:szCs w:val="22"/>
        </w:rPr>
        <w:t>5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rg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1505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155</w:t>
      </w:r>
      <w:r w:rsidRPr="00E16D53">
        <w:rPr>
          <w:sz w:val="22"/>
          <w:szCs w:val="22"/>
        </w:rPr>
        <w:t>0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deo</w:t>
      </w:r>
      <w:r w:rsidRPr="00E16D53">
        <w:rPr>
          <w:sz w:val="22"/>
          <w:szCs w:val="22"/>
        </w:rPr>
        <w:t>n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 xml:space="preserve">ovsky)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oduce</w:t>
      </w:r>
      <w:r w:rsidRPr="00E16D53">
        <w:rPr>
          <w:sz w:val="22"/>
          <w:szCs w:val="22"/>
        </w:rPr>
        <w:t>d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pacing w:val="2"/>
          <w:sz w:val="22"/>
          <w:szCs w:val="22"/>
        </w:rPr>
        <w:t>es</w:t>
      </w:r>
      <w:r w:rsidRPr="00E16D53">
        <w:rPr>
          <w:i/>
          <w:spacing w:val="1"/>
          <w:sz w:val="22"/>
          <w:szCs w:val="22"/>
        </w:rPr>
        <w:t>t’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2010</w:t>
      </w:r>
      <w:r w:rsidRPr="00E16D53">
        <w:rPr>
          <w:i/>
          <w:spacing w:val="1"/>
          <w:sz w:val="22"/>
          <w:szCs w:val="22"/>
        </w:rPr>
        <w:t>/</w:t>
      </w:r>
      <w:r w:rsidRPr="00E16D53">
        <w:rPr>
          <w:i/>
          <w:spacing w:val="2"/>
          <w:sz w:val="22"/>
          <w:szCs w:val="22"/>
        </w:rPr>
        <w:t>1</w:t>
      </w:r>
      <w:r w:rsidRPr="00E16D53">
        <w:rPr>
          <w:i/>
          <w:sz w:val="22"/>
          <w:szCs w:val="22"/>
        </w:rPr>
        <w:t>1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opyr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ho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og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odne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z w:val="22"/>
          <w:szCs w:val="22"/>
        </w:rPr>
        <w:t>.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3"/>
          <w:sz w:val="22"/>
          <w:szCs w:val="22"/>
        </w:rPr>
        <w:t>ll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1"/>
          <w:w w:val="102"/>
          <w:sz w:val="22"/>
          <w:szCs w:val="22"/>
        </w:rPr>
        <w:t>.</w:t>
      </w:r>
      <w:r w:rsidRPr="00E16D53">
        <w:rPr>
          <w:w w:val="102"/>
          <w:sz w:val="22"/>
          <w:szCs w:val="22"/>
        </w:rPr>
        <w:t>)</w:t>
      </w:r>
    </w:p>
    <w:p w14:paraId="6D1B7134" w14:textId="77777777" w:rsidR="000214B9" w:rsidRPr="00E16D53" w:rsidRDefault="000214B9">
      <w:pPr>
        <w:spacing w:before="10" w:line="240" w:lineRule="exact"/>
        <w:rPr>
          <w:sz w:val="24"/>
          <w:szCs w:val="24"/>
        </w:rPr>
      </w:pPr>
    </w:p>
    <w:p w14:paraId="50D2D59F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9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econcep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ua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z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 xml:space="preserve">g 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espass</w:t>
      </w:r>
      <w:r w:rsidRPr="00E16D53">
        <w:rPr>
          <w:sz w:val="22"/>
          <w:szCs w:val="22"/>
        </w:rPr>
        <w:t>,</w:t>
      </w:r>
      <w:r w:rsidRPr="00E16D53">
        <w:rPr>
          <w:spacing w:val="3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</w:t>
      </w:r>
      <w:r w:rsidRPr="00E16D53">
        <w:rPr>
          <w:spacing w:val="1"/>
          <w:sz w:val="22"/>
          <w:szCs w:val="22"/>
        </w:rPr>
        <w:t>0</w:t>
      </w:r>
      <w:r w:rsidRPr="00E16D53">
        <w:rPr>
          <w:sz w:val="22"/>
          <w:szCs w:val="22"/>
        </w:rPr>
        <w:t>3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N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pacing w:val="2"/>
          <w:sz w:val="22"/>
          <w:szCs w:val="22"/>
        </w:rPr>
        <w:t>es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er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4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U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vers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4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37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1823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186</w:t>
      </w:r>
      <w:r w:rsidRPr="00E16D53">
        <w:rPr>
          <w:w w:val="102"/>
          <w:sz w:val="22"/>
          <w:szCs w:val="22"/>
        </w:rPr>
        <w:t>2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spacing w:val="1"/>
          <w:w w:val="103"/>
          <w:sz w:val="22"/>
          <w:szCs w:val="22"/>
        </w:rPr>
        <w:t>it</w:t>
      </w:r>
      <w:r w:rsidRPr="00E16D53">
        <w:rPr>
          <w:w w:val="102"/>
          <w:sz w:val="22"/>
          <w:szCs w:val="22"/>
        </w:rPr>
        <w:t>h</w:t>
      </w:r>
    </w:p>
    <w:p w14:paraId="435A06CF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G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deo</w:t>
      </w:r>
      <w:r w:rsidRPr="00E16D53">
        <w:rPr>
          <w:sz w:val="22"/>
          <w:szCs w:val="22"/>
        </w:rPr>
        <w:t>n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ovsky</w:t>
      </w:r>
      <w:r w:rsidRPr="00E16D53">
        <w:rPr>
          <w:w w:val="102"/>
          <w:sz w:val="22"/>
          <w:szCs w:val="22"/>
        </w:rPr>
        <w:t>)</w:t>
      </w:r>
    </w:p>
    <w:p w14:paraId="6FC40910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4E9CB129" w14:textId="77777777" w:rsidR="000214B9" w:rsidRPr="00E16D53" w:rsidRDefault="00C94E73">
      <w:pPr>
        <w:spacing w:line="252" w:lineRule="auto"/>
        <w:ind w:left="1545" w:right="81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9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l-</w:t>
      </w:r>
      <w:r w:rsidRPr="00E16D53">
        <w:rPr>
          <w:spacing w:val="2"/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/</w:t>
      </w:r>
      <w:r w:rsidRPr="00E16D53">
        <w:rPr>
          <w:spacing w:val="2"/>
          <w:sz w:val="22"/>
          <w:szCs w:val="22"/>
        </w:rPr>
        <w:t>Fo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</w:t>
      </w:r>
      <w:r w:rsidRPr="00E16D53">
        <w:rPr>
          <w:sz w:val="22"/>
          <w:szCs w:val="22"/>
        </w:rPr>
        <w:t>m</w:t>
      </w:r>
      <w:r w:rsidRPr="00E16D53">
        <w:rPr>
          <w:spacing w:val="5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nc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e</w:t>
      </w:r>
      <w:r w:rsidRPr="00E16D53">
        <w:rPr>
          <w:spacing w:val="3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e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</w:t>
      </w:r>
      <w:r w:rsidRPr="00E16D53">
        <w:rPr>
          <w:sz w:val="22"/>
          <w:szCs w:val="22"/>
        </w:rPr>
        <w:t>e</w:t>
      </w:r>
      <w:r w:rsidRPr="00E16D53">
        <w:rPr>
          <w:spacing w:val="3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es</w:t>
      </w:r>
      <w:r w:rsidRPr="00E16D53">
        <w:rPr>
          <w:sz w:val="22"/>
          <w:szCs w:val="22"/>
        </w:rPr>
        <w:t>,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C</w:t>
      </w:r>
      <w:r w:rsidRPr="00E16D53">
        <w:rPr>
          <w:i/>
          <w:spacing w:val="2"/>
          <w:w w:val="102"/>
          <w:sz w:val="22"/>
          <w:szCs w:val="22"/>
        </w:rPr>
        <w:t>urr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n</w:t>
      </w:r>
      <w:r w:rsidRPr="00E16D53">
        <w:rPr>
          <w:i/>
          <w:w w:val="103"/>
          <w:sz w:val="22"/>
          <w:szCs w:val="22"/>
        </w:rPr>
        <w:t>t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Tr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nd</w:t>
      </w:r>
      <w:r w:rsidRPr="00E16D53">
        <w:rPr>
          <w:i/>
          <w:w w:val="102"/>
          <w:sz w:val="22"/>
          <w:szCs w:val="22"/>
        </w:rPr>
        <w:t>s</w:t>
      </w:r>
      <w:r w:rsidRPr="00E16D53">
        <w:rPr>
          <w:i/>
          <w:spacing w:val="10"/>
          <w:w w:val="102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 xml:space="preserve">n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Procedur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dence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32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1"/>
          <w:sz w:val="22"/>
          <w:szCs w:val="22"/>
        </w:rPr>
        <w:t>ll</w:t>
      </w:r>
      <w:r w:rsidRPr="00E16D53">
        <w:rPr>
          <w:i/>
          <w:spacing w:val="2"/>
          <w:sz w:val="22"/>
          <w:szCs w:val="22"/>
        </w:rPr>
        <w:t>ec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3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Essay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2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ono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w w:val="103"/>
          <w:sz w:val="22"/>
          <w:szCs w:val="22"/>
        </w:rPr>
        <w:t>f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esso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3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li</w:t>
      </w:r>
      <w:r w:rsidRPr="00E16D53">
        <w:rPr>
          <w:i/>
          <w:spacing w:val="2"/>
          <w:sz w:val="22"/>
          <w:szCs w:val="22"/>
        </w:rPr>
        <w:t>ah</w:t>
      </w:r>
      <w:r w:rsidRPr="00E16D53">
        <w:rPr>
          <w:i/>
          <w:sz w:val="22"/>
          <w:szCs w:val="22"/>
        </w:rPr>
        <w:t>u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arno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81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10</w:t>
      </w:r>
      <w:r w:rsidRPr="00E16D53">
        <w:rPr>
          <w:sz w:val="22"/>
          <w:szCs w:val="22"/>
        </w:rPr>
        <w:t>3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t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ov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z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decha</w:t>
      </w:r>
      <w:r w:rsidRPr="00E16D53">
        <w:rPr>
          <w:sz w:val="22"/>
          <w:szCs w:val="22"/>
        </w:rPr>
        <w:t>i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K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ze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,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ds</w:t>
      </w:r>
      <w:r w:rsidRPr="00E16D53">
        <w:rPr>
          <w:spacing w:val="1"/>
          <w:w w:val="102"/>
          <w:sz w:val="22"/>
          <w:szCs w:val="22"/>
        </w:rPr>
        <w:t>.</w:t>
      </w:r>
      <w:r w:rsidRPr="00E16D53">
        <w:rPr>
          <w:w w:val="102"/>
          <w:sz w:val="22"/>
          <w:szCs w:val="22"/>
        </w:rPr>
        <w:t>)</w:t>
      </w:r>
    </w:p>
    <w:p w14:paraId="6C453F98" w14:textId="77777777" w:rsidR="000214B9" w:rsidRPr="00E16D53" w:rsidRDefault="000214B9">
      <w:pPr>
        <w:spacing w:before="10" w:line="240" w:lineRule="exact"/>
        <w:rPr>
          <w:sz w:val="24"/>
          <w:szCs w:val="24"/>
        </w:rPr>
      </w:pPr>
    </w:p>
    <w:p w14:paraId="37A591EC" w14:textId="77777777" w:rsidR="000214B9" w:rsidRPr="00E16D53" w:rsidRDefault="00C94E73">
      <w:pPr>
        <w:tabs>
          <w:tab w:val="left" w:pos="1540"/>
        </w:tabs>
        <w:spacing w:line="252" w:lineRule="auto"/>
        <w:ind w:left="1545" w:right="82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8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3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c</w:t>
      </w:r>
      <w:r w:rsidRPr="00E16D53">
        <w:rPr>
          <w:spacing w:val="3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ho</w:t>
      </w:r>
      <w:r w:rsidRPr="00E16D53">
        <w:rPr>
          <w:spacing w:val="1"/>
          <w:sz w:val="22"/>
          <w:szCs w:val="22"/>
        </w:rPr>
        <w:t>rit</w:t>
      </w:r>
      <w:r w:rsidRPr="00E16D53">
        <w:rPr>
          <w:sz w:val="22"/>
          <w:szCs w:val="22"/>
        </w:rPr>
        <w:t>y</w:t>
      </w:r>
      <w:r w:rsidRPr="00E16D53">
        <w:rPr>
          <w:spacing w:val="3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ou</w:t>
      </w:r>
      <w:r w:rsidRPr="00E16D53">
        <w:rPr>
          <w:spacing w:val="1"/>
          <w:sz w:val="22"/>
          <w:szCs w:val="22"/>
        </w:rPr>
        <w:t>rt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,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z w:val="22"/>
          <w:szCs w:val="22"/>
        </w:rPr>
        <w:t>5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Ep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402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41</w:t>
      </w:r>
      <w:r w:rsidRPr="00E16D53">
        <w:rPr>
          <w:sz w:val="22"/>
          <w:szCs w:val="22"/>
        </w:rPr>
        <w:t>0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spec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ssu</w:t>
      </w:r>
      <w:r w:rsidRPr="00E16D53">
        <w:rPr>
          <w:sz w:val="22"/>
          <w:szCs w:val="22"/>
        </w:rPr>
        <w:t>e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Ev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denc</w:t>
      </w:r>
      <w:r w:rsidRPr="00E16D53">
        <w:rPr>
          <w:w w:val="103"/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</w:t>
      </w:r>
      <w:r w:rsidRPr="00E16D53">
        <w:rPr>
          <w:sz w:val="22"/>
          <w:szCs w:val="22"/>
        </w:rPr>
        <w:t>y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ede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k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Schaue</w:t>
      </w:r>
      <w:r w:rsidRPr="00E16D53">
        <w:rPr>
          <w:sz w:val="22"/>
          <w:szCs w:val="22"/>
        </w:rPr>
        <w:t>r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r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z w:val="22"/>
          <w:szCs w:val="22"/>
        </w:rPr>
        <w:t>.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nno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t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ong</w:t>
      </w:r>
      <w:r w:rsidRPr="00E16D53">
        <w:rPr>
          <w:w w:val="102"/>
          <w:sz w:val="22"/>
          <w:szCs w:val="22"/>
        </w:rPr>
        <w:t>)</w:t>
      </w:r>
    </w:p>
    <w:p w14:paraId="65DBCD32" w14:textId="77777777" w:rsidR="000214B9" w:rsidRPr="00E16D53" w:rsidRDefault="000214B9">
      <w:pPr>
        <w:spacing w:before="10" w:line="240" w:lineRule="exact"/>
        <w:rPr>
          <w:sz w:val="24"/>
          <w:szCs w:val="24"/>
        </w:rPr>
      </w:pPr>
    </w:p>
    <w:p w14:paraId="3C5BD56D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8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gh</w:t>
      </w:r>
      <w:r w:rsidRPr="00E16D53">
        <w:rPr>
          <w:sz w:val="22"/>
          <w:szCs w:val="22"/>
        </w:rPr>
        <w:t>t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o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il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>e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p</w:t>
      </w:r>
      <w:r w:rsidRPr="00E16D53">
        <w:rPr>
          <w:sz w:val="22"/>
          <w:szCs w:val="22"/>
        </w:rPr>
        <w:t>s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nnocen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: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z w:val="22"/>
          <w:szCs w:val="22"/>
        </w:rPr>
        <w:t>A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espon</w:t>
      </w:r>
      <w:r w:rsidRPr="00E16D53">
        <w:rPr>
          <w:spacing w:val="1"/>
          <w:sz w:val="22"/>
          <w:szCs w:val="22"/>
        </w:rPr>
        <w:t>s</w:t>
      </w:r>
      <w:r w:rsidRPr="00E16D53">
        <w:rPr>
          <w:sz w:val="22"/>
          <w:szCs w:val="22"/>
        </w:rPr>
        <w:t>e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o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riti</w:t>
      </w:r>
      <w:r w:rsidRPr="00E16D53">
        <w:rPr>
          <w:spacing w:val="2"/>
          <w:sz w:val="22"/>
          <w:szCs w:val="22"/>
        </w:rPr>
        <w:t>cs</w:t>
      </w:r>
      <w:r w:rsidRPr="00E16D53">
        <w:rPr>
          <w:sz w:val="22"/>
          <w:szCs w:val="22"/>
        </w:rPr>
        <w:t>,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3</w:t>
      </w:r>
      <w:r w:rsidRPr="00E16D53">
        <w:rPr>
          <w:sz w:val="22"/>
          <w:szCs w:val="22"/>
        </w:rPr>
        <w:t>0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ardoz</w:t>
      </w:r>
      <w:r w:rsidRPr="00E16D53">
        <w:rPr>
          <w:i/>
          <w:sz w:val="22"/>
          <w:szCs w:val="22"/>
        </w:rPr>
        <w:t>o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La</w:t>
      </w:r>
      <w:r w:rsidRPr="00E16D53">
        <w:rPr>
          <w:i/>
          <w:w w:val="103"/>
          <w:sz w:val="22"/>
          <w:szCs w:val="22"/>
        </w:rPr>
        <w:t>w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R</w:t>
      </w:r>
      <w:r w:rsidRPr="00E16D53">
        <w:rPr>
          <w:i/>
          <w:spacing w:val="2"/>
          <w:w w:val="103"/>
          <w:sz w:val="22"/>
          <w:szCs w:val="22"/>
        </w:rPr>
        <w:t>ev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w w:val="103"/>
          <w:sz w:val="22"/>
          <w:szCs w:val="22"/>
        </w:rPr>
        <w:t>w</w:t>
      </w:r>
    </w:p>
    <w:p w14:paraId="2A177D68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w w:val="102"/>
          <w:sz w:val="22"/>
          <w:szCs w:val="22"/>
        </w:rPr>
        <w:t>1115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1140</w:t>
      </w:r>
    </w:p>
    <w:p w14:paraId="6232CB35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Sy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po</w:t>
      </w:r>
      <w:r w:rsidRPr="00E16D53">
        <w:rPr>
          <w:spacing w:val="1"/>
          <w:sz w:val="22"/>
          <w:szCs w:val="22"/>
        </w:rPr>
        <w:t>si</w:t>
      </w:r>
      <w:r w:rsidRPr="00E16D53">
        <w:rPr>
          <w:spacing w:val="2"/>
          <w:sz w:val="22"/>
          <w:szCs w:val="22"/>
        </w:rPr>
        <w:t>u</w:t>
      </w:r>
      <w:r w:rsidRPr="00E16D53">
        <w:rPr>
          <w:sz w:val="22"/>
          <w:szCs w:val="22"/>
        </w:rPr>
        <w:t>m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Fu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u</w:t>
      </w:r>
      <w:r w:rsidRPr="00E16D53">
        <w:rPr>
          <w:i/>
          <w:spacing w:val="1"/>
          <w:sz w:val="22"/>
          <w:szCs w:val="22"/>
        </w:rPr>
        <w:t>r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"/>
          <w:sz w:val="22"/>
          <w:szCs w:val="22"/>
        </w:rPr>
        <w:t xml:space="preserve"> 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Se</w:t>
      </w:r>
      <w:r w:rsidRPr="00E16D53">
        <w:rPr>
          <w:i/>
          <w:spacing w:val="1"/>
          <w:sz w:val="22"/>
          <w:szCs w:val="22"/>
        </w:rPr>
        <w:t>lf-I</w:t>
      </w:r>
      <w:r w:rsidRPr="00E16D53">
        <w:rPr>
          <w:i/>
          <w:spacing w:val="2"/>
          <w:sz w:val="22"/>
          <w:szCs w:val="22"/>
        </w:rPr>
        <w:t>nc</w:t>
      </w:r>
      <w:r w:rsidRPr="00E16D53">
        <w:rPr>
          <w:i/>
          <w:spacing w:val="1"/>
          <w:sz w:val="22"/>
          <w:szCs w:val="22"/>
        </w:rPr>
        <w:t>ri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2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F</w:t>
      </w:r>
      <w:r w:rsidRPr="00E16D53">
        <w:rPr>
          <w:i/>
          <w:spacing w:val="1"/>
          <w:sz w:val="22"/>
          <w:szCs w:val="22"/>
        </w:rPr>
        <w:t>ift</w:t>
      </w:r>
      <w:r w:rsidRPr="00E16D53">
        <w:rPr>
          <w:i/>
          <w:sz w:val="22"/>
          <w:szCs w:val="22"/>
        </w:rPr>
        <w:t>h</w:t>
      </w:r>
      <w:r w:rsidRPr="00E16D53">
        <w:rPr>
          <w:i/>
          <w:spacing w:val="-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end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ess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ons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an</w:t>
      </w:r>
      <w:r w:rsidRPr="00E16D53">
        <w:rPr>
          <w:i/>
          <w:w w:val="102"/>
          <w:sz w:val="22"/>
          <w:szCs w:val="22"/>
        </w:rPr>
        <w:t>d</w:t>
      </w:r>
      <w:r w:rsidRPr="00E16D53">
        <w:rPr>
          <w:i/>
          <w:spacing w:val="-12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G</w:t>
      </w:r>
      <w:r w:rsidRPr="00E16D53">
        <w:rPr>
          <w:i/>
          <w:spacing w:val="2"/>
          <w:w w:val="102"/>
          <w:sz w:val="22"/>
          <w:szCs w:val="22"/>
        </w:rPr>
        <w:t>u</w:t>
      </w:r>
      <w:r w:rsidRPr="00E16D53">
        <w:rPr>
          <w:i/>
          <w:spacing w:val="1"/>
          <w:w w:val="103"/>
          <w:sz w:val="22"/>
          <w:szCs w:val="22"/>
        </w:rPr>
        <w:t>ilty</w:t>
      </w:r>
    </w:p>
    <w:p w14:paraId="51AA9495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w w:val="103"/>
          <w:sz w:val="22"/>
          <w:szCs w:val="22"/>
        </w:rPr>
        <w:t>P</w:t>
      </w:r>
      <w:r w:rsidRPr="00E16D53">
        <w:rPr>
          <w:i/>
          <w:spacing w:val="1"/>
          <w:w w:val="103"/>
          <w:sz w:val="22"/>
          <w:szCs w:val="22"/>
        </w:rPr>
        <w:t>l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a</w:t>
      </w:r>
      <w:r w:rsidRPr="00E16D53">
        <w:rPr>
          <w:i/>
          <w:w w:val="102"/>
          <w:sz w:val="22"/>
          <w:szCs w:val="22"/>
        </w:rPr>
        <w:t>s</w:t>
      </w:r>
    </w:p>
    <w:p w14:paraId="1812FA4A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2B189A69" w14:textId="77777777" w:rsidR="000214B9" w:rsidRPr="00E16D53" w:rsidRDefault="00C94E73">
      <w:pPr>
        <w:tabs>
          <w:tab w:val="left" w:pos="1540"/>
        </w:tabs>
        <w:spacing w:line="250" w:lineRule="auto"/>
        <w:ind w:left="1545" w:right="80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8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2"/>
          <w:sz w:val="22"/>
          <w:szCs w:val="22"/>
        </w:rPr>
        <w:t>To</w:t>
      </w:r>
      <w:r w:rsidRPr="00E16D53">
        <w:rPr>
          <w:spacing w:val="1"/>
          <w:sz w:val="22"/>
          <w:szCs w:val="22"/>
        </w:rPr>
        <w:t>rt</w:t>
      </w:r>
      <w:r w:rsidRPr="00E16D53">
        <w:rPr>
          <w:sz w:val="22"/>
          <w:szCs w:val="22"/>
        </w:rPr>
        <w:t>s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nnova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10</w:t>
      </w:r>
      <w:r w:rsidRPr="00E16D53">
        <w:rPr>
          <w:sz w:val="22"/>
          <w:szCs w:val="22"/>
        </w:rPr>
        <w:t>7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ch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ga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285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31</w:t>
      </w:r>
      <w:r w:rsidRPr="00E16D53">
        <w:rPr>
          <w:sz w:val="22"/>
          <w:szCs w:val="22"/>
        </w:rPr>
        <w:t>5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G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deo</w:t>
      </w:r>
      <w:r w:rsidRPr="00E16D53">
        <w:rPr>
          <w:w w:val="102"/>
          <w:sz w:val="22"/>
          <w:szCs w:val="22"/>
        </w:rPr>
        <w:t>n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cho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ovsky)</w:t>
      </w:r>
      <w:r w:rsidRPr="00E16D53">
        <w:rPr>
          <w:spacing w:val="3"/>
          <w:w w:val="10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oduce</w:t>
      </w:r>
      <w:r w:rsidRPr="00E16D53">
        <w:rPr>
          <w:sz w:val="22"/>
          <w:szCs w:val="22"/>
        </w:rPr>
        <w:t>d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2"/>
          <w:sz w:val="22"/>
          <w:szCs w:val="22"/>
        </w:rPr>
        <w:t>cono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nnova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i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.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z</w:t>
      </w:r>
      <w:r w:rsidRPr="00E16D53">
        <w:rPr>
          <w:spacing w:val="2"/>
          <w:w w:val="102"/>
          <w:sz w:val="22"/>
          <w:szCs w:val="22"/>
        </w:rPr>
        <w:t>b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g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.</w:t>
      </w:r>
      <w:r w:rsidRPr="00E16D53">
        <w:rPr>
          <w:sz w:val="22"/>
          <w:szCs w:val="22"/>
        </w:rPr>
        <w:t>)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d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ga</w:t>
      </w:r>
      <w:r w:rsidRPr="00E16D53">
        <w:rPr>
          <w:sz w:val="22"/>
          <w:szCs w:val="22"/>
        </w:rPr>
        <w:t>r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Pub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sh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ng</w:t>
      </w:r>
      <w:r w:rsidRPr="00E16D53">
        <w:rPr>
          <w:sz w:val="22"/>
          <w:szCs w:val="22"/>
        </w:rPr>
        <w:t>,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2012</w:t>
      </w:r>
      <w:r w:rsidRPr="00E16D53">
        <w:rPr>
          <w:w w:val="102"/>
          <w:sz w:val="22"/>
          <w:szCs w:val="22"/>
        </w:rPr>
        <w:t>)</w:t>
      </w:r>
    </w:p>
    <w:p w14:paraId="69E88A74" w14:textId="77777777" w:rsidR="000214B9" w:rsidRPr="00E16D53" w:rsidRDefault="00C94E73">
      <w:pPr>
        <w:spacing w:before="2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oduce</w:t>
      </w:r>
      <w:r w:rsidRPr="00E16D53">
        <w:rPr>
          <w:sz w:val="22"/>
          <w:szCs w:val="22"/>
        </w:rPr>
        <w:t>d</w:t>
      </w:r>
      <w:r w:rsidRPr="00E16D53">
        <w:rPr>
          <w:spacing w:val="5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3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3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3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2"/>
          <w:sz w:val="22"/>
          <w:szCs w:val="22"/>
        </w:rPr>
        <w:t>cono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4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nnova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1"/>
          <w:sz w:val="22"/>
          <w:szCs w:val="22"/>
        </w:rPr>
        <w:t>n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48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erna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5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brar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41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w w:val="103"/>
          <w:sz w:val="22"/>
          <w:szCs w:val="22"/>
        </w:rPr>
        <w:t>f</w:t>
      </w:r>
      <w:r w:rsidRPr="00E16D53">
        <w:rPr>
          <w:i/>
          <w:spacing w:val="26"/>
          <w:sz w:val="22"/>
          <w:szCs w:val="22"/>
        </w:rPr>
        <w:t xml:space="preserve"> </w:t>
      </w:r>
      <w:r w:rsidRPr="00E16D53">
        <w:rPr>
          <w:i/>
          <w:spacing w:val="3"/>
          <w:w w:val="103"/>
          <w:sz w:val="22"/>
          <w:szCs w:val="22"/>
        </w:rPr>
        <w:t>C</w:t>
      </w:r>
      <w:r w:rsidRPr="00E16D53">
        <w:rPr>
          <w:i/>
          <w:spacing w:val="2"/>
          <w:w w:val="102"/>
          <w:sz w:val="22"/>
          <w:szCs w:val="22"/>
        </w:rPr>
        <w:t>r</w:t>
      </w:r>
      <w:r w:rsidRPr="00E16D53">
        <w:rPr>
          <w:i/>
          <w:spacing w:val="1"/>
          <w:w w:val="103"/>
          <w:sz w:val="22"/>
          <w:szCs w:val="22"/>
        </w:rPr>
        <w:t>iti</w:t>
      </w:r>
      <w:r w:rsidRPr="00E16D53">
        <w:rPr>
          <w:i/>
          <w:spacing w:val="2"/>
          <w:w w:val="103"/>
          <w:sz w:val="22"/>
          <w:szCs w:val="22"/>
        </w:rPr>
        <w:t>c</w:t>
      </w:r>
      <w:r w:rsidRPr="00E16D53">
        <w:rPr>
          <w:i/>
          <w:spacing w:val="2"/>
          <w:w w:val="102"/>
          <w:sz w:val="22"/>
          <w:szCs w:val="22"/>
        </w:rPr>
        <w:t>a</w:t>
      </w:r>
      <w:r w:rsidRPr="00E16D53">
        <w:rPr>
          <w:i/>
          <w:w w:val="103"/>
          <w:sz w:val="22"/>
          <w:szCs w:val="22"/>
        </w:rPr>
        <w:t>l</w:t>
      </w:r>
    </w:p>
    <w:p w14:paraId="19147BF4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iti</w:t>
      </w:r>
      <w:r w:rsidRPr="00E16D53">
        <w:rPr>
          <w:i/>
          <w:spacing w:val="2"/>
          <w:sz w:val="22"/>
          <w:szCs w:val="22"/>
        </w:rPr>
        <w:t>ng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Econo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k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aug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t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eds</w:t>
      </w:r>
      <w:r w:rsidRPr="00E16D53">
        <w:rPr>
          <w:sz w:val="22"/>
          <w:szCs w:val="22"/>
        </w:rPr>
        <w:t>.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2012</w:t>
      </w:r>
      <w:r w:rsidRPr="00E16D53">
        <w:rPr>
          <w:w w:val="102"/>
          <w:sz w:val="22"/>
          <w:szCs w:val="22"/>
        </w:rPr>
        <w:t>)</w:t>
      </w:r>
    </w:p>
    <w:p w14:paraId="41E40420" w14:textId="77777777" w:rsidR="000214B9" w:rsidRPr="00E16D53" w:rsidRDefault="00C94E73">
      <w:pPr>
        <w:spacing w:before="8" w:line="252" w:lineRule="auto"/>
        <w:ind w:left="1545" w:right="79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lastRenderedPageBreak/>
        <w:t>R</w:t>
      </w:r>
      <w:r w:rsidRPr="00E16D53">
        <w:rPr>
          <w:spacing w:val="2"/>
          <w:sz w:val="22"/>
          <w:szCs w:val="22"/>
        </w:rPr>
        <w:t>ep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oduce</w:t>
      </w:r>
      <w:r w:rsidRPr="00E16D53">
        <w:rPr>
          <w:sz w:val="22"/>
          <w:szCs w:val="22"/>
        </w:rPr>
        <w:t>d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res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Lec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ur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Ser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4</w:t>
      </w:r>
      <w:r w:rsidRPr="00E16D53">
        <w:rPr>
          <w:sz w:val="22"/>
          <w:szCs w:val="22"/>
        </w:rPr>
        <w:t>1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rri</w:t>
      </w:r>
      <w:r w:rsidRPr="00E16D53">
        <w:rPr>
          <w:spacing w:val="2"/>
          <w:sz w:val="22"/>
          <w:szCs w:val="22"/>
        </w:rPr>
        <w:t>do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i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tl</w:t>
      </w:r>
      <w:r w:rsidRPr="00E16D53">
        <w:rPr>
          <w:spacing w:val="2"/>
          <w:sz w:val="22"/>
          <w:szCs w:val="22"/>
        </w:rPr>
        <w:t>an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,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To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no</w:t>
      </w:r>
      <w:r w:rsidRPr="00E16D53">
        <w:rPr>
          <w:sz w:val="22"/>
          <w:szCs w:val="22"/>
        </w:rPr>
        <w:t>,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2009</w:t>
      </w:r>
      <w:r w:rsidRPr="00E16D53">
        <w:rPr>
          <w:w w:val="102"/>
          <w:sz w:val="22"/>
          <w:szCs w:val="22"/>
        </w:rPr>
        <w:t xml:space="preserve">) </w:t>
      </w:r>
      <w:r w:rsidRPr="00E16D53">
        <w:rPr>
          <w:spacing w:val="2"/>
          <w:sz w:val="22"/>
          <w:szCs w:val="22"/>
        </w:rPr>
        <w:t>Sho</w:t>
      </w:r>
      <w:r w:rsidRPr="00E16D53">
        <w:rPr>
          <w:spacing w:val="1"/>
          <w:sz w:val="22"/>
          <w:szCs w:val="22"/>
        </w:rPr>
        <w:t>rt</w:t>
      </w:r>
      <w:r w:rsidRPr="00E16D53">
        <w:rPr>
          <w:spacing w:val="2"/>
          <w:sz w:val="22"/>
          <w:szCs w:val="22"/>
        </w:rPr>
        <w:t>ene</w:t>
      </w:r>
      <w:r w:rsidRPr="00E16D53">
        <w:rPr>
          <w:sz w:val="22"/>
          <w:szCs w:val="22"/>
        </w:rPr>
        <w:t>d</w:t>
      </w:r>
      <w:r w:rsidRPr="00E16D53">
        <w:rPr>
          <w:spacing w:val="5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4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pub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she</w:t>
      </w:r>
      <w:r w:rsidRPr="00E16D53">
        <w:rPr>
          <w:sz w:val="22"/>
          <w:szCs w:val="22"/>
        </w:rPr>
        <w:t>d</w:t>
      </w:r>
      <w:r w:rsidRPr="00E16D53">
        <w:rPr>
          <w:spacing w:val="5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3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3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andboo</w:t>
      </w:r>
      <w:r w:rsidRPr="00E16D53">
        <w:rPr>
          <w:i/>
          <w:sz w:val="22"/>
          <w:szCs w:val="22"/>
        </w:rPr>
        <w:t>k</w:t>
      </w:r>
      <w:r w:rsidRPr="00E16D53">
        <w:rPr>
          <w:i/>
          <w:spacing w:val="5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3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41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nnova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5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39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G</w:t>
      </w:r>
      <w:r w:rsidRPr="00E16D53">
        <w:rPr>
          <w:i/>
          <w:spacing w:val="2"/>
          <w:w w:val="102"/>
          <w:sz w:val="22"/>
          <w:szCs w:val="22"/>
        </w:rPr>
        <w:t>ro</w:t>
      </w:r>
      <w:r w:rsidRPr="00E16D53">
        <w:rPr>
          <w:i/>
          <w:spacing w:val="3"/>
          <w:w w:val="103"/>
          <w:sz w:val="22"/>
          <w:szCs w:val="22"/>
        </w:rPr>
        <w:t>w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w w:val="102"/>
          <w:sz w:val="22"/>
          <w:szCs w:val="22"/>
        </w:rPr>
        <w:t>h</w:t>
      </w:r>
      <w:r w:rsidRPr="00E16D53">
        <w:rPr>
          <w:i/>
          <w:sz w:val="22"/>
          <w:szCs w:val="22"/>
        </w:rPr>
        <w:t xml:space="preserve"> </w:t>
      </w:r>
      <w:r w:rsidRPr="00E16D53">
        <w:rPr>
          <w:i/>
          <w:spacing w:val="-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151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77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obe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t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.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,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ed</w:t>
      </w:r>
      <w:r w:rsidRPr="00E16D53">
        <w:rPr>
          <w:sz w:val="22"/>
          <w:szCs w:val="22"/>
        </w:rPr>
        <w:t>.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2011</w:t>
      </w:r>
      <w:r w:rsidRPr="00E16D53">
        <w:rPr>
          <w:w w:val="102"/>
          <w:sz w:val="22"/>
          <w:szCs w:val="22"/>
        </w:rPr>
        <w:t>)</w:t>
      </w:r>
    </w:p>
    <w:p w14:paraId="637F1A36" w14:textId="77777777" w:rsidR="000214B9" w:rsidRPr="00E16D53" w:rsidRDefault="000214B9">
      <w:pPr>
        <w:spacing w:before="10" w:line="240" w:lineRule="exact"/>
        <w:rPr>
          <w:sz w:val="24"/>
          <w:szCs w:val="24"/>
        </w:rPr>
      </w:pPr>
    </w:p>
    <w:p w14:paraId="1E1D7A9D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8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ons</w:t>
      </w:r>
      <w:r w:rsidRPr="00E16D53">
        <w:rPr>
          <w:spacing w:val="1"/>
          <w:sz w:val="22"/>
          <w:szCs w:val="22"/>
        </w:rPr>
        <w:t>tit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ona</w:t>
      </w:r>
      <w:r w:rsidRPr="00E16D53">
        <w:rPr>
          <w:sz w:val="22"/>
          <w:szCs w:val="22"/>
        </w:rPr>
        <w:t>l</w:t>
      </w:r>
      <w:r w:rsidRPr="00E16D53">
        <w:rPr>
          <w:spacing w:val="3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</w:t>
      </w:r>
      <w:r w:rsidRPr="00E16D53">
        <w:rPr>
          <w:sz w:val="22"/>
          <w:szCs w:val="22"/>
        </w:rPr>
        <w:t>e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6</w:t>
      </w:r>
      <w:r w:rsidRPr="00E16D53">
        <w:rPr>
          <w:sz w:val="22"/>
          <w:szCs w:val="22"/>
        </w:rPr>
        <w:t>1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Vanderb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65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124</w:t>
      </w:r>
    </w:p>
    <w:p w14:paraId="6BF58936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1"/>
          <w:sz w:val="22"/>
          <w:szCs w:val="22"/>
        </w:rPr>
        <w:t>Ch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ne</w:t>
      </w:r>
      <w:r w:rsidRPr="00E16D53">
        <w:rPr>
          <w:sz w:val="22"/>
          <w:szCs w:val="22"/>
        </w:rPr>
        <w:t>se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z w:val="22"/>
          <w:szCs w:val="22"/>
        </w:rPr>
        <w:t>tr</w:t>
      </w:r>
      <w:r w:rsidRPr="00E16D53">
        <w:rPr>
          <w:spacing w:val="1"/>
          <w:sz w:val="22"/>
          <w:szCs w:val="22"/>
        </w:rPr>
        <w:t>a</w:t>
      </w:r>
      <w:r w:rsidRPr="00E16D53">
        <w:rPr>
          <w:sz w:val="22"/>
          <w:szCs w:val="22"/>
        </w:rPr>
        <w:t>nsl</w:t>
      </w:r>
      <w:r w:rsidRPr="00E16D53">
        <w:rPr>
          <w:spacing w:val="1"/>
          <w:sz w:val="22"/>
          <w:szCs w:val="22"/>
        </w:rPr>
        <w:t>a</w:t>
      </w:r>
      <w:r w:rsidRPr="00E16D53">
        <w:rPr>
          <w:sz w:val="22"/>
          <w:szCs w:val="22"/>
        </w:rPr>
        <w:t>ti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5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pub</w:t>
      </w:r>
      <w:r w:rsidRPr="00E16D53">
        <w:rPr>
          <w:sz w:val="22"/>
          <w:szCs w:val="22"/>
        </w:rPr>
        <w:t>lis</w:t>
      </w:r>
      <w:r w:rsidRPr="00E16D53">
        <w:rPr>
          <w:spacing w:val="1"/>
          <w:sz w:val="22"/>
          <w:szCs w:val="22"/>
        </w:rPr>
        <w:t>he</w:t>
      </w:r>
      <w:r w:rsidRPr="00E16D53">
        <w:rPr>
          <w:sz w:val="22"/>
          <w:szCs w:val="22"/>
        </w:rPr>
        <w:t>d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z w:val="22"/>
          <w:szCs w:val="22"/>
        </w:rPr>
        <w:t>in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1</w:t>
      </w:r>
      <w:r w:rsidRPr="00E16D53">
        <w:rPr>
          <w:sz w:val="22"/>
          <w:szCs w:val="22"/>
        </w:rPr>
        <w:t>5</w:t>
      </w:r>
      <w:r w:rsidRPr="00E16D53">
        <w:rPr>
          <w:spacing w:val="-11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Lega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-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e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"/>
          <w:sz w:val="22"/>
          <w:szCs w:val="22"/>
        </w:rPr>
        <w:t>ho</w:t>
      </w:r>
      <w:r w:rsidRPr="00E16D53">
        <w:rPr>
          <w:i/>
          <w:sz w:val="22"/>
          <w:szCs w:val="22"/>
        </w:rPr>
        <w:t xml:space="preserve">d </w:t>
      </w:r>
      <w:r w:rsidRPr="00E16D53">
        <w:rPr>
          <w:spacing w:val="1"/>
          <w:sz w:val="22"/>
          <w:szCs w:val="22"/>
        </w:rPr>
        <w:t>312</w:t>
      </w:r>
      <w:r w:rsidRPr="00E16D53">
        <w:rPr>
          <w:sz w:val="22"/>
          <w:szCs w:val="22"/>
        </w:rPr>
        <w:t>-</w:t>
      </w:r>
      <w:r w:rsidRPr="00E16D53">
        <w:rPr>
          <w:spacing w:val="1"/>
          <w:sz w:val="22"/>
          <w:szCs w:val="22"/>
        </w:rPr>
        <w:t>33</w:t>
      </w:r>
      <w:r w:rsidRPr="00E16D53">
        <w:rPr>
          <w:sz w:val="22"/>
          <w:szCs w:val="22"/>
        </w:rPr>
        <w:t>8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z w:val="22"/>
          <w:szCs w:val="22"/>
        </w:rPr>
        <w:t>(</w:t>
      </w:r>
      <w:r w:rsidRPr="00E16D53">
        <w:rPr>
          <w:spacing w:val="1"/>
          <w:sz w:val="22"/>
          <w:szCs w:val="22"/>
        </w:rPr>
        <w:t>2014</w:t>
      </w:r>
      <w:r w:rsidRPr="00E16D53">
        <w:rPr>
          <w:sz w:val="22"/>
          <w:szCs w:val="22"/>
        </w:rPr>
        <w:t>)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z w:val="22"/>
          <w:szCs w:val="22"/>
        </w:rPr>
        <w:t>(</w:t>
      </w:r>
      <w:r w:rsidRPr="00E16D53">
        <w:rPr>
          <w:spacing w:val="1"/>
          <w:sz w:val="22"/>
          <w:szCs w:val="22"/>
        </w:rPr>
        <w:t>Fe</w:t>
      </w:r>
      <w:r w:rsidRPr="00E16D53">
        <w:rPr>
          <w:sz w:val="22"/>
          <w:szCs w:val="22"/>
        </w:rPr>
        <w:t>i</w:t>
      </w:r>
      <w:r w:rsidRPr="00E16D53">
        <w:rPr>
          <w:spacing w:val="-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Zhen</w:t>
      </w:r>
      <w:r w:rsidRPr="00E16D53">
        <w:rPr>
          <w:sz w:val="22"/>
          <w:szCs w:val="22"/>
        </w:rPr>
        <w:t>g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w w:val="102"/>
          <w:sz w:val="22"/>
          <w:szCs w:val="22"/>
        </w:rPr>
        <w:t>&amp;</w:t>
      </w:r>
      <w:r w:rsidRPr="00E16D53">
        <w:rPr>
          <w:spacing w:val="-14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Chu</w:t>
      </w:r>
      <w:r w:rsidRPr="00E16D53">
        <w:rPr>
          <w:spacing w:val="1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n</w:t>
      </w:r>
      <w:r w:rsidRPr="00E16D53">
        <w:rPr>
          <w:spacing w:val="2"/>
          <w:w w:val="102"/>
          <w:sz w:val="22"/>
          <w:szCs w:val="22"/>
        </w:rPr>
        <w:t>m</w:t>
      </w:r>
      <w:r w:rsidRPr="00E16D53">
        <w:rPr>
          <w:w w:val="103"/>
          <w:sz w:val="22"/>
          <w:szCs w:val="22"/>
        </w:rPr>
        <w:t>i</w:t>
      </w:r>
      <w:r w:rsidRPr="00E16D53">
        <w:rPr>
          <w:spacing w:val="1"/>
          <w:w w:val="102"/>
          <w:sz w:val="22"/>
          <w:szCs w:val="22"/>
        </w:rPr>
        <w:t>n</w:t>
      </w:r>
      <w:r w:rsidRPr="00E16D53">
        <w:rPr>
          <w:w w:val="102"/>
          <w:sz w:val="22"/>
          <w:szCs w:val="22"/>
        </w:rPr>
        <w:t>g</w:t>
      </w:r>
    </w:p>
    <w:p w14:paraId="459DD4F4" w14:textId="77777777" w:rsidR="000214B9" w:rsidRPr="00E16D53" w:rsidRDefault="00C94E73">
      <w:pPr>
        <w:spacing w:before="13"/>
        <w:ind w:left="1545"/>
        <w:rPr>
          <w:sz w:val="22"/>
          <w:szCs w:val="22"/>
        </w:rPr>
        <w:sectPr w:rsidR="000214B9" w:rsidRPr="00E16D53">
          <w:pgSz w:w="12240" w:h="15840"/>
          <w:pgMar w:top="1480" w:right="1320" w:bottom="280" w:left="1340" w:header="0" w:footer="1481" w:gutter="0"/>
          <w:cols w:space="720"/>
        </w:sectPr>
      </w:pPr>
      <w:r w:rsidRPr="00E16D53">
        <w:rPr>
          <w:spacing w:val="2"/>
          <w:sz w:val="22"/>
          <w:szCs w:val="22"/>
        </w:rPr>
        <w:t>Fan</w:t>
      </w:r>
      <w:r w:rsidRPr="00E16D53">
        <w:rPr>
          <w:sz w:val="22"/>
          <w:szCs w:val="22"/>
        </w:rPr>
        <w:t>,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1"/>
          <w:w w:val="102"/>
          <w:sz w:val="22"/>
          <w:szCs w:val="22"/>
        </w:rPr>
        <w:t>.</w:t>
      </w:r>
      <w:r w:rsidRPr="00E16D53">
        <w:rPr>
          <w:w w:val="102"/>
          <w:sz w:val="22"/>
          <w:szCs w:val="22"/>
        </w:rPr>
        <w:t>)</w:t>
      </w:r>
    </w:p>
    <w:p w14:paraId="52FF63B0" w14:textId="77777777" w:rsidR="000214B9" w:rsidRPr="00E16D53" w:rsidRDefault="00C94E73">
      <w:pPr>
        <w:spacing w:before="70"/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lastRenderedPageBreak/>
        <w:t>200</w:t>
      </w:r>
      <w:r w:rsidRPr="00E16D53">
        <w:rPr>
          <w:sz w:val="22"/>
          <w:szCs w:val="22"/>
        </w:rPr>
        <w:t xml:space="preserve">7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rr</w:t>
      </w:r>
      <w:r w:rsidRPr="00E16D53">
        <w:rPr>
          <w:spacing w:val="2"/>
          <w:sz w:val="22"/>
          <w:szCs w:val="22"/>
        </w:rPr>
        <w:t>ence</w:t>
      </w:r>
      <w:r w:rsidRPr="00E16D53">
        <w:rPr>
          <w:sz w:val="22"/>
          <w:szCs w:val="22"/>
        </w:rPr>
        <w:t>,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tri</w:t>
      </w:r>
      <w:r w:rsidRPr="00E16D53">
        <w:rPr>
          <w:spacing w:val="2"/>
          <w:sz w:val="22"/>
          <w:szCs w:val="22"/>
        </w:rPr>
        <w:t>bu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,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dence</w:t>
      </w:r>
      <w:r w:rsidRPr="00E16D53">
        <w:rPr>
          <w:sz w:val="22"/>
          <w:szCs w:val="22"/>
        </w:rPr>
        <w:t>,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9</w:t>
      </w:r>
      <w:r w:rsidRPr="00E16D53">
        <w:rPr>
          <w:sz w:val="22"/>
          <w:szCs w:val="22"/>
        </w:rPr>
        <w:t>3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rg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Br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w w:val="103"/>
          <w:sz w:val="22"/>
          <w:szCs w:val="22"/>
        </w:rPr>
        <w:t>f</w:t>
      </w:r>
      <w:r w:rsidRPr="00E16D53">
        <w:rPr>
          <w:i/>
          <w:spacing w:val="-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173</w:t>
      </w:r>
      <w:r w:rsidRPr="00E16D53">
        <w:rPr>
          <w:w w:val="102"/>
          <w:sz w:val="22"/>
          <w:szCs w:val="22"/>
        </w:rPr>
        <w:t>-</w:t>
      </w:r>
    </w:p>
    <w:p w14:paraId="2AA048FB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18</w:t>
      </w:r>
      <w:r w:rsidRPr="00E16D53">
        <w:rPr>
          <w:sz w:val="22"/>
          <w:szCs w:val="22"/>
        </w:rPr>
        <w:t>2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cha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d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z w:val="22"/>
          <w:szCs w:val="22"/>
        </w:rPr>
        <w:t>.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B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hba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h)</w:t>
      </w:r>
    </w:p>
    <w:p w14:paraId="621C8A31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hyperlink r:id="rId8">
        <w:r w:rsidRPr="00E16D53">
          <w:rPr>
            <w:spacing w:val="2"/>
            <w:w w:val="102"/>
            <w:sz w:val="22"/>
            <w:szCs w:val="22"/>
          </w:rPr>
          <w:t>h</w:t>
        </w:r>
        <w:r w:rsidRPr="00E16D53">
          <w:rPr>
            <w:spacing w:val="1"/>
            <w:w w:val="102"/>
            <w:sz w:val="22"/>
            <w:szCs w:val="22"/>
          </w:rPr>
          <w:t>t</w:t>
        </w:r>
        <w:r w:rsidRPr="00E16D53">
          <w:rPr>
            <w:spacing w:val="1"/>
            <w:w w:val="103"/>
            <w:sz w:val="22"/>
            <w:szCs w:val="22"/>
          </w:rPr>
          <w:t>t</w:t>
        </w:r>
        <w:r w:rsidRPr="00E16D53">
          <w:rPr>
            <w:spacing w:val="2"/>
            <w:w w:val="102"/>
            <w:sz w:val="22"/>
            <w:szCs w:val="22"/>
          </w:rPr>
          <w:t>p</w:t>
        </w:r>
        <w:r w:rsidRPr="00E16D53">
          <w:rPr>
            <w:spacing w:val="1"/>
            <w:w w:val="102"/>
            <w:sz w:val="22"/>
            <w:szCs w:val="22"/>
          </w:rPr>
          <w:t>:</w:t>
        </w:r>
        <w:r w:rsidRPr="00E16D53">
          <w:rPr>
            <w:spacing w:val="1"/>
            <w:w w:val="103"/>
            <w:sz w:val="22"/>
            <w:szCs w:val="22"/>
          </w:rPr>
          <w:t>//</w:t>
        </w:r>
        <w:r w:rsidRPr="00E16D53">
          <w:rPr>
            <w:spacing w:val="3"/>
            <w:w w:val="102"/>
            <w:sz w:val="22"/>
            <w:szCs w:val="22"/>
          </w:rPr>
          <w:t>www</w:t>
        </w:r>
        <w:r w:rsidRPr="00E16D53">
          <w:rPr>
            <w:spacing w:val="1"/>
            <w:w w:val="102"/>
            <w:sz w:val="22"/>
            <w:szCs w:val="22"/>
          </w:rPr>
          <w:t>.</w:t>
        </w:r>
        <w:r w:rsidRPr="00E16D53">
          <w:rPr>
            <w:spacing w:val="2"/>
            <w:w w:val="102"/>
            <w:sz w:val="22"/>
            <w:szCs w:val="22"/>
          </w:rPr>
          <w:t>v</w:t>
        </w:r>
        <w:r w:rsidRPr="00E16D53">
          <w:rPr>
            <w:spacing w:val="1"/>
            <w:w w:val="102"/>
            <w:sz w:val="22"/>
            <w:szCs w:val="22"/>
          </w:rPr>
          <w:t>ir</w:t>
        </w:r>
        <w:r w:rsidRPr="00E16D53">
          <w:rPr>
            <w:spacing w:val="2"/>
            <w:w w:val="102"/>
            <w:sz w:val="22"/>
            <w:szCs w:val="22"/>
          </w:rPr>
          <w:t>g</w:t>
        </w:r>
        <w:r w:rsidRPr="00E16D53">
          <w:rPr>
            <w:spacing w:val="1"/>
            <w:w w:val="102"/>
            <w:sz w:val="22"/>
            <w:szCs w:val="22"/>
          </w:rPr>
          <w:t>i</w:t>
        </w:r>
        <w:r w:rsidRPr="00E16D53">
          <w:rPr>
            <w:spacing w:val="2"/>
            <w:w w:val="102"/>
            <w:sz w:val="22"/>
            <w:szCs w:val="22"/>
          </w:rPr>
          <w:t>n</w:t>
        </w:r>
        <w:r w:rsidRPr="00E16D53">
          <w:rPr>
            <w:spacing w:val="1"/>
            <w:w w:val="102"/>
            <w:sz w:val="22"/>
            <w:szCs w:val="22"/>
          </w:rPr>
          <w:t>i</w:t>
        </w:r>
        <w:r w:rsidRPr="00E16D53">
          <w:rPr>
            <w:spacing w:val="2"/>
            <w:w w:val="103"/>
            <w:sz w:val="22"/>
            <w:szCs w:val="22"/>
          </w:rPr>
          <w:t>a</w:t>
        </w:r>
        <w:r w:rsidRPr="00E16D53">
          <w:rPr>
            <w:spacing w:val="1"/>
            <w:w w:val="103"/>
            <w:sz w:val="22"/>
            <w:szCs w:val="22"/>
          </w:rPr>
          <w:t>l</w:t>
        </w:r>
        <w:r w:rsidRPr="00E16D53">
          <w:rPr>
            <w:spacing w:val="2"/>
            <w:w w:val="103"/>
            <w:sz w:val="22"/>
            <w:szCs w:val="22"/>
          </w:rPr>
          <w:t>a</w:t>
        </w:r>
        <w:r w:rsidRPr="00E16D53">
          <w:rPr>
            <w:spacing w:val="3"/>
            <w:w w:val="102"/>
            <w:sz w:val="22"/>
            <w:szCs w:val="22"/>
          </w:rPr>
          <w:t>w</w:t>
        </w:r>
        <w:r w:rsidRPr="00E16D53">
          <w:rPr>
            <w:spacing w:val="1"/>
            <w:w w:val="102"/>
            <w:sz w:val="22"/>
            <w:szCs w:val="22"/>
          </w:rPr>
          <w:t>r</w:t>
        </w:r>
        <w:r w:rsidRPr="00E16D53">
          <w:rPr>
            <w:spacing w:val="2"/>
            <w:w w:val="103"/>
            <w:sz w:val="22"/>
            <w:szCs w:val="22"/>
          </w:rPr>
          <w:t>e</w:t>
        </w:r>
        <w:r w:rsidRPr="00E16D53">
          <w:rPr>
            <w:spacing w:val="2"/>
            <w:w w:val="102"/>
            <w:sz w:val="22"/>
            <w:szCs w:val="22"/>
          </w:rPr>
          <w:t>v</w:t>
        </w:r>
        <w:r w:rsidRPr="00E16D53">
          <w:rPr>
            <w:spacing w:val="1"/>
            <w:w w:val="102"/>
            <w:sz w:val="22"/>
            <w:szCs w:val="22"/>
          </w:rPr>
          <w:t>i</w:t>
        </w:r>
        <w:r w:rsidRPr="00E16D53">
          <w:rPr>
            <w:spacing w:val="2"/>
            <w:w w:val="103"/>
            <w:sz w:val="22"/>
            <w:szCs w:val="22"/>
          </w:rPr>
          <w:t>e</w:t>
        </w:r>
        <w:r w:rsidRPr="00E16D53">
          <w:rPr>
            <w:spacing w:val="3"/>
            <w:w w:val="102"/>
            <w:sz w:val="22"/>
            <w:szCs w:val="22"/>
          </w:rPr>
          <w:t>w</w:t>
        </w:r>
        <w:r w:rsidRPr="00E16D53">
          <w:rPr>
            <w:spacing w:val="1"/>
            <w:w w:val="102"/>
            <w:sz w:val="22"/>
            <w:szCs w:val="22"/>
          </w:rPr>
          <w:t>.</w:t>
        </w:r>
        <w:r w:rsidRPr="00E16D53">
          <w:rPr>
            <w:spacing w:val="2"/>
            <w:w w:val="102"/>
            <w:sz w:val="22"/>
            <w:szCs w:val="22"/>
          </w:rPr>
          <w:t>o</w:t>
        </w:r>
        <w:r w:rsidRPr="00E16D53">
          <w:rPr>
            <w:spacing w:val="1"/>
            <w:w w:val="102"/>
            <w:sz w:val="22"/>
            <w:szCs w:val="22"/>
          </w:rPr>
          <w:t>r</w:t>
        </w:r>
        <w:r w:rsidRPr="00E16D53">
          <w:rPr>
            <w:spacing w:val="2"/>
            <w:w w:val="102"/>
            <w:sz w:val="22"/>
            <w:szCs w:val="22"/>
          </w:rPr>
          <w:t>g</w:t>
        </w:r>
        <w:r w:rsidRPr="00E16D53">
          <w:rPr>
            <w:spacing w:val="1"/>
            <w:w w:val="102"/>
            <w:sz w:val="22"/>
            <w:szCs w:val="22"/>
          </w:rPr>
          <w:t>/</w:t>
        </w:r>
        <w:r w:rsidRPr="00E16D53">
          <w:rPr>
            <w:spacing w:val="1"/>
            <w:w w:val="103"/>
            <w:sz w:val="22"/>
            <w:szCs w:val="22"/>
          </w:rPr>
          <w:t>i</w:t>
        </w:r>
        <w:r w:rsidRPr="00E16D53">
          <w:rPr>
            <w:spacing w:val="2"/>
            <w:w w:val="102"/>
            <w:sz w:val="22"/>
            <w:szCs w:val="22"/>
          </w:rPr>
          <w:t>nb</w:t>
        </w:r>
        <w:r w:rsidRPr="00E16D53">
          <w:rPr>
            <w:spacing w:val="1"/>
            <w:w w:val="102"/>
            <w:sz w:val="22"/>
            <w:szCs w:val="22"/>
          </w:rPr>
          <w:t>r</w:t>
        </w:r>
        <w:r w:rsidRPr="00E16D53">
          <w:rPr>
            <w:w w:val="103"/>
            <w:sz w:val="22"/>
            <w:szCs w:val="22"/>
          </w:rPr>
          <w:t>i</w:t>
        </w:r>
        <w:r w:rsidRPr="00E16D53">
          <w:rPr>
            <w:spacing w:val="2"/>
            <w:w w:val="102"/>
            <w:sz w:val="22"/>
            <w:szCs w:val="22"/>
          </w:rPr>
          <w:t>ef</w:t>
        </w:r>
        <w:r w:rsidRPr="00E16D53">
          <w:rPr>
            <w:spacing w:val="1"/>
            <w:w w:val="103"/>
            <w:sz w:val="22"/>
            <w:szCs w:val="22"/>
          </w:rPr>
          <w:t>/</w:t>
        </w:r>
        <w:r w:rsidRPr="00E16D53">
          <w:rPr>
            <w:spacing w:val="2"/>
            <w:w w:val="102"/>
            <w:sz w:val="22"/>
            <w:szCs w:val="22"/>
          </w:rPr>
          <w:t>2007</w:t>
        </w:r>
        <w:r w:rsidRPr="00E16D53">
          <w:rPr>
            <w:spacing w:val="1"/>
            <w:w w:val="103"/>
            <w:sz w:val="22"/>
            <w:szCs w:val="22"/>
          </w:rPr>
          <w:t>/</w:t>
        </w:r>
        <w:r w:rsidRPr="00E16D53">
          <w:rPr>
            <w:spacing w:val="2"/>
            <w:w w:val="102"/>
            <w:sz w:val="22"/>
            <w:szCs w:val="22"/>
          </w:rPr>
          <w:t>09</w:t>
        </w:r>
        <w:r w:rsidRPr="00E16D53">
          <w:rPr>
            <w:spacing w:val="1"/>
            <w:w w:val="103"/>
            <w:sz w:val="22"/>
            <w:szCs w:val="22"/>
          </w:rPr>
          <w:t>/</w:t>
        </w:r>
        <w:r w:rsidRPr="00E16D53">
          <w:rPr>
            <w:spacing w:val="2"/>
            <w:w w:val="102"/>
            <w:sz w:val="22"/>
            <w:szCs w:val="22"/>
          </w:rPr>
          <w:t>18</w:t>
        </w:r>
        <w:r w:rsidRPr="00E16D53">
          <w:rPr>
            <w:spacing w:val="1"/>
            <w:w w:val="103"/>
            <w:sz w:val="22"/>
            <w:szCs w:val="22"/>
          </w:rPr>
          <w:t>/</w:t>
        </w:r>
        <w:r w:rsidRPr="00E16D53">
          <w:rPr>
            <w:spacing w:val="2"/>
            <w:w w:val="102"/>
            <w:sz w:val="22"/>
            <w:szCs w:val="22"/>
          </w:rPr>
          <w:t>b</w:t>
        </w:r>
        <w:r w:rsidRPr="00E16D53">
          <w:rPr>
            <w:spacing w:val="1"/>
            <w:w w:val="103"/>
            <w:sz w:val="22"/>
            <w:szCs w:val="22"/>
          </w:rPr>
          <w:t>i</w:t>
        </w:r>
        <w:r w:rsidRPr="00E16D53">
          <w:rPr>
            <w:spacing w:val="2"/>
            <w:w w:val="102"/>
            <w:sz w:val="22"/>
            <w:szCs w:val="22"/>
          </w:rPr>
          <w:t>e</w:t>
        </w:r>
        <w:r w:rsidRPr="00E16D53">
          <w:rPr>
            <w:spacing w:val="1"/>
            <w:w w:val="102"/>
            <w:sz w:val="22"/>
            <w:szCs w:val="22"/>
          </w:rPr>
          <w:t>rs</w:t>
        </w:r>
        <w:r w:rsidRPr="00E16D53">
          <w:rPr>
            <w:spacing w:val="2"/>
            <w:w w:val="102"/>
            <w:sz w:val="22"/>
            <w:szCs w:val="22"/>
          </w:rPr>
          <w:t>chbach</w:t>
        </w:r>
        <w:r w:rsidRPr="00E16D53">
          <w:rPr>
            <w:spacing w:val="1"/>
            <w:w w:val="102"/>
            <w:sz w:val="22"/>
            <w:szCs w:val="22"/>
          </w:rPr>
          <w:t>.</w:t>
        </w:r>
        <w:r w:rsidRPr="00E16D53">
          <w:rPr>
            <w:spacing w:val="2"/>
            <w:w w:val="102"/>
            <w:sz w:val="22"/>
            <w:szCs w:val="22"/>
          </w:rPr>
          <w:t>pd</w:t>
        </w:r>
        <w:r w:rsidRPr="00E16D53">
          <w:rPr>
            <w:w w:val="102"/>
            <w:sz w:val="22"/>
            <w:szCs w:val="22"/>
          </w:rPr>
          <w:t>f</w:t>
        </w:r>
      </w:hyperlink>
    </w:p>
    <w:p w14:paraId="7BEE5ECD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02B7D8FC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7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3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s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9</w:t>
      </w:r>
      <w:r w:rsidRPr="00E16D53">
        <w:rPr>
          <w:sz w:val="22"/>
          <w:szCs w:val="22"/>
        </w:rPr>
        <w:t>3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rg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3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3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1197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125</w:t>
      </w:r>
      <w:r w:rsidRPr="00E16D53">
        <w:rPr>
          <w:sz w:val="22"/>
          <w:szCs w:val="22"/>
        </w:rPr>
        <w:t>8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w w:val="102"/>
          <w:sz w:val="22"/>
          <w:szCs w:val="22"/>
        </w:rPr>
        <w:t>d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.</w:t>
      </w:r>
    </w:p>
    <w:p w14:paraId="620BEE6C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3"/>
          <w:w w:val="103"/>
          <w:sz w:val="22"/>
          <w:szCs w:val="22"/>
        </w:rPr>
        <w:t>B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hb</w:t>
      </w:r>
      <w:r w:rsidRPr="00E16D53">
        <w:rPr>
          <w:spacing w:val="2"/>
          <w:w w:val="103"/>
          <w:sz w:val="22"/>
          <w:szCs w:val="22"/>
        </w:rPr>
        <w:t>ac</w:t>
      </w:r>
      <w:r w:rsidRPr="00E16D53">
        <w:rPr>
          <w:spacing w:val="2"/>
          <w:w w:val="102"/>
          <w:sz w:val="22"/>
          <w:szCs w:val="22"/>
        </w:rPr>
        <w:t>h</w:t>
      </w:r>
      <w:r w:rsidRPr="00E16D53">
        <w:rPr>
          <w:w w:val="102"/>
          <w:sz w:val="22"/>
          <w:szCs w:val="22"/>
        </w:rPr>
        <w:t>)</w:t>
      </w:r>
    </w:p>
    <w:p w14:paraId="7EC68BE3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21F16E77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7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z w:val="22"/>
          <w:szCs w:val="22"/>
        </w:rPr>
        <w:t>A</w:t>
      </w:r>
      <w:r w:rsidRPr="00E16D53">
        <w:rPr>
          <w:spacing w:val="4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be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 xml:space="preserve">l </w:t>
      </w:r>
      <w:r w:rsidRPr="00E16D53">
        <w:rPr>
          <w:spacing w:val="3"/>
          <w:sz w:val="22"/>
          <w:szCs w:val="22"/>
        </w:rPr>
        <w:t xml:space="preserve"> C</w:t>
      </w:r>
      <w:r w:rsidRPr="00E16D53">
        <w:rPr>
          <w:spacing w:val="2"/>
          <w:sz w:val="22"/>
          <w:szCs w:val="22"/>
        </w:rPr>
        <w:t>ha</w:t>
      </w:r>
      <w:r w:rsidRPr="00E16D53">
        <w:rPr>
          <w:spacing w:val="1"/>
          <w:sz w:val="22"/>
          <w:szCs w:val="22"/>
        </w:rPr>
        <w:t>ll</w:t>
      </w:r>
      <w:r w:rsidRPr="00E16D53">
        <w:rPr>
          <w:spacing w:val="2"/>
          <w:sz w:val="22"/>
          <w:szCs w:val="22"/>
        </w:rPr>
        <w:t>eng</w:t>
      </w:r>
      <w:r w:rsidRPr="00E16D53">
        <w:rPr>
          <w:sz w:val="22"/>
          <w:szCs w:val="22"/>
        </w:rPr>
        <w:t xml:space="preserve">e 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o</w:t>
      </w:r>
      <w:r w:rsidRPr="00E16D53">
        <w:rPr>
          <w:spacing w:val="4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ehav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 xml:space="preserve">l 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cs</w:t>
      </w:r>
      <w:r w:rsidRPr="00E16D53">
        <w:rPr>
          <w:sz w:val="22"/>
          <w:szCs w:val="22"/>
        </w:rPr>
        <w:t xml:space="preserve">: 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5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as</w:t>
      </w:r>
      <w:r w:rsidRPr="00E16D53">
        <w:rPr>
          <w:sz w:val="22"/>
          <w:szCs w:val="22"/>
        </w:rPr>
        <w:t>e</w:t>
      </w:r>
      <w:r w:rsidRPr="00E16D53">
        <w:rPr>
          <w:spacing w:val="5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4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obab</w:t>
      </w:r>
      <w:r w:rsidRPr="00E16D53">
        <w:rPr>
          <w:spacing w:val="1"/>
          <w:sz w:val="22"/>
          <w:szCs w:val="22"/>
        </w:rPr>
        <w:t>ilit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 xml:space="preserve">, 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z w:val="22"/>
          <w:szCs w:val="22"/>
        </w:rPr>
        <w:t>2</w:t>
      </w:r>
      <w:r w:rsidRPr="00E16D53">
        <w:rPr>
          <w:spacing w:val="43"/>
          <w:sz w:val="22"/>
          <w:szCs w:val="22"/>
        </w:rPr>
        <w:t xml:space="preserve"> </w:t>
      </w:r>
      <w:r w:rsidRPr="00E16D53">
        <w:rPr>
          <w:i/>
          <w:spacing w:val="3"/>
          <w:w w:val="103"/>
          <w:sz w:val="22"/>
          <w:szCs w:val="22"/>
        </w:rPr>
        <w:t>N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w w:val="103"/>
          <w:sz w:val="22"/>
          <w:szCs w:val="22"/>
        </w:rPr>
        <w:t>w</w:t>
      </w:r>
      <w:r w:rsidRPr="00E16D53">
        <w:rPr>
          <w:i/>
          <w:sz w:val="22"/>
          <w:szCs w:val="22"/>
        </w:rPr>
        <w:t xml:space="preserve"> </w:t>
      </w:r>
      <w:r w:rsidRPr="00E16D53">
        <w:rPr>
          <w:i/>
          <w:spacing w:val="-11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Yor</w:t>
      </w:r>
      <w:r w:rsidRPr="00E16D53">
        <w:rPr>
          <w:i/>
          <w:w w:val="103"/>
          <w:sz w:val="22"/>
          <w:szCs w:val="22"/>
        </w:rPr>
        <w:t>k</w:t>
      </w:r>
    </w:p>
    <w:p w14:paraId="46278D64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3"/>
          <w:sz w:val="22"/>
          <w:szCs w:val="22"/>
        </w:rPr>
        <w:t>U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vers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Journa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&amp;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ber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531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540</w:t>
      </w:r>
    </w:p>
    <w:p w14:paraId="76681E13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Sy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pos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u</w:t>
      </w:r>
      <w:r w:rsidRPr="00E16D53">
        <w:rPr>
          <w:sz w:val="22"/>
          <w:szCs w:val="22"/>
        </w:rPr>
        <w:t xml:space="preserve">m 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4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4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Behav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ora</w:t>
      </w:r>
      <w:r w:rsidRPr="00E16D53">
        <w:rPr>
          <w:i/>
          <w:sz w:val="22"/>
          <w:szCs w:val="22"/>
        </w:rPr>
        <w:t xml:space="preserve">l 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48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&amp;</w:t>
      </w:r>
      <w:r w:rsidRPr="00E16D53">
        <w:rPr>
          <w:i/>
          <w:spacing w:val="4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Econo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pacing w:val="1"/>
          <w:sz w:val="22"/>
          <w:szCs w:val="22"/>
        </w:rPr>
        <w:t>s</w:t>
      </w:r>
      <w:r w:rsidRPr="00E16D53">
        <w:rPr>
          <w:i/>
          <w:sz w:val="22"/>
          <w:szCs w:val="22"/>
        </w:rPr>
        <w:t xml:space="preserve">’ </w:t>
      </w:r>
      <w:r w:rsidRPr="00E16D53">
        <w:rPr>
          <w:i/>
          <w:spacing w:val="7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ha</w:t>
      </w:r>
      <w:r w:rsidRPr="00E16D53">
        <w:rPr>
          <w:i/>
          <w:spacing w:val="1"/>
          <w:sz w:val="22"/>
          <w:szCs w:val="22"/>
        </w:rPr>
        <w:t>ll</w:t>
      </w:r>
      <w:r w:rsidRPr="00E16D53">
        <w:rPr>
          <w:i/>
          <w:spacing w:val="2"/>
          <w:sz w:val="22"/>
          <w:szCs w:val="22"/>
        </w:rPr>
        <w:t>eng</w:t>
      </w:r>
      <w:r w:rsidRPr="00E16D53">
        <w:rPr>
          <w:i/>
          <w:sz w:val="22"/>
          <w:szCs w:val="22"/>
        </w:rPr>
        <w:t xml:space="preserve">e 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o</w:t>
      </w:r>
      <w:r w:rsidRPr="00E16D53">
        <w:rPr>
          <w:i/>
          <w:spacing w:val="42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45"/>
          <w:sz w:val="22"/>
          <w:szCs w:val="22"/>
        </w:rPr>
        <w:t xml:space="preserve"> </w:t>
      </w:r>
      <w:r w:rsidRPr="00E16D53">
        <w:rPr>
          <w:i/>
          <w:spacing w:val="3"/>
          <w:w w:val="103"/>
          <w:sz w:val="22"/>
          <w:szCs w:val="22"/>
        </w:rPr>
        <w:t>C</w:t>
      </w:r>
      <w:r w:rsidRPr="00E16D53">
        <w:rPr>
          <w:i/>
          <w:spacing w:val="1"/>
          <w:w w:val="103"/>
          <w:sz w:val="22"/>
          <w:szCs w:val="22"/>
        </w:rPr>
        <w:t>l</w:t>
      </w:r>
      <w:r w:rsidRPr="00E16D53">
        <w:rPr>
          <w:i/>
          <w:spacing w:val="2"/>
          <w:w w:val="102"/>
          <w:sz w:val="22"/>
          <w:szCs w:val="22"/>
        </w:rPr>
        <w:t>ass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3"/>
          <w:sz w:val="22"/>
          <w:szCs w:val="22"/>
        </w:rPr>
        <w:t>c</w:t>
      </w:r>
      <w:r w:rsidRPr="00E16D53">
        <w:rPr>
          <w:i/>
          <w:spacing w:val="2"/>
          <w:w w:val="102"/>
          <w:sz w:val="22"/>
          <w:szCs w:val="22"/>
        </w:rPr>
        <w:t>a</w:t>
      </w:r>
      <w:r w:rsidRPr="00E16D53">
        <w:rPr>
          <w:i/>
          <w:w w:val="103"/>
          <w:sz w:val="22"/>
          <w:szCs w:val="22"/>
        </w:rPr>
        <w:t>l</w:t>
      </w:r>
      <w:r w:rsidRPr="00E16D53">
        <w:rPr>
          <w:i/>
          <w:sz w:val="22"/>
          <w:szCs w:val="22"/>
        </w:rPr>
        <w:t xml:space="preserve"> </w:t>
      </w:r>
      <w:r w:rsidRPr="00E16D53">
        <w:rPr>
          <w:i/>
          <w:spacing w:val="-18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L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b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ra</w:t>
      </w:r>
      <w:r w:rsidRPr="00E16D53">
        <w:rPr>
          <w:i/>
          <w:w w:val="103"/>
          <w:sz w:val="22"/>
          <w:szCs w:val="22"/>
        </w:rPr>
        <w:t>l</w:t>
      </w:r>
    </w:p>
    <w:p w14:paraId="1356BC8F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w w:val="102"/>
          <w:sz w:val="22"/>
          <w:szCs w:val="22"/>
        </w:rPr>
        <w:t>Progra</w:t>
      </w:r>
      <w:r w:rsidRPr="00E16D53">
        <w:rPr>
          <w:i/>
          <w:w w:val="102"/>
          <w:sz w:val="22"/>
          <w:szCs w:val="22"/>
        </w:rPr>
        <w:t>m</w:t>
      </w:r>
    </w:p>
    <w:p w14:paraId="018C84F5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06D557AA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6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Am</w:t>
      </w:r>
      <w:r w:rsidRPr="00E16D53">
        <w:rPr>
          <w:spacing w:val="1"/>
          <w:sz w:val="22"/>
          <w:szCs w:val="22"/>
        </w:rPr>
        <w:t>b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gu</w:t>
      </w:r>
      <w:r w:rsidRPr="00E16D53">
        <w:rPr>
          <w:sz w:val="22"/>
          <w:szCs w:val="22"/>
        </w:rPr>
        <w:t>ity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v</w:t>
      </w:r>
      <w:r w:rsidRPr="00E16D53">
        <w:rPr>
          <w:sz w:val="22"/>
          <w:szCs w:val="22"/>
        </w:rPr>
        <w:t>ersi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d</w:t>
      </w:r>
      <w:r w:rsidRPr="00E16D53">
        <w:rPr>
          <w:spacing w:val="-7"/>
          <w:sz w:val="22"/>
          <w:szCs w:val="22"/>
        </w:rPr>
        <w:t xml:space="preserve"> 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C</w:t>
      </w:r>
      <w:r w:rsidRPr="00E16D53">
        <w:rPr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m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al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P</w:t>
      </w:r>
      <w:r w:rsidRPr="00E16D53">
        <w:rPr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cess,</w:t>
      </w:r>
      <w:r w:rsidRPr="00E16D53">
        <w:rPr>
          <w:spacing w:val="1"/>
          <w:sz w:val="22"/>
          <w:szCs w:val="22"/>
        </w:rPr>
        <w:t xml:space="preserve"> 8</w:t>
      </w:r>
      <w:r w:rsidRPr="00E16D53">
        <w:rPr>
          <w:sz w:val="22"/>
          <w:szCs w:val="22"/>
        </w:rPr>
        <w:t>1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No</w:t>
      </w:r>
      <w:r w:rsidRPr="00E16D53">
        <w:rPr>
          <w:i/>
          <w:sz w:val="22"/>
          <w:szCs w:val="22"/>
        </w:rPr>
        <w:t>tre</w:t>
      </w:r>
      <w:r w:rsidRPr="00E16D53">
        <w:rPr>
          <w:i/>
          <w:spacing w:val="-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D</w:t>
      </w:r>
      <w:r w:rsidRPr="00E16D53">
        <w:rPr>
          <w:i/>
          <w:spacing w:val="1"/>
          <w:sz w:val="22"/>
          <w:szCs w:val="22"/>
        </w:rPr>
        <w:t>a</w:t>
      </w:r>
      <w:r w:rsidRPr="00E16D53">
        <w:rPr>
          <w:i/>
          <w:spacing w:val="2"/>
          <w:sz w:val="22"/>
          <w:szCs w:val="22"/>
        </w:rPr>
        <w:t>m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-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-5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Rev</w:t>
      </w:r>
      <w:r w:rsidRPr="00E16D53">
        <w:rPr>
          <w:i/>
          <w:sz w:val="22"/>
          <w:szCs w:val="22"/>
        </w:rPr>
        <w:t>i</w:t>
      </w:r>
      <w:r w:rsidRPr="00E16D53">
        <w:rPr>
          <w:i/>
          <w:spacing w:val="1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1495</w:t>
      </w:r>
      <w:r w:rsidRPr="00E16D53">
        <w:rPr>
          <w:w w:val="102"/>
          <w:sz w:val="22"/>
          <w:szCs w:val="22"/>
        </w:rPr>
        <w:t>-</w:t>
      </w:r>
      <w:r w:rsidRPr="00E16D53">
        <w:rPr>
          <w:spacing w:val="1"/>
          <w:w w:val="102"/>
          <w:sz w:val="22"/>
          <w:szCs w:val="22"/>
        </w:rPr>
        <w:t>155</w:t>
      </w:r>
      <w:r w:rsidRPr="00E16D53">
        <w:rPr>
          <w:w w:val="102"/>
          <w:sz w:val="22"/>
          <w:szCs w:val="22"/>
        </w:rPr>
        <w:t>1</w:t>
      </w:r>
      <w:r w:rsidRPr="00E16D53">
        <w:rPr>
          <w:spacing w:val="-14"/>
          <w:sz w:val="22"/>
          <w:szCs w:val="22"/>
        </w:rPr>
        <w:t xml:space="preserve"> </w:t>
      </w:r>
      <w:r w:rsidRPr="00E16D53">
        <w:rPr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w</w:t>
      </w:r>
      <w:r w:rsidRPr="00E16D53">
        <w:rPr>
          <w:w w:val="103"/>
          <w:sz w:val="22"/>
          <w:szCs w:val="22"/>
        </w:rPr>
        <w:t>it</w:t>
      </w:r>
      <w:r w:rsidRPr="00E16D53">
        <w:rPr>
          <w:w w:val="102"/>
          <w:sz w:val="22"/>
          <w:szCs w:val="22"/>
        </w:rPr>
        <w:t>h</w:t>
      </w:r>
    </w:p>
    <w:p w14:paraId="4190D220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z</w:t>
      </w:r>
      <w:r w:rsidRPr="00E16D53">
        <w:rPr>
          <w:sz w:val="22"/>
          <w:szCs w:val="22"/>
        </w:rPr>
        <w:t>i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g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w w:val="102"/>
          <w:sz w:val="22"/>
          <w:szCs w:val="22"/>
        </w:rPr>
        <w:t>)</w:t>
      </w:r>
    </w:p>
    <w:p w14:paraId="6BD9F1E6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2321E5AA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6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ea</w:t>
      </w:r>
      <w:r w:rsidRPr="00E16D53">
        <w:rPr>
          <w:spacing w:val="1"/>
          <w:sz w:val="22"/>
          <w:szCs w:val="22"/>
        </w:rPr>
        <w:t>lt</w:t>
      </w:r>
      <w:r w:rsidRPr="00E16D53">
        <w:rPr>
          <w:spacing w:val="2"/>
          <w:sz w:val="22"/>
          <w:szCs w:val="22"/>
        </w:rPr>
        <w:t>hca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e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es</w:t>
      </w:r>
      <w:r w:rsidRPr="00E16D53">
        <w:rPr>
          <w:sz w:val="22"/>
          <w:szCs w:val="22"/>
        </w:rPr>
        <w:t>,</w:t>
      </w:r>
      <w:r w:rsidRPr="00E16D53">
        <w:rPr>
          <w:spacing w:val="3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29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4</w:t>
      </w:r>
      <w:r w:rsidRPr="00E16D53">
        <w:rPr>
          <w:sz w:val="22"/>
          <w:szCs w:val="22"/>
        </w:rPr>
        <w:t>)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Regu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20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25</w:t>
      </w:r>
    </w:p>
    <w:p w14:paraId="66746DD1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1BA5DA92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ce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,</w:t>
      </w:r>
      <w:r w:rsidRPr="00E16D53">
        <w:rPr>
          <w:spacing w:val="3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9</w:t>
      </w:r>
      <w:r w:rsidRPr="00E16D53">
        <w:rPr>
          <w:sz w:val="22"/>
          <w:szCs w:val="22"/>
        </w:rPr>
        <w:t>3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G</w:t>
      </w:r>
      <w:r w:rsidRPr="00E16D53">
        <w:rPr>
          <w:i/>
          <w:spacing w:val="2"/>
          <w:sz w:val="22"/>
          <w:szCs w:val="22"/>
        </w:rPr>
        <w:t>eorge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Journa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1743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178</w:t>
      </w:r>
      <w:r w:rsidRPr="00E16D53">
        <w:rPr>
          <w:sz w:val="22"/>
          <w:szCs w:val="22"/>
        </w:rPr>
        <w:t>1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cha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d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.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B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hba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h)</w:t>
      </w:r>
    </w:p>
    <w:p w14:paraId="44BEDF3E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69871CF2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4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uc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 xml:space="preserve">r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oya</w:t>
      </w:r>
      <w:r w:rsidRPr="00E16D53">
        <w:rPr>
          <w:spacing w:val="1"/>
          <w:sz w:val="22"/>
          <w:szCs w:val="22"/>
        </w:rPr>
        <w:t>lt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>: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Se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as</w:t>
      </w:r>
      <w:r w:rsidRPr="00E16D53">
        <w:rPr>
          <w:sz w:val="22"/>
          <w:szCs w:val="22"/>
        </w:rPr>
        <w:t>s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ounse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</w:t>
      </w:r>
      <w:r w:rsidRPr="00E16D53">
        <w:rPr>
          <w:sz w:val="22"/>
          <w:szCs w:val="22"/>
        </w:rPr>
        <w:t>2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Ya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w w:val="102"/>
          <w:sz w:val="22"/>
          <w:szCs w:val="22"/>
        </w:rPr>
        <w:t>&amp;</w:t>
      </w:r>
      <w:r w:rsidRPr="00E16D53">
        <w:rPr>
          <w:i/>
          <w:spacing w:val="-3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P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spacing w:val="1"/>
          <w:w w:val="103"/>
          <w:sz w:val="22"/>
          <w:szCs w:val="22"/>
        </w:rPr>
        <w:t>li</w:t>
      </w:r>
      <w:r w:rsidRPr="00E16D53">
        <w:rPr>
          <w:i/>
          <w:spacing w:val="2"/>
          <w:w w:val="103"/>
          <w:sz w:val="22"/>
          <w:szCs w:val="22"/>
        </w:rPr>
        <w:t>c</w:t>
      </w:r>
      <w:r w:rsidRPr="00E16D53">
        <w:rPr>
          <w:i/>
          <w:w w:val="103"/>
          <w:sz w:val="22"/>
          <w:szCs w:val="22"/>
        </w:rPr>
        <w:t>y</w:t>
      </w:r>
    </w:p>
    <w:p w14:paraId="7F6E5E6E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69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12</w:t>
      </w:r>
      <w:r w:rsidRPr="00E16D53">
        <w:rPr>
          <w:sz w:val="22"/>
          <w:szCs w:val="22"/>
        </w:rPr>
        <w:t>4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H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w w:val="102"/>
          <w:sz w:val="22"/>
          <w:szCs w:val="22"/>
        </w:rPr>
        <w:t>)</w:t>
      </w:r>
    </w:p>
    <w:p w14:paraId="48299F17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7FC91C61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3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nde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e</w:t>
      </w:r>
      <w:r w:rsidRPr="00E16D53">
        <w:rPr>
          <w:spacing w:val="3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ausa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d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ppo</w:t>
      </w:r>
      <w:r w:rsidRPr="00E16D53">
        <w:rPr>
          <w:spacing w:val="1"/>
          <w:sz w:val="22"/>
          <w:szCs w:val="22"/>
        </w:rPr>
        <w:t>rti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z w:val="22"/>
          <w:szCs w:val="22"/>
        </w:rPr>
        <w:t>t</w:t>
      </w:r>
      <w:r w:rsidRPr="00E16D53">
        <w:rPr>
          <w:spacing w:val="3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ages</w:t>
      </w:r>
      <w:r w:rsidRPr="00E16D53">
        <w:rPr>
          <w:sz w:val="22"/>
          <w:szCs w:val="22"/>
        </w:rPr>
        <w:t>: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Essa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1"/>
          <w:sz w:val="22"/>
          <w:szCs w:val="22"/>
        </w:rPr>
        <w:t>lt</w:t>
      </w:r>
      <w:r w:rsidRPr="00E16D53">
        <w:rPr>
          <w:i/>
          <w:spacing w:val="2"/>
          <w:sz w:val="22"/>
          <w:szCs w:val="22"/>
        </w:rPr>
        <w:t>by</w:t>
      </w:r>
      <w:r w:rsidRPr="00E16D53">
        <w:rPr>
          <w:sz w:val="22"/>
          <w:szCs w:val="22"/>
        </w:rPr>
        <w:t>,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i/>
          <w:spacing w:val="2"/>
          <w:w w:val="103"/>
          <w:sz w:val="22"/>
          <w:szCs w:val="22"/>
        </w:rPr>
        <w:t>A</w:t>
      </w:r>
      <w:r w:rsidRPr="00E16D53">
        <w:rPr>
          <w:i/>
          <w:spacing w:val="1"/>
          <w:w w:val="103"/>
          <w:sz w:val="22"/>
          <w:szCs w:val="22"/>
        </w:rPr>
        <w:t>ll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w w:val="102"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an</w:t>
      </w:r>
      <w:r w:rsidRPr="00E16D53">
        <w:rPr>
          <w:w w:val="102"/>
          <w:sz w:val="22"/>
          <w:szCs w:val="22"/>
        </w:rPr>
        <w:t>d</w:t>
      </w:r>
    </w:p>
    <w:p w14:paraId="6152AC13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Fa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rch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d</w:t>
      </w:r>
      <w:r w:rsidRPr="00E16D53">
        <w:rPr>
          <w:sz w:val="22"/>
          <w:szCs w:val="22"/>
        </w:rPr>
        <w:t>,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</w:t>
      </w:r>
      <w:r w:rsidRPr="00E16D53">
        <w:rPr>
          <w:sz w:val="22"/>
          <w:szCs w:val="22"/>
        </w:rPr>
        <w:t>3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O</w:t>
      </w:r>
      <w:r w:rsidRPr="00E16D53">
        <w:rPr>
          <w:i/>
          <w:spacing w:val="2"/>
          <w:sz w:val="22"/>
          <w:szCs w:val="22"/>
        </w:rPr>
        <w:t>x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Journa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Lega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ud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667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70</w:t>
      </w:r>
      <w:r w:rsidRPr="00E16D53">
        <w:rPr>
          <w:sz w:val="22"/>
          <w:szCs w:val="22"/>
        </w:rPr>
        <w:t>2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l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)</w:t>
      </w:r>
    </w:p>
    <w:p w14:paraId="3BA0320A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0BAC7B02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1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Tw</w:t>
      </w:r>
      <w:r w:rsidRPr="00E16D53">
        <w:rPr>
          <w:sz w:val="22"/>
          <w:szCs w:val="22"/>
        </w:rPr>
        <w:t xml:space="preserve">o 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ong</w:t>
      </w:r>
      <w:r w:rsidRPr="00E16D53">
        <w:rPr>
          <w:sz w:val="22"/>
          <w:szCs w:val="22"/>
        </w:rPr>
        <w:t xml:space="preserve">s 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ha</w:t>
      </w:r>
      <w:r w:rsidRPr="00E16D53">
        <w:rPr>
          <w:sz w:val="22"/>
          <w:szCs w:val="22"/>
        </w:rPr>
        <w:t xml:space="preserve">t 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ak</w:t>
      </w:r>
      <w:r w:rsidRPr="00E16D53">
        <w:rPr>
          <w:sz w:val="22"/>
          <w:szCs w:val="22"/>
        </w:rPr>
        <w:t xml:space="preserve">e 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z w:val="22"/>
          <w:szCs w:val="22"/>
        </w:rPr>
        <w:t>a</w:t>
      </w:r>
      <w:r w:rsidRPr="00E16D53">
        <w:rPr>
          <w:spacing w:val="5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: 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Tw</w:t>
      </w:r>
      <w:r w:rsidRPr="00E16D53">
        <w:rPr>
          <w:sz w:val="22"/>
          <w:szCs w:val="22"/>
        </w:rPr>
        <w:t xml:space="preserve">o 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adoxe</w:t>
      </w:r>
      <w:r w:rsidRPr="00E16D53">
        <w:rPr>
          <w:sz w:val="22"/>
          <w:szCs w:val="22"/>
        </w:rPr>
        <w:t xml:space="preserve">s 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5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</w:t>
      </w:r>
      <w:r w:rsidRPr="00E16D53">
        <w:rPr>
          <w:sz w:val="22"/>
          <w:szCs w:val="22"/>
        </w:rPr>
        <w:t xml:space="preserve">e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 xml:space="preserve">w 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w w:val="102"/>
          <w:sz w:val="22"/>
          <w:szCs w:val="22"/>
        </w:rPr>
        <w:t>d</w:t>
      </w:r>
      <w:r w:rsidRPr="00E16D53">
        <w:rPr>
          <w:sz w:val="22"/>
          <w:szCs w:val="22"/>
        </w:rPr>
        <w:t xml:space="preserve"> </w:t>
      </w:r>
      <w:r w:rsidRPr="00E16D53">
        <w:rPr>
          <w:spacing w:val="-7"/>
          <w:sz w:val="22"/>
          <w:szCs w:val="22"/>
        </w:rPr>
        <w:t xml:space="preserve"> 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2"/>
          <w:sz w:val="22"/>
          <w:szCs w:val="22"/>
        </w:rPr>
        <w:t>h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w w:val="102"/>
          <w:sz w:val="22"/>
          <w:szCs w:val="22"/>
        </w:rPr>
        <w:t>r</w:t>
      </w:r>
    </w:p>
    <w:p w14:paraId="72F7B93D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ne</w:t>
      </w:r>
      <w:r w:rsidRPr="00E16D53">
        <w:rPr>
          <w:sz w:val="22"/>
          <w:szCs w:val="22"/>
        </w:rPr>
        <w:t>d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c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Jus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1"/>
          <w:sz w:val="22"/>
          <w:szCs w:val="22"/>
        </w:rPr>
        <w:t>fi</w:t>
      </w:r>
      <w:r w:rsidRPr="00E16D53">
        <w:rPr>
          <w:spacing w:val="2"/>
          <w:sz w:val="22"/>
          <w:szCs w:val="22"/>
        </w:rPr>
        <w:t>ca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7</w:t>
      </w:r>
      <w:r w:rsidRPr="00E16D53">
        <w:rPr>
          <w:sz w:val="22"/>
          <w:szCs w:val="22"/>
        </w:rPr>
        <w:t>9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Texa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1199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1234</w:t>
      </w:r>
    </w:p>
    <w:p w14:paraId="248A5E3C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6B4DEE0C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0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 xml:space="preserve">e 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gh</w:t>
      </w:r>
      <w:r w:rsidRPr="00E16D53">
        <w:rPr>
          <w:sz w:val="22"/>
          <w:szCs w:val="22"/>
        </w:rPr>
        <w:t xml:space="preserve">t 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o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il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 xml:space="preserve">e 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p</w:t>
      </w:r>
      <w:r w:rsidRPr="00E16D53">
        <w:rPr>
          <w:sz w:val="22"/>
          <w:szCs w:val="22"/>
        </w:rPr>
        <w:t xml:space="preserve">s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 xml:space="preserve">e 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nnocen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: 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z w:val="22"/>
          <w:szCs w:val="22"/>
        </w:rPr>
        <w:t xml:space="preserve">A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e-</w:t>
      </w:r>
      <w:r w:rsidRPr="00E16D53">
        <w:rPr>
          <w:spacing w:val="2"/>
          <w:sz w:val="22"/>
          <w:szCs w:val="22"/>
        </w:rPr>
        <w:t>Theo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ti</w:t>
      </w:r>
      <w:r w:rsidRPr="00E16D53">
        <w:rPr>
          <w:sz w:val="22"/>
          <w:szCs w:val="22"/>
        </w:rPr>
        <w:t xml:space="preserve">c </w:t>
      </w:r>
      <w:r w:rsidRPr="00E16D53">
        <w:rPr>
          <w:spacing w:val="4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na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ys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 xml:space="preserve">s 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 xml:space="preserve">f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2"/>
          <w:sz w:val="22"/>
          <w:szCs w:val="22"/>
        </w:rPr>
        <w:t>h</w:t>
      </w:r>
      <w:r w:rsidRPr="00E16D53">
        <w:rPr>
          <w:w w:val="103"/>
          <w:sz w:val="22"/>
          <w:szCs w:val="22"/>
        </w:rPr>
        <w:t>e</w:t>
      </w:r>
      <w:r w:rsidRPr="00E16D53">
        <w:rPr>
          <w:sz w:val="22"/>
          <w:szCs w:val="22"/>
        </w:rPr>
        <w:t xml:space="preserve"> 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F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1"/>
          <w:w w:val="102"/>
          <w:sz w:val="22"/>
          <w:szCs w:val="22"/>
        </w:rPr>
        <w:t>f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h</w:t>
      </w:r>
    </w:p>
    <w:p w14:paraId="27B242CA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Am</w:t>
      </w:r>
      <w:r w:rsidRPr="00E16D53">
        <w:rPr>
          <w:spacing w:val="2"/>
          <w:sz w:val="22"/>
          <w:szCs w:val="22"/>
        </w:rPr>
        <w:t>end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z w:val="22"/>
          <w:szCs w:val="22"/>
        </w:rPr>
        <w:t>t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il</w:t>
      </w:r>
      <w:r w:rsidRPr="00E16D53">
        <w:rPr>
          <w:spacing w:val="2"/>
          <w:sz w:val="22"/>
          <w:szCs w:val="22"/>
        </w:rPr>
        <w:t>ege</w:t>
      </w:r>
      <w:r w:rsidRPr="00E16D53">
        <w:rPr>
          <w:sz w:val="22"/>
          <w:szCs w:val="22"/>
        </w:rPr>
        <w:t>,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11</w:t>
      </w:r>
      <w:r w:rsidRPr="00E16D53">
        <w:rPr>
          <w:sz w:val="22"/>
          <w:szCs w:val="22"/>
        </w:rPr>
        <w:t>4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arvar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430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51</w:t>
      </w:r>
      <w:r w:rsidRPr="00E16D53">
        <w:rPr>
          <w:sz w:val="22"/>
          <w:szCs w:val="22"/>
        </w:rPr>
        <w:t>0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an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</w:t>
      </w:r>
      <w:r w:rsidRPr="00E16D53">
        <w:rPr>
          <w:sz w:val="22"/>
          <w:szCs w:val="22"/>
        </w:rPr>
        <w:t>.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nn)</w:t>
      </w:r>
    </w:p>
    <w:p w14:paraId="7CB8FFBE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60381D59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0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w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o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eso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v</w:t>
      </w:r>
      <w:r w:rsidRPr="00E16D53">
        <w:rPr>
          <w:sz w:val="22"/>
          <w:szCs w:val="22"/>
        </w:rPr>
        <w:t>e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nde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e</w:t>
      </w:r>
      <w:r w:rsidRPr="00E16D53">
        <w:rPr>
          <w:spacing w:val="3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ausa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ob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m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ha</w:t>
      </w:r>
      <w:r w:rsidRPr="00E16D53">
        <w:rPr>
          <w:sz w:val="22"/>
          <w:szCs w:val="22"/>
        </w:rPr>
        <w:t>t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s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M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ca</w:t>
      </w:r>
      <w:r w:rsidRPr="00E16D53">
        <w:rPr>
          <w:w w:val="103"/>
          <w:sz w:val="22"/>
          <w:szCs w:val="22"/>
        </w:rPr>
        <w:t>l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M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ac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</w:p>
    <w:p w14:paraId="63CACCF3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iti</w:t>
      </w:r>
      <w:r w:rsidRPr="00E16D53">
        <w:rPr>
          <w:spacing w:val="2"/>
          <w:sz w:val="22"/>
          <w:szCs w:val="22"/>
        </w:rPr>
        <w:t>ga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</w:t>
      </w:r>
      <w:r w:rsidRPr="00E16D53">
        <w:rPr>
          <w:sz w:val="22"/>
          <w:szCs w:val="22"/>
        </w:rPr>
        <w:t>3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Y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une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shpa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755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77</w:t>
      </w:r>
      <w:r w:rsidRPr="00E16D53">
        <w:rPr>
          <w:sz w:val="22"/>
          <w:szCs w:val="22"/>
        </w:rPr>
        <w:t>5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3"/>
          <w:w w:val="102"/>
          <w:sz w:val="22"/>
          <w:szCs w:val="22"/>
        </w:rPr>
        <w:t>H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b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w w:val="102"/>
          <w:sz w:val="22"/>
          <w:szCs w:val="22"/>
        </w:rPr>
        <w:t>)</w:t>
      </w:r>
    </w:p>
    <w:p w14:paraId="76257C83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17269F8F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0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3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s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: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o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Shou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d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</w:t>
      </w:r>
      <w:r w:rsidRPr="00E16D53">
        <w:rPr>
          <w:sz w:val="22"/>
          <w:szCs w:val="22"/>
        </w:rPr>
        <w:t>e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ha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ge?</w:t>
      </w:r>
      <w:r w:rsidRPr="00E16D53">
        <w:rPr>
          <w:sz w:val="22"/>
          <w:szCs w:val="22"/>
        </w:rPr>
        <w:t>,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Sea</w:t>
      </w:r>
      <w:r w:rsidRPr="00E16D53">
        <w:rPr>
          <w:sz w:val="22"/>
          <w:szCs w:val="22"/>
        </w:rPr>
        <w:t>n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w w:val="102"/>
          <w:sz w:val="22"/>
          <w:szCs w:val="22"/>
        </w:rPr>
        <w:t>&amp;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J</w:t>
      </w:r>
      <w:r w:rsidRPr="00E16D53">
        <w:rPr>
          <w:spacing w:val="2"/>
          <w:w w:val="102"/>
          <w:sz w:val="22"/>
          <w:szCs w:val="22"/>
        </w:rPr>
        <w:t>oh</w:t>
      </w:r>
      <w:r w:rsidRPr="00E16D53">
        <w:rPr>
          <w:w w:val="102"/>
          <w:sz w:val="22"/>
          <w:szCs w:val="22"/>
        </w:rPr>
        <w:t>n</w:t>
      </w:r>
    </w:p>
    <w:p w14:paraId="3FC3EF11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z w:val="22"/>
          <w:szCs w:val="22"/>
        </w:rPr>
        <w:t>J</w:t>
      </w:r>
      <w:r w:rsidRPr="00E16D53">
        <w:rPr>
          <w:spacing w:val="1"/>
          <w:sz w:val="22"/>
          <w:szCs w:val="22"/>
        </w:rPr>
        <w:t>ack</w:t>
      </w:r>
      <w:r w:rsidRPr="00E16D53">
        <w:rPr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1"/>
          <w:sz w:val="22"/>
          <w:szCs w:val="22"/>
        </w:rPr>
        <w:t xml:space="preserve"> ed</w:t>
      </w:r>
      <w:r w:rsidRPr="00E16D53">
        <w:rPr>
          <w:sz w:val="22"/>
          <w:szCs w:val="22"/>
        </w:rPr>
        <w:t>s.,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-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Jud</w:t>
      </w:r>
      <w:r w:rsidRPr="00E16D53">
        <w:rPr>
          <w:i/>
          <w:sz w:val="22"/>
          <w:szCs w:val="22"/>
        </w:rPr>
        <w:t>i</w:t>
      </w:r>
      <w:r w:rsidRPr="00E16D53">
        <w:rPr>
          <w:i/>
          <w:spacing w:val="1"/>
          <w:sz w:val="22"/>
          <w:szCs w:val="22"/>
        </w:rPr>
        <w:t>c</w:t>
      </w:r>
      <w:r w:rsidRPr="00E16D53">
        <w:rPr>
          <w:i/>
          <w:sz w:val="22"/>
          <w:szCs w:val="22"/>
        </w:rPr>
        <w:t>i</w:t>
      </w:r>
      <w:r w:rsidRPr="00E16D53">
        <w:rPr>
          <w:i/>
          <w:spacing w:val="1"/>
          <w:sz w:val="22"/>
          <w:szCs w:val="22"/>
        </w:rPr>
        <w:t>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Ro</w:t>
      </w:r>
      <w:r w:rsidRPr="00E16D53">
        <w:rPr>
          <w:i/>
          <w:sz w:val="22"/>
          <w:szCs w:val="22"/>
        </w:rPr>
        <w:t>le</w:t>
      </w:r>
      <w:r w:rsidRPr="00E16D53">
        <w:rPr>
          <w:i/>
          <w:spacing w:val="-4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in</w:t>
      </w:r>
      <w:r w:rsidRPr="00E16D53">
        <w:rPr>
          <w:i/>
          <w:spacing w:val="-1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z w:val="22"/>
          <w:szCs w:val="22"/>
        </w:rPr>
        <w:t>ri</w:t>
      </w:r>
      <w:r w:rsidRPr="00E16D53">
        <w:rPr>
          <w:i/>
          <w:spacing w:val="2"/>
          <w:sz w:val="22"/>
          <w:szCs w:val="22"/>
        </w:rPr>
        <w:t>m</w:t>
      </w:r>
      <w:r w:rsidRPr="00E16D53">
        <w:rPr>
          <w:i/>
          <w:sz w:val="22"/>
          <w:szCs w:val="22"/>
        </w:rPr>
        <w:t>i</w:t>
      </w:r>
      <w:r w:rsidRPr="00E16D53">
        <w:rPr>
          <w:i/>
          <w:spacing w:val="1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P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oceed</w:t>
      </w:r>
      <w:r w:rsidRPr="00E16D53">
        <w:rPr>
          <w:i/>
          <w:sz w:val="22"/>
          <w:szCs w:val="22"/>
        </w:rPr>
        <w:t>i</w:t>
      </w:r>
      <w:r w:rsidRPr="00E16D53">
        <w:rPr>
          <w:i/>
          <w:spacing w:val="1"/>
          <w:sz w:val="22"/>
          <w:szCs w:val="22"/>
        </w:rPr>
        <w:t>ng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127</w:t>
      </w:r>
      <w:r w:rsidRPr="00E16D53">
        <w:rPr>
          <w:sz w:val="22"/>
          <w:szCs w:val="22"/>
        </w:rPr>
        <w:t>-</w:t>
      </w:r>
      <w:r w:rsidRPr="00E16D53">
        <w:rPr>
          <w:spacing w:val="1"/>
          <w:sz w:val="22"/>
          <w:szCs w:val="22"/>
        </w:rPr>
        <w:t>14</w:t>
      </w:r>
      <w:r w:rsidRPr="00E16D53">
        <w:rPr>
          <w:sz w:val="22"/>
          <w:szCs w:val="22"/>
        </w:rPr>
        <w:t>3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H</w:t>
      </w:r>
      <w:r w:rsidRPr="00E16D53">
        <w:rPr>
          <w:spacing w:val="1"/>
          <w:sz w:val="22"/>
          <w:szCs w:val="22"/>
        </w:rPr>
        <w:t>a</w:t>
      </w:r>
      <w:r w:rsidRPr="00E16D53">
        <w:rPr>
          <w:sz w:val="22"/>
          <w:szCs w:val="22"/>
        </w:rPr>
        <w:t>rt</w:t>
      </w:r>
      <w:r w:rsidRPr="00E16D53">
        <w:rPr>
          <w:spacing w:val="-4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Pub</w:t>
      </w:r>
      <w:r w:rsidRPr="00E16D53">
        <w:rPr>
          <w:w w:val="102"/>
          <w:sz w:val="22"/>
          <w:szCs w:val="22"/>
        </w:rPr>
        <w:t>l</w:t>
      </w:r>
      <w:r w:rsidRPr="00E16D53">
        <w:rPr>
          <w:w w:val="103"/>
          <w:sz w:val="22"/>
          <w:szCs w:val="22"/>
        </w:rPr>
        <w:t>i</w:t>
      </w:r>
      <w:r w:rsidRPr="00E16D53">
        <w:rPr>
          <w:w w:val="102"/>
          <w:sz w:val="22"/>
          <w:szCs w:val="22"/>
        </w:rPr>
        <w:t>s</w:t>
      </w:r>
      <w:r w:rsidRPr="00E16D53">
        <w:rPr>
          <w:spacing w:val="1"/>
          <w:w w:val="102"/>
          <w:sz w:val="22"/>
          <w:szCs w:val="22"/>
        </w:rPr>
        <w:t>h</w:t>
      </w:r>
      <w:r w:rsidRPr="00E16D53">
        <w:rPr>
          <w:w w:val="102"/>
          <w:sz w:val="22"/>
          <w:szCs w:val="22"/>
        </w:rPr>
        <w:t>i</w:t>
      </w:r>
      <w:r w:rsidRPr="00E16D53">
        <w:rPr>
          <w:spacing w:val="1"/>
          <w:w w:val="102"/>
          <w:sz w:val="22"/>
          <w:szCs w:val="22"/>
        </w:rPr>
        <w:t>ng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-1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x</w:t>
      </w:r>
      <w:r w:rsidRPr="00E16D53">
        <w:rPr>
          <w:w w:val="102"/>
          <w:sz w:val="22"/>
          <w:szCs w:val="22"/>
        </w:rPr>
        <w:t>f</w:t>
      </w:r>
      <w:r w:rsidRPr="00E16D53">
        <w:rPr>
          <w:spacing w:val="1"/>
          <w:w w:val="102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r</w:t>
      </w:r>
      <w:r w:rsidRPr="00E16D53">
        <w:rPr>
          <w:spacing w:val="1"/>
          <w:w w:val="102"/>
          <w:sz w:val="22"/>
          <w:szCs w:val="22"/>
        </w:rPr>
        <w:t>d)</w:t>
      </w:r>
    </w:p>
    <w:p w14:paraId="5AB728E7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FA91BEE" w14:textId="77777777" w:rsidR="000214B9" w:rsidRPr="00E16D53" w:rsidRDefault="00C94E73">
      <w:pPr>
        <w:tabs>
          <w:tab w:val="left" w:pos="1540"/>
        </w:tabs>
        <w:spacing w:line="252" w:lineRule="auto"/>
        <w:ind w:left="1545" w:right="80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>9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-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tia</w:t>
      </w:r>
      <w:r w:rsidRPr="00E16D53">
        <w:rPr>
          <w:sz w:val="22"/>
          <w:szCs w:val="22"/>
        </w:rPr>
        <w:t>l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g</w:t>
      </w:r>
      <w:r w:rsidRPr="00E16D53">
        <w:rPr>
          <w:sz w:val="22"/>
          <w:szCs w:val="22"/>
        </w:rPr>
        <w:t>e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Do</w:t>
      </w:r>
      <w:r w:rsidRPr="00E16D53">
        <w:rPr>
          <w:spacing w:val="1"/>
          <w:sz w:val="22"/>
          <w:szCs w:val="22"/>
        </w:rPr>
        <w:t>ctri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: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z w:val="22"/>
          <w:szCs w:val="22"/>
        </w:rPr>
        <w:t>A</w:t>
      </w:r>
      <w:r w:rsidRPr="00E16D53">
        <w:rPr>
          <w:spacing w:val="-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es</w:t>
      </w:r>
      <w:r w:rsidRPr="00E16D53">
        <w:rPr>
          <w:spacing w:val="2"/>
          <w:sz w:val="22"/>
          <w:szCs w:val="22"/>
        </w:rPr>
        <w:t>pon</w:t>
      </w:r>
      <w:r w:rsidRPr="00E16D53">
        <w:rPr>
          <w:spacing w:val="1"/>
          <w:sz w:val="22"/>
          <w:szCs w:val="22"/>
        </w:rPr>
        <w:t>s</w:t>
      </w:r>
      <w:r w:rsidRPr="00E16D53">
        <w:rPr>
          <w:sz w:val="22"/>
          <w:szCs w:val="22"/>
        </w:rPr>
        <w:t>e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o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riti</w:t>
      </w:r>
      <w:r w:rsidRPr="00E16D53">
        <w:rPr>
          <w:spacing w:val="2"/>
          <w:sz w:val="22"/>
          <w:szCs w:val="22"/>
        </w:rPr>
        <w:t>qu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,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3</w:t>
      </w:r>
      <w:r w:rsidRPr="00E16D53">
        <w:rPr>
          <w:sz w:val="22"/>
          <w:szCs w:val="22"/>
        </w:rPr>
        <w:t>0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is</w:t>
      </w:r>
      <w:r w:rsidRPr="00E16D53">
        <w:rPr>
          <w:i/>
          <w:spacing w:val="2"/>
          <w:sz w:val="22"/>
          <w:szCs w:val="22"/>
        </w:rPr>
        <w:t>hpa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z w:val="22"/>
          <w:szCs w:val="22"/>
        </w:rPr>
        <w:t>m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349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37</w:t>
      </w:r>
      <w:r w:rsidRPr="00E16D53">
        <w:rPr>
          <w:w w:val="102"/>
          <w:sz w:val="22"/>
          <w:szCs w:val="22"/>
        </w:rPr>
        <w:t>6</w:t>
      </w:r>
      <w:r w:rsidRPr="00E16D53">
        <w:rPr>
          <w:spacing w:val="-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H</w:t>
      </w:r>
      <w:r w:rsidRPr="00E16D53">
        <w:rPr>
          <w:spacing w:val="1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re</w:t>
      </w:r>
      <w:r w:rsidRPr="00E16D53">
        <w:rPr>
          <w:spacing w:val="2"/>
          <w:sz w:val="22"/>
          <w:szCs w:val="22"/>
        </w:rPr>
        <w:t>w</w:t>
      </w:r>
      <w:r w:rsidRPr="00E16D53">
        <w:rPr>
          <w:sz w:val="22"/>
          <w:szCs w:val="22"/>
        </w:rPr>
        <w:t>)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l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)</w:t>
      </w:r>
    </w:p>
    <w:p w14:paraId="55A15685" w14:textId="77777777" w:rsidR="000214B9" w:rsidRPr="00E16D53" w:rsidRDefault="000214B9">
      <w:pPr>
        <w:spacing w:before="10" w:line="240" w:lineRule="exact"/>
        <w:rPr>
          <w:sz w:val="24"/>
          <w:szCs w:val="24"/>
        </w:rPr>
      </w:pPr>
    </w:p>
    <w:p w14:paraId="29811D16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9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ae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g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.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ad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ey</w:t>
      </w:r>
      <w:r w:rsidRPr="00E16D53">
        <w:rPr>
          <w:sz w:val="22"/>
          <w:szCs w:val="22"/>
        </w:rPr>
        <w:t>,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3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Procedure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39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d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ud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7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217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24</w:t>
      </w:r>
      <w:r w:rsidRPr="00E16D53">
        <w:rPr>
          <w:w w:val="102"/>
          <w:sz w:val="22"/>
          <w:szCs w:val="22"/>
        </w:rPr>
        <w:t>4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3"/>
          <w:w w:val="103"/>
          <w:sz w:val="22"/>
          <w:szCs w:val="22"/>
        </w:rPr>
        <w:t>C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l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na</w:t>
      </w:r>
    </w:p>
    <w:p w14:paraId="594596A1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cade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c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ess</w:t>
      </w:r>
      <w:r w:rsidRPr="00E16D53">
        <w:rPr>
          <w:sz w:val="22"/>
          <w:szCs w:val="22"/>
        </w:rPr>
        <w:t>)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ah</w:t>
      </w:r>
      <w:r w:rsidRPr="00E16D53">
        <w:rPr>
          <w:sz w:val="22"/>
          <w:szCs w:val="22"/>
        </w:rPr>
        <w:t>u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H</w:t>
      </w:r>
      <w:r w:rsidRPr="00E16D53">
        <w:rPr>
          <w:spacing w:val="2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non</w:t>
      </w:r>
      <w:r w:rsidRPr="00E16D53">
        <w:rPr>
          <w:w w:val="102"/>
          <w:sz w:val="22"/>
          <w:szCs w:val="22"/>
        </w:rPr>
        <w:t>)</w:t>
      </w:r>
    </w:p>
    <w:p w14:paraId="5DB07CD2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6B1786D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8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ssa</w:t>
      </w:r>
      <w:r w:rsidRPr="00E16D53">
        <w:rPr>
          <w:sz w:val="22"/>
          <w:szCs w:val="22"/>
        </w:rPr>
        <w:t>y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nce</w:t>
      </w:r>
      <w:r w:rsidRPr="00E16D53">
        <w:rPr>
          <w:spacing w:val="1"/>
          <w:sz w:val="22"/>
          <w:szCs w:val="22"/>
        </w:rPr>
        <w:t>rt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y</w:t>
      </w:r>
      <w:r w:rsidRPr="00E16D53">
        <w:rPr>
          <w:spacing w:val="3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</w:t>
      </w:r>
      <w:r w:rsidRPr="00E16D53">
        <w:rPr>
          <w:spacing w:val="1"/>
          <w:sz w:val="22"/>
          <w:szCs w:val="22"/>
        </w:rPr>
        <w:t>t-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3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l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iti</w:t>
      </w:r>
      <w:r w:rsidRPr="00E16D53">
        <w:rPr>
          <w:spacing w:val="2"/>
          <w:sz w:val="22"/>
          <w:szCs w:val="22"/>
        </w:rPr>
        <w:t>ga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Spec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f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o</w:t>
      </w:r>
    </w:p>
    <w:p w14:paraId="7165DC44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tr</w:t>
      </w:r>
      <w:r w:rsidRPr="00E16D53">
        <w:rPr>
          <w:spacing w:val="2"/>
          <w:sz w:val="22"/>
          <w:szCs w:val="22"/>
        </w:rPr>
        <w:t>ac</w:t>
      </w:r>
      <w:r w:rsidRPr="00E16D53">
        <w:rPr>
          <w:sz w:val="22"/>
          <w:szCs w:val="22"/>
        </w:rPr>
        <w:t>t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ases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4</w:t>
      </w:r>
      <w:r w:rsidRPr="00E16D53">
        <w:rPr>
          <w:sz w:val="22"/>
          <w:szCs w:val="22"/>
        </w:rPr>
        <w:t>8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U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vers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Toron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o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Jo</w:t>
      </w:r>
      <w:r w:rsidRPr="00E16D53">
        <w:rPr>
          <w:i/>
          <w:spacing w:val="2"/>
          <w:sz w:val="22"/>
          <w:szCs w:val="22"/>
        </w:rPr>
        <w:t>urna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299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351</w:t>
      </w:r>
    </w:p>
    <w:p w14:paraId="6BC00168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4002D16A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8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ag</w:t>
      </w:r>
      <w:r w:rsidRPr="00E16D53">
        <w:rPr>
          <w:sz w:val="22"/>
          <w:szCs w:val="22"/>
        </w:rPr>
        <w:t>e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oc</w:t>
      </w:r>
      <w:r w:rsidRPr="00E16D53">
        <w:rPr>
          <w:spacing w:val="1"/>
          <w:sz w:val="22"/>
          <w:szCs w:val="22"/>
        </w:rPr>
        <w:t>tri</w:t>
      </w:r>
      <w:r w:rsidRPr="00E16D53">
        <w:rPr>
          <w:spacing w:val="2"/>
          <w:sz w:val="22"/>
          <w:szCs w:val="22"/>
        </w:rPr>
        <w:t>ne</w:t>
      </w:r>
      <w:r w:rsidRPr="00E16D53">
        <w:rPr>
          <w:sz w:val="22"/>
          <w:szCs w:val="22"/>
        </w:rPr>
        <w:t>: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z w:val="22"/>
          <w:szCs w:val="22"/>
        </w:rPr>
        <w:t>A</w:t>
      </w:r>
      <w:r w:rsidRPr="00E16D53">
        <w:rPr>
          <w:spacing w:val="-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Pos</w:t>
      </w:r>
      <w:r w:rsidRPr="00E16D53">
        <w:rPr>
          <w:spacing w:val="1"/>
          <w:sz w:val="22"/>
          <w:szCs w:val="22"/>
        </w:rPr>
        <w:t>iti</w:t>
      </w:r>
      <w:r w:rsidRPr="00E16D53">
        <w:rPr>
          <w:spacing w:val="2"/>
          <w:sz w:val="22"/>
          <w:szCs w:val="22"/>
        </w:rPr>
        <w:t>v</w:t>
      </w:r>
      <w:r w:rsidRPr="00E16D53">
        <w:rPr>
          <w:sz w:val="22"/>
          <w:szCs w:val="22"/>
        </w:rPr>
        <w:t>e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na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ys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s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 xml:space="preserve"> 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</w:t>
      </w:r>
      <w:r w:rsidRPr="00E16D53">
        <w:rPr>
          <w:sz w:val="22"/>
          <w:szCs w:val="22"/>
        </w:rPr>
        <w:t>1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Y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une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M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shpa</w:t>
      </w:r>
      <w:r w:rsidRPr="00E16D53">
        <w:rPr>
          <w:i/>
          <w:w w:val="103"/>
          <w:sz w:val="22"/>
          <w:szCs w:val="22"/>
        </w:rPr>
        <w:t>t</w:t>
      </w:r>
      <w:r w:rsidRPr="00E16D53">
        <w:rPr>
          <w:i/>
          <w:spacing w:val="-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191</w:t>
      </w:r>
      <w:r w:rsidRPr="00E16D53">
        <w:rPr>
          <w:w w:val="102"/>
          <w:sz w:val="22"/>
          <w:szCs w:val="22"/>
        </w:rPr>
        <w:t>-</w:t>
      </w:r>
    </w:p>
    <w:p w14:paraId="4728B93B" w14:textId="77777777" w:rsidR="000214B9" w:rsidRPr="00E16D53" w:rsidRDefault="00C94E73">
      <w:pPr>
        <w:spacing w:before="13"/>
        <w:ind w:left="1545"/>
        <w:rPr>
          <w:sz w:val="22"/>
          <w:szCs w:val="22"/>
        </w:rPr>
        <w:sectPr w:rsidR="000214B9" w:rsidRPr="00E16D53">
          <w:pgSz w:w="12240" w:h="15840"/>
          <w:pgMar w:top="1380" w:right="1320" w:bottom="280" w:left="1340" w:header="0" w:footer="1481" w:gutter="0"/>
          <w:cols w:space="720"/>
        </w:sectPr>
      </w:pPr>
      <w:r w:rsidRPr="00E16D53">
        <w:rPr>
          <w:spacing w:val="2"/>
          <w:sz w:val="22"/>
          <w:szCs w:val="22"/>
        </w:rPr>
        <w:t>25</w:t>
      </w:r>
      <w:r w:rsidRPr="00E16D53">
        <w:rPr>
          <w:sz w:val="22"/>
          <w:szCs w:val="22"/>
        </w:rPr>
        <w:t>8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)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l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t)</w:t>
      </w:r>
    </w:p>
    <w:p w14:paraId="0056F197" w14:textId="77777777" w:rsidR="000214B9" w:rsidRPr="00E16D53" w:rsidRDefault="00C94E73">
      <w:pPr>
        <w:tabs>
          <w:tab w:val="left" w:pos="1540"/>
        </w:tabs>
        <w:spacing w:before="70" w:line="252" w:lineRule="auto"/>
        <w:ind w:left="1545" w:right="1597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lastRenderedPageBreak/>
        <w:t>199</w:t>
      </w:r>
      <w:r w:rsidRPr="00E16D53">
        <w:rPr>
          <w:sz w:val="22"/>
          <w:szCs w:val="22"/>
        </w:rPr>
        <w:t>8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2"/>
          <w:sz w:val="22"/>
          <w:szCs w:val="22"/>
        </w:rPr>
        <w:t>Theo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y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Fo</w:t>
      </w:r>
      <w:r w:rsidRPr="00E16D53">
        <w:rPr>
          <w:spacing w:val="1"/>
          <w:sz w:val="22"/>
          <w:szCs w:val="22"/>
        </w:rPr>
        <w:t>rt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Jud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eason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ng</w:t>
      </w:r>
      <w:r w:rsidRPr="00E16D53">
        <w:rPr>
          <w:sz w:val="22"/>
          <w:szCs w:val="22"/>
        </w:rPr>
        <w:t>,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</w:t>
      </w:r>
      <w:r w:rsidRPr="00E16D53">
        <w:rPr>
          <w:sz w:val="22"/>
          <w:szCs w:val="22"/>
        </w:rPr>
        <w:t>9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shpa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z w:val="22"/>
          <w:szCs w:val="22"/>
        </w:rPr>
        <w:t>m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5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1</w:t>
      </w:r>
      <w:r w:rsidRPr="00E16D53">
        <w:rPr>
          <w:w w:val="102"/>
          <w:sz w:val="22"/>
          <w:szCs w:val="22"/>
        </w:rPr>
        <w:t>5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)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K</w:t>
      </w:r>
      <w:r w:rsidRPr="00E16D53">
        <w:rPr>
          <w:spacing w:val="2"/>
          <w:sz w:val="22"/>
          <w:szCs w:val="22"/>
        </w:rPr>
        <w:t>eyno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e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ec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e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t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rsit</w:t>
      </w:r>
      <w:r w:rsidRPr="00E16D53">
        <w:rPr>
          <w:sz w:val="22"/>
          <w:szCs w:val="22"/>
        </w:rPr>
        <w:t>y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J</w:t>
      </w:r>
      <w:r w:rsidRPr="00E16D53">
        <w:rPr>
          <w:spacing w:val="2"/>
          <w:w w:val="102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u</w:t>
      </w:r>
      <w:r w:rsidRPr="00E16D53">
        <w:rPr>
          <w:spacing w:val="1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2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m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L</w:t>
      </w:r>
      <w:r w:rsidRPr="00E16D53">
        <w:rPr>
          <w:spacing w:val="3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</w:p>
    <w:p w14:paraId="227EE993" w14:textId="77777777" w:rsidR="000214B9" w:rsidRPr="00E16D53" w:rsidRDefault="000214B9">
      <w:pPr>
        <w:spacing w:before="10" w:line="240" w:lineRule="exact"/>
        <w:rPr>
          <w:sz w:val="24"/>
          <w:szCs w:val="24"/>
        </w:rPr>
      </w:pPr>
    </w:p>
    <w:p w14:paraId="79D37D53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7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ab</w:t>
      </w:r>
      <w:r w:rsidRPr="00E16D53">
        <w:rPr>
          <w:spacing w:val="1"/>
          <w:sz w:val="22"/>
          <w:szCs w:val="22"/>
        </w:rPr>
        <w:t>ilit</w:t>
      </w:r>
      <w:r w:rsidRPr="00E16D53">
        <w:rPr>
          <w:sz w:val="22"/>
          <w:szCs w:val="22"/>
        </w:rPr>
        <w:t>y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nce</w:t>
      </w:r>
      <w:r w:rsidRPr="00E16D53">
        <w:rPr>
          <w:spacing w:val="1"/>
          <w:sz w:val="22"/>
          <w:szCs w:val="22"/>
        </w:rPr>
        <w:t>rt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>: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ak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ag</w:t>
      </w:r>
      <w:r w:rsidRPr="00E16D53">
        <w:rPr>
          <w:sz w:val="22"/>
          <w:szCs w:val="22"/>
        </w:rPr>
        <w:t>e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onab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,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</w:t>
      </w:r>
      <w:r w:rsidRPr="00E16D53">
        <w:rPr>
          <w:sz w:val="22"/>
          <w:szCs w:val="22"/>
        </w:rPr>
        <w:t>8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ardoz</w:t>
      </w:r>
      <w:r w:rsidRPr="00E16D53">
        <w:rPr>
          <w:i/>
          <w:sz w:val="22"/>
          <w:szCs w:val="22"/>
        </w:rPr>
        <w:t>o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La</w:t>
      </w:r>
      <w:r w:rsidRPr="00E16D53">
        <w:rPr>
          <w:i/>
          <w:w w:val="103"/>
          <w:sz w:val="22"/>
          <w:szCs w:val="22"/>
        </w:rPr>
        <w:t>w</w:t>
      </w:r>
      <w:r w:rsidRPr="00E16D53">
        <w:rPr>
          <w:i/>
          <w:spacing w:val="-5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R</w:t>
      </w:r>
      <w:r w:rsidRPr="00E16D53">
        <w:rPr>
          <w:i/>
          <w:spacing w:val="2"/>
          <w:w w:val="103"/>
          <w:sz w:val="22"/>
          <w:szCs w:val="22"/>
        </w:rPr>
        <w:t>ev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w w:val="103"/>
          <w:sz w:val="22"/>
          <w:szCs w:val="22"/>
        </w:rPr>
        <w:t>w</w:t>
      </w:r>
    </w:p>
    <w:p w14:paraId="417BC7F9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1891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196</w:t>
      </w:r>
      <w:r w:rsidRPr="00E16D53">
        <w:rPr>
          <w:sz w:val="22"/>
          <w:szCs w:val="22"/>
        </w:rPr>
        <w:t>0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l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)</w:t>
      </w:r>
    </w:p>
    <w:p w14:paraId="44B367CF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1A24D90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7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ayes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oskep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m</w:t>
      </w:r>
      <w:r w:rsidRPr="00E16D53">
        <w:rPr>
          <w:spacing w:val="4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Jus</w:t>
      </w:r>
      <w:r w:rsidRPr="00E16D53">
        <w:rPr>
          <w:spacing w:val="1"/>
          <w:sz w:val="22"/>
          <w:szCs w:val="22"/>
        </w:rPr>
        <w:t>tifi</w:t>
      </w:r>
      <w:r w:rsidRPr="00E16D53">
        <w:rPr>
          <w:spacing w:val="2"/>
          <w:sz w:val="22"/>
          <w:szCs w:val="22"/>
        </w:rPr>
        <w:t>ed</w:t>
      </w:r>
      <w:r w:rsidRPr="00E16D53">
        <w:rPr>
          <w:sz w:val="22"/>
          <w:szCs w:val="22"/>
        </w:rPr>
        <w:t>,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z w:val="22"/>
          <w:szCs w:val="22"/>
        </w:rPr>
        <w:t>1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erna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Journa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&amp;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339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342</w:t>
      </w:r>
    </w:p>
    <w:p w14:paraId="3A864D3A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4D4D8196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7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ga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ns</w:t>
      </w:r>
      <w:r w:rsidRPr="00E16D53">
        <w:rPr>
          <w:sz w:val="22"/>
          <w:szCs w:val="22"/>
        </w:rPr>
        <w:t>t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e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oo</w:t>
      </w:r>
      <w:r w:rsidRPr="00E16D53">
        <w:rPr>
          <w:spacing w:val="1"/>
          <w:sz w:val="22"/>
          <w:szCs w:val="22"/>
        </w:rPr>
        <w:t>f</w:t>
      </w:r>
      <w:r w:rsidRPr="00E16D53">
        <w:rPr>
          <w:sz w:val="22"/>
          <w:szCs w:val="22"/>
        </w:rPr>
        <w:t>,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3</w:t>
      </w:r>
      <w:r w:rsidRPr="00E16D53">
        <w:rPr>
          <w:sz w:val="22"/>
          <w:szCs w:val="22"/>
        </w:rPr>
        <w:t>1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srae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573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589</w:t>
      </w:r>
    </w:p>
    <w:p w14:paraId="31713754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F645134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6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ounda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</w:t>
      </w:r>
      <w:r w:rsidRPr="00E16D53">
        <w:rPr>
          <w:sz w:val="22"/>
          <w:szCs w:val="22"/>
        </w:rPr>
        <w:t>e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z w:val="22"/>
          <w:szCs w:val="22"/>
        </w:rPr>
        <w:t>9</w:t>
      </w:r>
      <w:r w:rsidRPr="00E16D53">
        <w:rPr>
          <w:spacing w:val="-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anad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Journa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&amp;</w:t>
      </w:r>
      <w:r w:rsidRPr="00E16D53">
        <w:rPr>
          <w:i/>
          <w:spacing w:val="-2"/>
          <w:sz w:val="22"/>
          <w:szCs w:val="22"/>
        </w:rPr>
        <w:t xml:space="preserve"> </w:t>
      </w:r>
      <w:r w:rsidRPr="00E16D53">
        <w:rPr>
          <w:i/>
          <w:spacing w:val="2"/>
          <w:w w:val="103"/>
          <w:sz w:val="22"/>
          <w:szCs w:val="22"/>
        </w:rPr>
        <w:t>J</w:t>
      </w:r>
      <w:r w:rsidRPr="00E16D53">
        <w:rPr>
          <w:i/>
          <w:spacing w:val="2"/>
          <w:w w:val="102"/>
          <w:sz w:val="22"/>
          <w:szCs w:val="22"/>
        </w:rPr>
        <w:t>ur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sprud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n</w:t>
      </w:r>
      <w:r w:rsidRPr="00E16D53">
        <w:rPr>
          <w:i/>
          <w:spacing w:val="2"/>
          <w:w w:val="103"/>
          <w:sz w:val="22"/>
          <w:szCs w:val="22"/>
        </w:rPr>
        <w:t>c</w:t>
      </w:r>
      <w:r w:rsidRPr="00E16D53">
        <w:rPr>
          <w:i/>
          <w:w w:val="103"/>
          <w:sz w:val="22"/>
          <w:szCs w:val="22"/>
        </w:rPr>
        <w:t>e</w:t>
      </w:r>
      <w:r w:rsidRPr="00E16D53">
        <w:rPr>
          <w:i/>
          <w:spacing w:val="-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279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342</w:t>
      </w:r>
    </w:p>
    <w:p w14:paraId="268C20DE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68D5AA7B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>6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Judicia</w:t>
      </w:r>
      <w:r w:rsidRPr="00E16D53">
        <w:rPr>
          <w:sz w:val="22"/>
          <w:szCs w:val="22"/>
        </w:rPr>
        <w:t>l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ac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F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nd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ayes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hod</w:t>
      </w:r>
      <w:r w:rsidRPr="00E16D53">
        <w:rPr>
          <w:sz w:val="22"/>
          <w:szCs w:val="22"/>
        </w:rPr>
        <w:t>: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-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as</w:t>
      </w:r>
      <w:r w:rsidRPr="00E16D53">
        <w:rPr>
          <w:sz w:val="22"/>
          <w:szCs w:val="22"/>
        </w:rPr>
        <w:t>e</w:t>
      </w:r>
      <w:r w:rsidRPr="00E16D53">
        <w:rPr>
          <w:spacing w:val="-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fo</w:t>
      </w:r>
      <w:r w:rsidRPr="00E16D53">
        <w:rPr>
          <w:sz w:val="22"/>
          <w:szCs w:val="22"/>
        </w:rPr>
        <w:t>r</w:t>
      </w:r>
      <w:r w:rsidRPr="00E16D53">
        <w:rPr>
          <w:spacing w:val="-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eepe</w:t>
      </w:r>
      <w:r w:rsidRPr="00E16D53">
        <w:rPr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 xml:space="preserve"> S</w:t>
      </w:r>
      <w:r w:rsidRPr="00E16D53">
        <w:rPr>
          <w:spacing w:val="1"/>
          <w:sz w:val="22"/>
          <w:szCs w:val="22"/>
        </w:rPr>
        <w:t>cep</w:t>
      </w:r>
      <w:r w:rsidRPr="00E16D53">
        <w:rPr>
          <w:sz w:val="22"/>
          <w:szCs w:val="22"/>
        </w:rPr>
        <w:t>ti</w:t>
      </w:r>
      <w:r w:rsidRPr="00E16D53">
        <w:rPr>
          <w:spacing w:val="1"/>
          <w:sz w:val="22"/>
          <w:szCs w:val="22"/>
        </w:rPr>
        <w:t>c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s</w:t>
      </w:r>
      <w:r w:rsidRPr="00E16D53">
        <w:rPr>
          <w:sz w:val="22"/>
          <w:szCs w:val="22"/>
        </w:rPr>
        <w:t>m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1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bou</w:t>
      </w:r>
      <w:r w:rsidRPr="00E16D53">
        <w:rPr>
          <w:w w:val="102"/>
          <w:sz w:val="22"/>
          <w:szCs w:val="22"/>
        </w:rPr>
        <w:t>t</w:t>
      </w:r>
      <w:r w:rsidRPr="00E16D53">
        <w:rPr>
          <w:spacing w:val="-14"/>
          <w:sz w:val="22"/>
          <w:szCs w:val="22"/>
        </w:rPr>
        <w:t xml:space="preserve"> 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1"/>
          <w:w w:val="102"/>
          <w:sz w:val="22"/>
          <w:szCs w:val="22"/>
        </w:rPr>
        <w:t>he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w w:val="102"/>
          <w:sz w:val="22"/>
          <w:szCs w:val="22"/>
        </w:rPr>
        <w:t>r</w:t>
      </w:r>
    </w:p>
    <w:p w14:paraId="67FA159C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z w:val="22"/>
          <w:szCs w:val="22"/>
        </w:rPr>
        <w:t>1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erna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Journa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&amp;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25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47</w:t>
      </w:r>
    </w:p>
    <w:p w14:paraId="001BF537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4B9AF5E7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6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ll</w:t>
      </w:r>
      <w:r w:rsidRPr="00E16D53">
        <w:rPr>
          <w:spacing w:val="2"/>
          <w:sz w:val="22"/>
          <w:szCs w:val="22"/>
        </w:rPr>
        <w:t>oca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Bu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de</w:t>
      </w:r>
      <w:r w:rsidRPr="00E16D53">
        <w:rPr>
          <w:sz w:val="22"/>
          <w:szCs w:val="22"/>
        </w:rPr>
        <w:t>n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oo</w:t>
      </w:r>
      <w:r w:rsidRPr="00E16D53">
        <w:rPr>
          <w:sz w:val="22"/>
          <w:szCs w:val="22"/>
        </w:rPr>
        <w:t>f</w:t>
      </w:r>
      <w:r w:rsidRPr="00E16D53">
        <w:rPr>
          <w:spacing w:val="-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-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ale</w:t>
      </w:r>
      <w:r w:rsidRPr="00E16D53">
        <w:rPr>
          <w:sz w:val="22"/>
          <w:szCs w:val="22"/>
        </w:rPr>
        <w:t>s</w:t>
      </w:r>
      <w:r w:rsidRPr="00E16D53">
        <w:rPr>
          <w:spacing w:val="-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iti</w:t>
      </w:r>
      <w:r w:rsidRPr="00E16D53">
        <w:rPr>
          <w:spacing w:val="2"/>
          <w:sz w:val="22"/>
          <w:szCs w:val="22"/>
        </w:rPr>
        <w:t>g</w:t>
      </w:r>
      <w:r w:rsidRPr="00E16D53">
        <w:rPr>
          <w:spacing w:val="1"/>
          <w:sz w:val="22"/>
          <w:szCs w:val="22"/>
        </w:rPr>
        <w:t>ati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5</w:t>
      </w:r>
      <w:r w:rsidRPr="00E16D53">
        <w:rPr>
          <w:sz w:val="22"/>
          <w:szCs w:val="22"/>
        </w:rPr>
        <w:t>0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U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ve</w:t>
      </w:r>
      <w:r w:rsidRPr="00E16D53">
        <w:rPr>
          <w:i/>
          <w:spacing w:val="1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sit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z w:val="22"/>
          <w:szCs w:val="22"/>
        </w:rPr>
        <w:t>i</w:t>
      </w:r>
      <w:r w:rsidRPr="00E16D53">
        <w:rPr>
          <w:i/>
          <w:spacing w:val="-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-3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R</w:t>
      </w:r>
      <w:r w:rsidRPr="00E16D53">
        <w:rPr>
          <w:i/>
          <w:spacing w:val="2"/>
          <w:w w:val="103"/>
          <w:sz w:val="22"/>
          <w:szCs w:val="22"/>
        </w:rPr>
        <w:t>ev</w:t>
      </w:r>
      <w:r w:rsidRPr="00E16D53">
        <w:rPr>
          <w:i/>
          <w:spacing w:val="1"/>
          <w:w w:val="103"/>
          <w:sz w:val="22"/>
          <w:szCs w:val="22"/>
        </w:rPr>
        <w:t>ie</w:t>
      </w:r>
      <w:r w:rsidRPr="00E16D53">
        <w:rPr>
          <w:i/>
          <w:w w:val="103"/>
          <w:sz w:val="22"/>
          <w:szCs w:val="22"/>
        </w:rPr>
        <w:t>w</w:t>
      </w:r>
      <w:r w:rsidRPr="00E16D53">
        <w:rPr>
          <w:i/>
          <w:spacing w:val="-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335</w:t>
      </w:r>
      <w:r w:rsidRPr="00E16D53">
        <w:rPr>
          <w:w w:val="102"/>
          <w:sz w:val="22"/>
          <w:szCs w:val="22"/>
        </w:rPr>
        <w:t>-</w:t>
      </w:r>
    </w:p>
    <w:p w14:paraId="12D87E3B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w w:val="102"/>
          <w:sz w:val="22"/>
          <w:szCs w:val="22"/>
        </w:rPr>
        <w:t>344</w:t>
      </w:r>
    </w:p>
    <w:p w14:paraId="166F6119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49ECB062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P</w:t>
      </w:r>
      <w:r w:rsidRPr="00E16D53">
        <w:rPr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obab</w:t>
      </w:r>
      <w:r w:rsidRPr="00E16D53">
        <w:rPr>
          <w:sz w:val="22"/>
          <w:szCs w:val="22"/>
        </w:rPr>
        <w:t>ility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-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P</w:t>
      </w:r>
      <w:r w:rsidRPr="00E16D53">
        <w:rPr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oo</w:t>
      </w:r>
      <w:r w:rsidRPr="00E16D53">
        <w:rPr>
          <w:sz w:val="22"/>
          <w:szCs w:val="22"/>
        </w:rPr>
        <w:t>f</w:t>
      </w:r>
      <w:r w:rsidRPr="00E16D53">
        <w:rPr>
          <w:spacing w:val="-4"/>
          <w:sz w:val="22"/>
          <w:szCs w:val="22"/>
        </w:rPr>
        <w:t xml:space="preserve"> </w:t>
      </w:r>
      <w:r w:rsidRPr="00E16D53">
        <w:rPr>
          <w:sz w:val="22"/>
          <w:szCs w:val="22"/>
        </w:rPr>
        <w:t>in</w:t>
      </w:r>
      <w:r w:rsidRPr="00E16D53">
        <w:rPr>
          <w:spacing w:val="-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S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"/>
          <w:sz w:val="22"/>
          <w:szCs w:val="22"/>
        </w:rPr>
        <w:t>a</w:t>
      </w:r>
      <w:r w:rsidRPr="00E16D53">
        <w:rPr>
          <w:i/>
          <w:sz w:val="22"/>
          <w:szCs w:val="22"/>
        </w:rPr>
        <w:t>te</w:t>
      </w:r>
      <w:r w:rsidRPr="00E16D53">
        <w:rPr>
          <w:i/>
          <w:spacing w:val="-4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v</w:t>
      </w:r>
      <w:r w:rsidRPr="00E16D53">
        <w:rPr>
          <w:i/>
          <w:sz w:val="22"/>
          <w:szCs w:val="22"/>
        </w:rPr>
        <w:t>.</w:t>
      </w:r>
      <w:r w:rsidRPr="00E16D53">
        <w:rPr>
          <w:i/>
          <w:spacing w:val="-11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Sk</w:t>
      </w:r>
      <w:r w:rsidRPr="00E16D53">
        <w:rPr>
          <w:i/>
          <w:sz w:val="22"/>
          <w:szCs w:val="22"/>
        </w:rPr>
        <w:t>i</w:t>
      </w:r>
      <w:r w:rsidRPr="00E16D53">
        <w:rPr>
          <w:i/>
          <w:spacing w:val="1"/>
          <w:sz w:val="22"/>
          <w:szCs w:val="22"/>
        </w:rPr>
        <w:t>ppe</w:t>
      </w:r>
      <w:r w:rsidRPr="00E16D53">
        <w:rPr>
          <w:i/>
          <w:sz w:val="22"/>
          <w:szCs w:val="22"/>
        </w:rPr>
        <w:t>r</w:t>
      </w:r>
      <w:r w:rsidRPr="00E16D53">
        <w:rPr>
          <w:sz w:val="22"/>
          <w:szCs w:val="22"/>
        </w:rPr>
        <w:t>:</w:t>
      </w:r>
      <w:r w:rsidRPr="00E16D53">
        <w:rPr>
          <w:spacing w:val="2"/>
          <w:sz w:val="22"/>
          <w:szCs w:val="22"/>
        </w:rPr>
        <w:t xml:space="preserve"> A</w:t>
      </w:r>
      <w:r w:rsidRPr="00E16D53">
        <w:rPr>
          <w:sz w:val="22"/>
          <w:szCs w:val="22"/>
        </w:rPr>
        <w:t>n</w:t>
      </w:r>
      <w:r w:rsidRPr="00E16D53">
        <w:rPr>
          <w:spacing w:val="-9"/>
          <w:sz w:val="22"/>
          <w:szCs w:val="22"/>
        </w:rPr>
        <w:t xml:space="preserve"> 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ne</w:t>
      </w:r>
      <w:r w:rsidRPr="00E16D53">
        <w:rPr>
          <w:sz w:val="22"/>
          <w:szCs w:val="22"/>
        </w:rPr>
        <w:t>t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xchange</w:t>
      </w:r>
      <w:r w:rsidRPr="00E16D53">
        <w:rPr>
          <w:sz w:val="22"/>
          <w:szCs w:val="22"/>
        </w:rPr>
        <w:t>,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3</w:t>
      </w:r>
      <w:r w:rsidRPr="00E16D53">
        <w:rPr>
          <w:sz w:val="22"/>
          <w:szCs w:val="22"/>
        </w:rPr>
        <w:t>5</w:t>
      </w:r>
      <w:r w:rsidRPr="00E16D53">
        <w:rPr>
          <w:spacing w:val="-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Jur</w:t>
      </w:r>
      <w:r w:rsidRPr="00E16D53">
        <w:rPr>
          <w:i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e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"/>
          <w:sz w:val="22"/>
          <w:szCs w:val="22"/>
        </w:rPr>
        <w:t>r</w:t>
      </w:r>
      <w:r w:rsidRPr="00E16D53">
        <w:rPr>
          <w:i/>
          <w:sz w:val="22"/>
          <w:szCs w:val="22"/>
        </w:rPr>
        <w:t>i</w:t>
      </w:r>
      <w:r w:rsidRPr="00E16D53">
        <w:rPr>
          <w:i/>
          <w:spacing w:val="1"/>
          <w:sz w:val="22"/>
          <w:szCs w:val="22"/>
        </w:rPr>
        <w:t>c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w w:val="102"/>
          <w:sz w:val="22"/>
          <w:szCs w:val="22"/>
        </w:rPr>
        <w:t>Journa</w:t>
      </w:r>
      <w:r w:rsidRPr="00E16D53">
        <w:rPr>
          <w:i/>
          <w:w w:val="103"/>
          <w:sz w:val="22"/>
          <w:szCs w:val="22"/>
        </w:rPr>
        <w:t>l</w:t>
      </w:r>
      <w:r w:rsidRPr="00E16D53">
        <w:rPr>
          <w:i/>
          <w:spacing w:val="-14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277</w:t>
      </w:r>
      <w:r w:rsidRPr="00E16D53">
        <w:rPr>
          <w:w w:val="102"/>
          <w:sz w:val="22"/>
          <w:szCs w:val="22"/>
        </w:rPr>
        <w:t>-</w:t>
      </w:r>
    </w:p>
    <w:p w14:paraId="18377134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31</w:t>
      </w:r>
      <w:r w:rsidRPr="00E16D53">
        <w:rPr>
          <w:sz w:val="22"/>
          <w:szCs w:val="22"/>
        </w:rPr>
        <w:t>0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ona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d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</w:t>
      </w:r>
      <w:r w:rsidRPr="00E16D53">
        <w:rPr>
          <w:sz w:val="22"/>
          <w:szCs w:val="22"/>
        </w:rPr>
        <w:t>.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ll</w:t>
      </w:r>
      <w:r w:rsidRPr="00E16D53">
        <w:rPr>
          <w:spacing w:val="2"/>
          <w:sz w:val="22"/>
          <w:szCs w:val="22"/>
        </w:rPr>
        <w:t>en</w:t>
      </w:r>
      <w:r w:rsidRPr="00E16D53">
        <w:rPr>
          <w:sz w:val="22"/>
          <w:szCs w:val="22"/>
        </w:rPr>
        <w:t>,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.</w:t>
      </w:r>
      <w:r w:rsidRPr="00E16D53">
        <w:rPr>
          <w:i/>
          <w:spacing w:val="7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a</w:t>
      </w:r>
      <w:r w:rsidRPr="00E16D53">
        <w:rPr>
          <w:i/>
          <w:spacing w:val="1"/>
          <w:w w:val="103"/>
          <w:sz w:val="22"/>
          <w:szCs w:val="22"/>
        </w:rPr>
        <w:t>l</w:t>
      </w:r>
      <w:r w:rsidRPr="00E16D53">
        <w:rPr>
          <w:i/>
          <w:spacing w:val="1"/>
          <w:w w:val="102"/>
          <w:sz w:val="22"/>
          <w:szCs w:val="22"/>
        </w:rPr>
        <w:t>.</w:t>
      </w:r>
      <w:r w:rsidRPr="00E16D53">
        <w:rPr>
          <w:w w:val="102"/>
          <w:sz w:val="22"/>
          <w:szCs w:val="22"/>
        </w:rPr>
        <w:t>)</w:t>
      </w:r>
    </w:p>
    <w:p w14:paraId="21FE83F3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3C18D3A0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Sy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pos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u</w:t>
      </w:r>
      <w:r w:rsidRPr="00E16D53">
        <w:rPr>
          <w:sz w:val="22"/>
          <w:szCs w:val="22"/>
        </w:rPr>
        <w:t>m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say</w:t>
      </w:r>
      <w:r w:rsidRPr="00E16D53">
        <w:rPr>
          <w:sz w:val="22"/>
          <w:szCs w:val="22"/>
        </w:rPr>
        <w:t>: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scuss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3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</w:t>
      </w:r>
      <w:r w:rsidRPr="00E16D53">
        <w:rPr>
          <w:sz w:val="22"/>
          <w:szCs w:val="22"/>
        </w:rPr>
        <w:t>6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pp</w:t>
      </w:r>
      <w:r w:rsidRPr="00E16D53">
        <w:rPr>
          <w:i/>
          <w:sz w:val="22"/>
          <w:szCs w:val="22"/>
        </w:rPr>
        <w:t>i</w:t>
      </w:r>
      <w:r w:rsidRPr="00E16D53">
        <w:rPr>
          <w:i/>
          <w:spacing w:val="3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1"/>
          <w:sz w:val="22"/>
          <w:szCs w:val="22"/>
        </w:rPr>
        <w:t>ll</w:t>
      </w:r>
      <w:r w:rsidRPr="00E16D53">
        <w:rPr>
          <w:i/>
          <w:spacing w:val="2"/>
          <w:sz w:val="22"/>
          <w:szCs w:val="22"/>
        </w:rPr>
        <w:t>eg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93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95,</w:t>
      </w:r>
    </w:p>
    <w:p w14:paraId="1F7B6C81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106</w:t>
      </w:r>
      <w:r w:rsidRPr="00E16D53">
        <w:rPr>
          <w:sz w:val="22"/>
          <w:szCs w:val="22"/>
        </w:rPr>
        <w:t>,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108</w:t>
      </w:r>
      <w:r w:rsidRPr="00E16D53">
        <w:rPr>
          <w:sz w:val="22"/>
          <w:szCs w:val="22"/>
        </w:rPr>
        <w:t>,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193</w:t>
      </w:r>
      <w:r w:rsidRPr="00E16D53">
        <w:rPr>
          <w:sz w:val="22"/>
          <w:szCs w:val="22"/>
        </w:rPr>
        <w:t>,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194</w:t>
      </w:r>
    </w:p>
    <w:p w14:paraId="5CFE605C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25C39EE9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m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Subs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anc</w:t>
      </w:r>
      <w:r w:rsidRPr="00E16D53">
        <w:rPr>
          <w:sz w:val="22"/>
          <w:szCs w:val="22"/>
        </w:rPr>
        <w:t>e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sa</w:t>
      </w:r>
      <w:r w:rsidRPr="00E16D53">
        <w:rPr>
          <w:sz w:val="22"/>
          <w:szCs w:val="22"/>
        </w:rPr>
        <w:t>y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oc</w:t>
      </w:r>
      <w:r w:rsidRPr="00E16D53">
        <w:rPr>
          <w:spacing w:val="1"/>
          <w:sz w:val="22"/>
          <w:szCs w:val="22"/>
        </w:rPr>
        <w:t>tri</w:t>
      </w:r>
      <w:r w:rsidRPr="00E16D53">
        <w:rPr>
          <w:spacing w:val="2"/>
          <w:sz w:val="22"/>
          <w:szCs w:val="22"/>
        </w:rPr>
        <w:t>ne</w:t>
      </w:r>
      <w:r w:rsidRPr="00E16D53">
        <w:rPr>
          <w:sz w:val="22"/>
          <w:szCs w:val="22"/>
        </w:rPr>
        <w:t>: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z w:val="22"/>
          <w:szCs w:val="22"/>
        </w:rPr>
        <w:t>A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espons</w:t>
      </w:r>
      <w:r w:rsidRPr="00E16D53">
        <w:rPr>
          <w:sz w:val="22"/>
          <w:szCs w:val="22"/>
        </w:rPr>
        <w:t>e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o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esso</w:t>
      </w:r>
      <w:r w:rsidRPr="00E16D53">
        <w:rPr>
          <w:sz w:val="22"/>
          <w:szCs w:val="22"/>
        </w:rPr>
        <w:t>r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2"/>
          <w:sz w:val="22"/>
          <w:szCs w:val="22"/>
        </w:rPr>
        <w:t>son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1</w:t>
      </w:r>
      <w:r w:rsidRPr="00E16D53">
        <w:rPr>
          <w:w w:val="102"/>
          <w:sz w:val="22"/>
          <w:szCs w:val="22"/>
        </w:rPr>
        <w:t>6</w:t>
      </w:r>
    </w:p>
    <w:p w14:paraId="5CB4234A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pp</w:t>
      </w:r>
      <w:r w:rsidRPr="00E16D53">
        <w:rPr>
          <w:i/>
          <w:sz w:val="22"/>
          <w:szCs w:val="22"/>
        </w:rPr>
        <w:t>i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1"/>
          <w:sz w:val="22"/>
          <w:szCs w:val="22"/>
        </w:rPr>
        <w:t>ll</w:t>
      </w:r>
      <w:r w:rsidRPr="00E16D53">
        <w:rPr>
          <w:i/>
          <w:spacing w:val="2"/>
          <w:sz w:val="22"/>
          <w:szCs w:val="22"/>
        </w:rPr>
        <w:t>eg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55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60</w:t>
      </w:r>
    </w:p>
    <w:p w14:paraId="05BAB523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Sy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pos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u</w:t>
      </w:r>
      <w:r w:rsidRPr="00E16D53">
        <w:rPr>
          <w:sz w:val="22"/>
          <w:szCs w:val="22"/>
        </w:rPr>
        <w:t>m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pacing w:val="1"/>
          <w:sz w:val="22"/>
          <w:szCs w:val="22"/>
        </w:rPr>
        <w:t>li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H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arsa</w:t>
      </w:r>
      <w:r w:rsidRPr="00E16D53">
        <w:rPr>
          <w:i/>
          <w:w w:val="103"/>
          <w:sz w:val="22"/>
          <w:szCs w:val="22"/>
        </w:rPr>
        <w:t>y</w:t>
      </w:r>
    </w:p>
    <w:p w14:paraId="66C3BEBA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7E78DC8E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>5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ank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en</w:t>
      </w:r>
      <w:r w:rsidRPr="00E16D53">
        <w:rPr>
          <w:sz w:val="22"/>
          <w:szCs w:val="22"/>
        </w:rPr>
        <w:t>t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y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il</w:t>
      </w:r>
      <w:r w:rsidRPr="00E16D53">
        <w:rPr>
          <w:spacing w:val="2"/>
          <w:sz w:val="22"/>
          <w:szCs w:val="22"/>
        </w:rPr>
        <w:t>ege</w:t>
      </w:r>
      <w:r w:rsidRPr="00E16D53">
        <w:rPr>
          <w:sz w:val="22"/>
          <w:szCs w:val="22"/>
        </w:rPr>
        <w:t>,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</w:t>
      </w:r>
      <w:r w:rsidRPr="00E16D53">
        <w:rPr>
          <w:sz w:val="22"/>
          <w:szCs w:val="22"/>
        </w:rPr>
        <w:t>5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shpa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z w:val="22"/>
          <w:szCs w:val="22"/>
        </w:rPr>
        <w:t>m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45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8</w:t>
      </w:r>
      <w:r w:rsidRPr="00E16D53">
        <w:rPr>
          <w:sz w:val="22"/>
          <w:szCs w:val="22"/>
        </w:rPr>
        <w:t>5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3"/>
          <w:w w:val="102"/>
          <w:sz w:val="22"/>
          <w:szCs w:val="22"/>
        </w:rPr>
        <w:t>H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b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w w:val="102"/>
          <w:sz w:val="22"/>
          <w:szCs w:val="22"/>
        </w:rPr>
        <w:t>)</w:t>
      </w:r>
    </w:p>
    <w:p w14:paraId="7DB21E81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54942DC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3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m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ove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s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ocedu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e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-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s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Isr</w:t>
      </w:r>
      <w:r w:rsidRPr="00E16D53">
        <w:rPr>
          <w:spacing w:val="2"/>
          <w:w w:val="103"/>
          <w:sz w:val="22"/>
          <w:szCs w:val="22"/>
        </w:rPr>
        <w:t>ae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-13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6</w:t>
      </w:r>
      <w:r w:rsidRPr="00E16D53">
        <w:rPr>
          <w:w w:val="102"/>
          <w:sz w:val="22"/>
          <w:szCs w:val="22"/>
        </w:rPr>
        <w:t>4</w:t>
      </w:r>
    </w:p>
    <w:p w14:paraId="5696BF79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Revu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erna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d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7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2"/>
          <w:sz w:val="22"/>
          <w:szCs w:val="22"/>
        </w:rPr>
        <w:t>ro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Pena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1177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119</w:t>
      </w:r>
      <w:r w:rsidRPr="00E16D53">
        <w:rPr>
          <w:sz w:val="22"/>
          <w:szCs w:val="22"/>
        </w:rPr>
        <w:t>2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ah</w:t>
      </w:r>
      <w:r w:rsidRPr="00E16D53">
        <w:rPr>
          <w:sz w:val="22"/>
          <w:szCs w:val="22"/>
        </w:rPr>
        <w:t>u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H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non)</w:t>
      </w:r>
    </w:p>
    <w:p w14:paraId="703C5EB8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70AA9E9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3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end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 xml:space="preserve">g </w:t>
      </w:r>
      <w:r w:rsidRPr="00E16D53">
        <w:rPr>
          <w:spacing w:val="3"/>
          <w:sz w:val="22"/>
          <w:szCs w:val="22"/>
        </w:rPr>
        <w:t xml:space="preserve"> L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be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5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4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(r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 xml:space="preserve">g 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nd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5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lt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,</w:t>
      </w:r>
      <w:r w:rsidRPr="00E16D53">
        <w:rPr>
          <w:spacing w:val="5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iti</w:t>
      </w:r>
      <w:r w:rsidRPr="00E16D53">
        <w:rPr>
          <w:i/>
          <w:spacing w:val="2"/>
          <w:sz w:val="22"/>
          <w:szCs w:val="22"/>
        </w:rPr>
        <w:t>ca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5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Lega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4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ud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es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54"/>
          <w:sz w:val="22"/>
          <w:szCs w:val="22"/>
        </w:rPr>
        <w:t xml:space="preserve"> </w:t>
      </w:r>
      <w:r w:rsidRPr="00E16D53">
        <w:rPr>
          <w:i/>
          <w:w w:val="102"/>
          <w:sz w:val="22"/>
          <w:szCs w:val="22"/>
        </w:rPr>
        <w:t>A</w:t>
      </w:r>
      <w:r w:rsidRPr="00E16D53">
        <w:rPr>
          <w:i/>
          <w:sz w:val="22"/>
          <w:szCs w:val="22"/>
        </w:rPr>
        <w:t xml:space="preserve"> </w:t>
      </w:r>
      <w:r w:rsidRPr="00E16D53">
        <w:rPr>
          <w:i/>
          <w:spacing w:val="-16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L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b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ra</w:t>
      </w:r>
      <w:r w:rsidRPr="00E16D53">
        <w:rPr>
          <w:i/>
          <w:w w:val="103"/>
          <w:sz w:val="22"/>
          <w:szCs w:val="22"/>
        </w:rPr>
        <w:t>l</w:t>
      </w:r>
    </w:p>
    <w:p w14:paraId="4F252D3B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iti</w:t>
      </w:r>
      <w:r w:rsidRPr="00E16D53">
        <w:rPr>
          <w:i/>
          <w:spacing w:val="2"/>
          <w:sz w:val="22"/>
          <w:szCs w:val="22"/>
        </w:rPr>
        <w:t>que</w:t>
      </w:r>
      <w:r w:rsidRPr="00E16D53">
        <w:rPr>
          <w:sz w:val="22"/>
          <w:szCs w:val="22"/>
        </w:rPr>
        <w:t>,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nce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rsit</w:t>
      </w:r>
      <w:r w:rsidRPr="00E16D53">
        <w:rPr>
          <w:sz w:val="22"/>
          <w:szCs w:val="22"/>
        </w:rPr>
        <w:t>y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</w:t>
      </w:r>
      <w:r w:rsidRPr="00E16D53">
        <w:rPr>
          <w:spacing w:val="1"/>
          <w:sz w:val="22"/>
          <w:szCs w:val="22"/>
        </w:rPr>
        <w:t>s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1990</w:t>
      </w:r>
      <w:r w:rsidRPr="00E16D53">
        <w:rPr>
          <w:spacing w:val="1"/>
          <w:sz w:val="22"/>
          <w:szCs w:val="22"/>
        </w:rPr>
        <w:t>)</w:t>
      </w:r>
      <w:r w:rsidRPr="00E16D53">
        <w:rPr>
          <w:sz w:val="22"/>
          <w:szCs w:val="22"/>
        </w:rPr>
        <w:t>,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</w:t>
      </w:r>
      <w:r w:rsidRPr="00E16D53">
        <w:rPr>
          <w:sz w:val="22"/>
          <w:szCs w:val="22"/>
        </w:rPr>
        <w:t>2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Ang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1"/>
          <w:sz w:val="22"/>
          <w:szCs w:val="22"/>
        </w:rPr>
        <w:t>-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ca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3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194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220</w:t>
      </w:r>
    </w:p>
    <w:p w14:paraId="60450540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2E759C4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3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m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acks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e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o 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pacing w:val="2"/>
          <w:sz w:val="22"/>
          <w:szCs w:val="22"/>
        </w:rPr>
        <w:t>oo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ng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: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 xml:space="preserve"> 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eve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op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z w:val="22"/>
          <w:szCs w:val="22"/>
        </w:rPr>
        <w:t>t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 a</w:t>
      </w:r>
      <w:r w:rsidRPr="00E16D53">
        <w:rPr>
          <w:spacing w:val="-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Lega</w:t>
      </w:r>
      <w:r w:rsidRPr="00E16D53">
        <w:rPr>
          <w:sz w:val="22"/>
          <w:szCs w:val="22"/>
        </w:rPr>
        <w:t>l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oc</w:t>
      </w:r>
      <w:r w:rsidRPr="00E16D53">
        <w:rPr>
          <w:spacing w:val="1"/>
          <w:sz w:val="22"/>
          <w:szCs w:val="22"/>
        </w:rPr>
        <w:t>tri</w:t>
      </w:r>
      <w:r w:rsidRPr="00E16D53">
        <w:rPr>
          <w:spacing w:val="2"/>
          <w:sz w:val="22"/>
          <w:szCs w:val="22"/>
        </w:rPr>
        <w:t>ne</w:t>
      </w:r>
      <w:r w:rsidRPr="00E16D53">
        <w:rPr>
          <w:sz w:val="22"/>
          <w:szCs w:val="22"/>
        </w:rPr>
        <w:t>,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</w:t>
      </w:r>
      <w:r w:rsidRPr="00E16D53">
        <w:rPr>
          <w:sz w:val="22"/>
          <w:szCs w:val="22"/>
        </w:rPr>
        <w:t>4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Jou</w:t>
      </w:r>
      <w:r w:rsidRPr="00E16D53">
        <w:rPr>
          <w:i/>
          <w:spacing w:val="1"/>
          <w:w w:val="102"/>
          <w:sz w:val="22"/>
          <w:szCs w:val="22"/>
        </w:rPr>
        <w:t>r</w:t>
      </w:r>
      <w:r w:rsidRPr="00E16D53">
        <w:rPr>
          <w:i/>
          <w:spacing w:val="2"/>
          <w:w w:val="102"/>
          <w:sz w:val="22"/>
          <w:szCs w:val="22"/>
        </w:rPr>
        <w:t>na</w:t>
      </w:r>
      <w:r w:rsidRPr="00E16D53">
        <w:rPr>
          <w:i/>
          <w:w w:val="103"/>
          <w:sz w:val="22"/>
          <w:szCs w:val="22"/>
        </w:rPr>
        <w:t>l</w:t>
      </w:r>
      <w:r w:rsidRPr="00E16D53">
        <w:rPr>
          <w:i/>
          <w:spacing w:val="-4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w w:val="103"/>
          <w:sz w:val="22"/>
          <w:szCs w:val="22"/>
        </w:rPr>
        <w:t>f</w:t>
      </w:r>
    </w:p>
    <w:p w14:paraId="106B952A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Lega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14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27</w:t>
      </w:r>
    </w:p>
    <w:p w14:paraId="0A462163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F7B7E20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3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d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ilit</w:t>
      </w:r>
      <w:r w:rsidRPr="00E16D53">
        <w:rPr>
          <w:sz w:val="22"/>
          <w:szCs w:val="22"/>
        </w:rPr>
        <w:t>y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t-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f-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ou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t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s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 xml:space="preserve">s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</w:t>
      </w:r>
      <w:r w:rsidRPr="00E16D53">
        <w:rPr>
          <w:sz w:val="22"/>
          <w:szCs w:val="22"/>
        </w:rPr>
        <w:t>e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 xml:space="preserve">n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: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2"/>
          <w:sz w:val="22"/>
          <w:szCs w:val="22"/>
        </w:rPr>
        <w:t>h</w:t>
      </w:r>
      <w:r w:rsidRPr="00E16D53">
        <w:rPr>
          <w:w w:val="103"/>
          <w:sz w:val="22"/>
          <w:szCs w:val="22"/>
        </w:rPr>
        <w:t>e</w:t>
      </w:r>
      <w:r w:rsidRPr="00E16D53">
        <w:rPr>
          <w:spacing w:val="-4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N</w:t>
      </w:r>
      <w:r w:rsidRPr="00E16D53">
        <w:rPr>
          <w:spacing w:val="2"/>
          <w:w w:val="102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w</w:t>
      </w:r>
    </w:p>
    <w:p w14:paraId="7FA25D13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ill</w:t>
      </w:r>
      <w:r w:rsidRPr="00E16D53">
        <w:rPr>
          <w:sz w:val="22"/>
          <w:szCs w:val="22"/>
        </w:rPr>
        <w:t>,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deas</w:t>
      </w:r>
      <w:r w:rsidRPr="00E16D53">
        <w:rPr>
          <w:sz w:val="22"/>
          <w:szCs w:val="22"/>
        </w:rPr>
        <w:t>,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Sa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e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Tene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</w:t>
      </w:r>
      <w:r w:rsidRPr="00E16D53">
        <w:rPr>
          <w:sz w:val="22"/>
          <w:szCs w:val="22"/>
        </w:rPr>
        <w:t>0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echkare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shpa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157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18</w:t>
      </w:r>
      <w:r w:rsidRPr="00E16D53">
        <w:rPr>
          <w:sz w:val="22"/>
          <w:szCs w:val="22"/>
        </w:rPr>
        <w:t>1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3"/>
          <w:w w:val="102"/>
          <w:sz w:val="22"/>
          <w:szCs w:val="22"/>
        </w:rPr>
        <w:t>H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b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w w:val="102"/>
          <w:sz w:val="22"/>
          <w:szCs w:val="22"/>
        </w:rPr>
        <w:t>)</w:t>
      </w:r>
    </w:p>
    <w:p w14:paraId="12D99EBC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41AB5D73" w14:textId="77777777" w:rsidR="000214B9" w:rsidRPr="00E16D53" w:rsidRDefault="00C94E73">
      <w:pPr>
        <w:tabs>
          <w:tab w:val="left" w:pos="1540"/>
        </w:tabs>
        <w:spacing w:line="248" w:lineRule="auto"/>
        <w:ind w:left="1545" w:right="79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>2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sa</w:t>
      </w:r>
      <w:r w:rsidRPr="00E16D53">
        <w:rPr>
          <w:sz w:val="22"/>
          <w:szCs w:val="22"/>
        </w:rPr>
        <w:t>y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s</w:t>
      </w:r>
      <w:r w:rsidRPr="00E16D53">
        <w:rPr>
          <w:spacing w:val="3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s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</w:t>
      </w:r>
      <w:r w:rsidRPr="00E16D53">
        <w:rPr>
          <w:sz w:val="22"/>
          <w:szCs w:val="22"/>
        </w:rPr>
        <w:t>e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: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s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2"/>
          <w:sz w:val="22"/>
          <w:szCs w:val="22"/>
        </w:rPr>
        <w:t>ugh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,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</w:t>
      </w:r>
      <w:r w:rsidRPr="00E16D53">
        <w:rPr>
          <w:sz w:val="22"/>
          <w:szCs w:val="22"/>
        </w:rPr>
        <w:t>1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M</w:t>
      </w:r>
      <w:r w:rsidRPr="00E16D53">
        <w:rPr>
          <w:i/>
          <w:spacing w:val="1"/>
          <w:w w:val="102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shpa</w:t>
      </w:r>
      <w:r w:rsidRPr="00E16D53">
        <w:rPr>
          <w:i/>
          <w:spacing w:val="1"/>
          <w:w w:val="103"/>
          <w:sz w:val="22"/>
          <w:szCs w:val="22"/>
        </w:rPr>
        <w:t>ti</w:t>
      </w:r>
      <w:r w:rsidRPr="00E16D53">
        <w:rPr>
          <w:i/>
          <w:w w:val="102"/>
          <w:sz w:val="22"/>
          <w:szCs w:val="22"/>
        </w:rPr>
        <w:t>m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325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351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b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e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w w:val="102"/>
          <w:sz w:val="22"/>
          <w:szCs w:val="22"/>
        </w:rPr>
        <w:t>)</w:t>
      </w:r>
    </w:p>
    <w:p w14:paraId="662CE5BC" w14:textId="77777777" w:rsidR="000214B9" w:rsidRPr="00E16D53" w:rsidRDefault="000214B9">
      <w:pPr>
        <w:spacing w:before="19" w:line="240" w:lineRule="exact"/>
        <w:rPr>
          <w:sz w:val="24"/>
          <w:szCs w:val="24"/>
        </w:rPr>
      </w:pPr>
    </w:p>
    <w:p w14:paraId="637638C8" w14:textId="77777777" w:rsidR="000214B9" w:rsidRPr="00E16D53" w:rsidRDefault="00C94E73">
      <w:pPr>
        <w:tabs>
          <w:tab w:val="left" w:pos="1540"/>
        </w:tabs>
        <w:spacing w:line="250" w:lineRule="auto"/>
        <w:ind w:left="1545" w:right="81" w:hanging="1440"/>
        <w:jc w:val="both"/>
        <w:rPr>
          <w:sz w:val="22"/>
          <w:szCs w:val="22"/>
        </w:rPr>
        <w:sectPr w:rsidR="000214B9" w:rsidRPr="00E16D53">
          <w:pgSz w:w="12240" w:h="15840"/>
          <w:pgMar w:top="1380" w:right="1320" w:bottom="280" w:left="1340" w:header="0" w:footer="1481" w:gutter="0"/>
          <w:cols w:space="720"/>
        </w:sect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>2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tr</w:t>
      </w:r>
      <w:r w:rsidRPr="00E16D53">
        <w:rPr>
          <w:spacing w:val="2"/>
          <w:sz w:val="22"/>
          <w:szCs w:val="22"/>
        </w:rPr>
        <w:t>oduc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illi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m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x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,</w:t>
      </w:r>
      <w:r w:rsidRPr="00E16D53">
        <w:rPr>
          <w:spacing w:val="-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s.</w:t>
      </w:r>
      <w:r w:rsidRPr="00E16D53">
        <w:rPr>
          <w:sz w:val="22"/>
          <w:szCs w:val="22"/>
        </w:rPr>
        <w:t>,</w:t>
      </w:r>
      <w:r w:rsidRPr="00E16D53">
        <w:rPr>
          <w:spacing w:val="-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-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pacing w:val="1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oo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sz w:val="22"/>
          <w:szCs w:val="22"/>
        </w:rPr>
        <w:t>,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V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X</w:t>
      </w:r>
      <w:r w:rsidRPr="00E16D53">
        <w:rPr>
          <w:sz w:val="22"/>
          <w:szCs w:val="22"/>
        </w:rPr>
        <w:t>I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w w:val="102"/>
          <w:sz w:val="22"/>
          <w:szCs w:val="22"/>
        </w:rPr>
        <w:t>n</w:t>
      </w:r>
      <w:r w:rsidRPr="00E16D53">
        <w:rPr>
          <w:spacing w:val="-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18"/>
          <w:szCs w:val="18"/>
        </w:rPr>
        <w:t>N</w:t>
      </w:r>
      <w:r w:rsidRPr="00E16D53">
        <w:rPr>
          <w:spacing w:val="1"/>
          <w:w w:val="103"/>
          <w:sz w:val="18"/>
          <w:szCs w:val="18"/>
        </w:rPr>
        <w:t>TE</w:t>
      </w:r>
      <w:r w:rsidRPr="00E16D53">
        <w:rPr>
          <w:spacing w:val="2"/>
          <w:w w:val="103"/>
          <w:sz w:val="18"/>
          <w:szCs w:val="18"/>
        </w:rPr>
        <w:t>RNA</w:t>
      </w:r>
      <w:r w:rsidRPr="00E16D53">
        <w:rPr>
          <w:spacing w:val="1"/>
          <w:w w:val="103"/>
          <w:sz w:val="18"/>
          <w:szCs w:val="18"/>
        </w:rPr>
        <w:t>TI</w:t>
      </w:r>
      <w:r w:rsidRPr="00E16D53">
        <w:rPr>
          <w:spacing w:val="2"/>
          <w:w w:val="103"/>
          <w:sz w:val="18"/>
          <w:szCs w:val="18"/>
        </w:rPr>
        <w:t>ONA</w:t>
      </w:r>
      <w:r w:rsidRPr="00E16D53">
        <w:rPr>
          <w:w w:val="103"/>
          <w:sz w:val="18"/>
          <w:szCs w:val="18"/>
        </w:rPr>
        <w:t xml:space="preserve">L </w:t>
      </w:r>
      <w:r w:rsidRPr="00E16D53">
        <w:rPr>
          <w:spacing w:val="8"/>
          <w:w w:val="103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1"/>
          <w:sz w:val="18"/>
          <w:szCs w:val="18"/>
        </w:rPr>
        <w:t>I</w:t>
      </w:r>
      <w:r w:rsidRPr="00E16D53">
        <w:rPr>
          <w:spacing w:val="2"/>
          <w:sz w:val="18"/>
          <w:szCs w:val="18"/>
        </w:rPr>
        <w:t>BRAR</w:t>
      </w:r>
      <w:r w:rsidRPr="00E16D53">
        <w:rPr>
          <w:sz w:val="18"/>
          <w:szCs w:val="18"/>
        </w:rPr>
        <w:t xml:space="preserve">Y </w:t>
      </w:r>
      <w:r w:rsidRPr="00E16D53">
        <w:rPr>
          <w:spacing w:val="28"/>
          <w:sz w:val="18"/>
          <w:szCs w:val="18"/>
        </w:rPr>
        <w:t xml:space="preserve"> </w:t>
      </w:r>
      <w:r w:rsidRPr="00E16D53">
        <w:rPr>
          <w:spacing w:val="2"/>
          <w:sz w:val="18"/>
          <w:szCs w:val="18"/>
        </w:rPr>
        <w:t>O</w:t>
      </w:r>
      <w:r w:rsidRPr="00E16D53">
        <w:rPr>
          <w:sz w:val="18"/>
          <w:szCs w:val="18"/>
        </w:rPr>
        <w:t xml:space="preserve">F </w:t>
      </w:r>
      <w:r w:rsidRPr="00E16D53">
        <w:rPr>
          <w:spacing w:val="7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18"/>
          <w:szCs w:val="18"/>
        </w:rPr>
        <w:t>SS</w:t>
      </w:r>
      <w:r w:rsidRPr="00E16D53">
        <w:rPr>
          <w:spacing w:val="2"/>
          <w:sz w:val="18"/>
          <w:szCs w:val="18"/>
        </w:rPr>
        <w:t>AY</w:t>
      </w:r>
      <w:r w:rsidRPr="00E16D53">
        <w:rPr>
          <w:sz w:val="18"/>
          <w:szCs w:val="18"/>
        </w:rPr>
        <w:t xml:space="preserve">S </w:t>
      </w:r>
      <w:r w:rsidRPr="00E16D53">
        <w:rPr>
          <w:spacing w:val="23"/>
          <w:sz w:val="18"/>
          <w:szCs w:val="18"/>
        </w:rPr>
        <w:t xml:space="preserve"> </w:t>
      </w:r>
      <w:r w:rsidRPr="00E16D53">
        <w:rPr>
          <w:spacing w:val="1"/>
          <w:sz w:val="18"/>
          <w:szCs w:val="18"/>
        </w:rPr>
        <w:t>I</w:t>
      </w:r>
      <w:r w:rsidRPr="00E16D53">
        <w:rPr>
          <w:sz w:val="18"/>
          <w:szCs w:val="18"/>
        </w:rPr>
        <w:t xml:space="preserve">N </w:t>
      </w:r>
      <w:r w:rsidRPr="00E16D53">
        <w:rPr>
          <w:spacing w:val="6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2"/>
          <w:sz w:val="18"/>
          <w:szCs w:val="18"/>
        </w:rPr>
        <w:t>A</w:t>
      </w:r>
      <w:r w:rsidRPr="00E16D53">
        <w:rPr>
          <w:sz w:val="18"/>
          <w:szCs w:val="18"/>
        </w:rPr>
        <w:t xml:space="preserve">W </w:t>
      </w:r>
      <w:r w:rsidRPr="00E16D53">
        <w:rPr>
          <w:spacing w:val="14"/>
          <w:sz w:val="18"/>
          <w:szCs w:val="18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3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GA</w:t>
      </w:r>
      <w:r w:rsidRPr="00E16D53">
        <w:rPr>
          <w:sz w:val="18"/>
          <w:szCs w:val="18"/>
        </w:rPr>
        <w:t xml:space="preserve">L </w:t>
      </w:r>
      <w:r w:rsidRPr="00E16D53">
        <w:rPr>
          <w:spacing w:val="20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T</w:t>
      </w:r>
      <w:r w:rsidRPr="00E16D53">
        <w:rPr>
          <w:spacing w:val="2"/>
          <w:sz w:val="18"/>
          <w:szCs w:val="18"/>
        </w:rPr>
        <w:t>H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OR</w:t>
      </w:r>
      <w:r w:rsidRPr="00E16D53">
        <w:rPr>
          <w:sz w:val="18"/>
          <w:szCs w:val="18"/>
        </w:rPr>
        <w:t xml:space="preserve">Y </w:t>
      </w:r>
      <w:r w:rsidRPr="00E16D53">
        <w:rPr>
          <w:spacing w:val="35"/>
          <w:sz w:val="18"/>
          <w:szCs w:val="18"/>
        </w:rPr>
        <w:t xml:space="preserve"> </w:t>
      </w:r>
      <w:r w:rsidRPr="00E16D53">
        <w:rPr>
          <w:spacing w:val="2"/>
          <w:w w:val="102"/>
          <w:sz w:val="22"/>
          <w:szCs w:val="22"/>
        </w:rPr>
        <w:t>xv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xx</w:t>
      </w:r>
      <w:r w:rsidRPr="00E16D53">
        <w:rPr>
          <w:w w:val="102"/>
          <w:sz w:val="22"/>
          <w:szCs w:val="22"/>
        </w:rPr>
        <w:t>x</w:t>
      </w:r>
      <w:r w:rsidRPr="00E16D53">
        <w:rPr>
          <w:sz w:val="22"/>
          <w:szCs w:val="22"/>
        </w:rPr>
        <w:t xml:space="preserve"> </w:t>
      </w:r>
      <w:r w:rsidRPr="00E16D53">
        <w:rPr>
          <w:spacing w:val="-12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3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w</w:t>
      </w:r>
      <w:r w:rsidRPr="00E16D53">
        <w:rPr>
          <w:sz w:val="22"/>
          <w:szCs w:val="22"/>
        </w:rPr>
        <w:t xml:space="preserve"> </w:t>
      </w:r>
      <w:r w:rsidRPr="00E16D53">
        <w:rPr>
          <w:spacing w:val="-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Y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k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ess</w:t>
      </w:r>
      <w:r w:rsidRPr="00E16D53">
        <w:rPr>
          <w:sz w:val="22"/>
          <w:szCs w:val="22"/>
        </w:rPr>
        <w:t>)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illi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m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z w:val="22"/>
          <w:szCs w:val="22"/>
        </w:rPr>
        <w:t>.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T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ng</w:t>
      </w:r>
      <w:r w:rsidRPr="00E16D53">
        <w:rPr>
          <w:w w:val="102"/>
          <w:sz w:val="22"/>
          <w:szCs w:val="22"/>
        </w:rPr>
        <w:t>)</w:t>
      </w:r>
    </w:p>
    <w:p w14:paraId="496D488B" w14:textId="77777777" w:rsidR="000214B9" w:rsidRPr="00E16D53" w:rsidRDefault="00C94E73">
      <w:pPr>
        <w:spacing w:before="70"/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lastRenderedPageBreak/>
        <w:t>199</w:t>
      </w:r>
      <w:r w:rsidRPr="00E16D53">
        <w:rPr>
          <w:sz w:val="22"/>
          <w:szCs w:val="22"/>
        </w:rPr>
        <w:t xml:space="preserve">1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ft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r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HUN</w:t>
      </w:r>
      <w:r w:rsidRPr="00E16D53">
        <w:rPr>
          <w:i/>
          <w:spacing w:val="2"/>
          <w:sz w:val="22"/>
          <w:szCs w:val="22"/>
        </w:rPr>
        <w:t>T</w:t>
      </w:r>
      <w:r w:rsidRPr="00E16D53">
        <w:rPr>
          <w:sz w:val="22"/>
          <w:szCs w:val="22"/>
        </w:rPr>
        <w:t>: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de</w:t>
      </w:r>
      <w:r w:rsidRPr="00E16D53">
        <w:rPr>
          <w:sz w:val="22"/>
          <w:szCs w:val="22"/>
        </w:rPr>
        <w:t>n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oof</w:t>
      </w:r>
      <w:r w:rsidRPr="00E16D53">
        <w:rPr>
          <w:sz w:val="22"/>
          <w:szCs w:val="22"/>
        </w:rPr>
        <w:t>,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k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Pe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suas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4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Jud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g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5</w:t>
      </w:r>
      <w:r w:rsidRPr="00E16D53">
        <w:rPr>
          <w:w w:val="102"/>
          <w:sz w:val="22"/>
          <w:szCs w:val="22"/>
        </w:rPr>
        <w:t>4</w:t>
      </w:r>
    </w:p>
    <w:p w14:paraId="0084C7F4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oder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570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576</w:t>
      </w:r>
    </w:p>
    <w:p w14:paraId="00F78BC0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3B8E964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>1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ence</w:t>
      </w:r>
      <w:r w:rsidRPr="00E16D53">
        <w:rPr>
          <w:sz w:val="22"/>
          <w:szCs w:val="22"/>
        </w:rPr>
        <w:t>s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de</w:t>
      </w:r>
      <w:r w:rsidRPr="00E16D53">
        <w:rPr>
          <w:sz w:val="22"/>
          <w:szCs w:val="22"/>
        </w:rPr>
        <w:t>n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oo</w:t>
      </w:r>
      <w:r w:rsidRPr="00E16D53">
        <w:rPr>
          <w:spacing w:val="1"/>
          <w:sz w:val="22"/>
          <w:szCs w:val="22"/>
        </w:rPr>
        <w:t>f</w:t>
      </w:r>
      <w:r w:rsidRPr="00E16D53">
        <w:rPr>
          <w:sz w:val="22"/>
          <w:szCs w:val="22"/>
        </w:rPr>
        <w:t>,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</w:t>
      </w:r>
      <w:r w:rsidRPr="00E16D53">
        <w:rPr>
          <w:sz w:val="22"/>
          <w:szCs w:val="22"/>
        </w:rPr>
        <w:t>8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oex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133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147</w:t>
      </w:r>
    </w:p>
    <w:p w14:paraId="57DE7FD9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0DDB8336" w14:textId="77777777" w:rsidR="000214B9" w:rsidRPr="00E16D53" w:rsidRDefault="00C94E73">
      <w:pPr>
        <w:tabs>
          <w:tab w:val="left" w:pos="1540"/>
        </w:tabs>
        <w:spacing w:line="248" w:lineRule="auto"/>
        <w:ind w:left="1545" w:right="80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198</w:t>
      </w:r>
      <w:r w:rsidRPr="00E16D53">
        <w:rPr>
          <w:sz w:val="22"/>
          <w:szCs w:val="22"/>
        </w:rPr>
        <w:t>8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  <w:t>A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Po</w:t>
      </w:r>
      <w:r w:rsidRPr="00E16D53">
        <w:rPr>
          <w:sz w:val="22"/>
          <w:szCs w:val="22"/>
        </w:rPr>
        <w:t>liti</w:t>
      </w:r>
      <w:r w:rsidRPr="00E16D53">
        <w:rPr>
          <w:spacing w:val="1"/>
          <w:sz w:val="22"/>
          <w:szCs w:val="22"/>
        </w:rPr>
        <w:t>ca</w:t>
      </w:r>
      <w:r w:rsidRPr="00E16D53">
        <w:rPr>
          <w:sz w:val="22"/>
          <w:szCs w:val="22"/>
        </w:rPr>
        <w:t>l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ys</w:t>
      </w:r>
      <w:r w:rsidRPr="00E16D53">
        <w:rPr>
          <w:sz w:val="22"/>
          <w:szCs w:val="22"/>
        </w:rPr>
        <w:t>is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Procedura</w:t>
      </w:r>
      <w:r w:rsidRPr="00E16D53">
        <w:rPr>
          <w:sz w:val="22"/>
          <w:szCs w:val="22"/>
        </w:rPr>
        <w:t>l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-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(rev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w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j</w:t>
      </w:r>
      <w:r w:rsidRPr="00E16D53">
        <w:rPr>
          <w:spacing w:val="1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R</w:t>
      </w:r>
      <w:r w:rsidRPr="00E16D53">
        <w:rPr>
          <w:sz w:val="22"/>
          <w:szCs w:val="22"/>
        </w:rPr>
        <w:t>.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aška</w:t>
      </w:r>
      <w:r w:rsidRPr="00E16D53">
        <w:rPr>
          <w:sz w:val="22"/>
          <w:szCs w:val="22"/>
        </w:rPr>
        <w:t>,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-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F</w:t>
      </w:r>
      <w:r w:rsidRPr="00E16D53">
        <w:rPr>
          <w:i/>
          <w:spacing w:val="1"/>
          <w:sz w:val="22"/>
          <w:szCs w:val="22"/>
        </w:rPr>
        <w:t>ace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-2"/>
          <w:sz w:val="22"/>
          <w:szCs w:val="22"/>
        </w:rPr>
        <w:t xml:space="preserve"> </w:t>
      </w:r>
      <w:r w:rsidRPr="00E16D53">
        <w:rPr>
          <w:i/>
          <w:spacing w:val="1"/>
          <w:w w:val="102"/>
          <w:sz w:val="22"/>
          <w:szCs w:val="22"/>
        </w:rPr>
        <w:t>o</w:t>
      </w:r>
      <w:r w:rsidRPr="00E16D53">
        <w:rPr>
          <w:i/>
          <w:w w:val="103"/>
          <w:sz w:val="22"/>
          <w:szCs w:val="22"/>
        </w:rPr>
        <w:t>f</w:t>
      </w:r>
      <w:r w:rsidRPr="00E16D53">
        <w:rPr>
          <w:i/>
          <w:spacing w:val="-14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Jus</w:t>
      </w:r>
      <w:r w:rsidRPr="00E16D53">
        <w:rPr>
          <w:i/>
          <w:sz w:val="22"/>
          <w:szCs w:val="22"/>
        </w:rPr>
        <w:t>ti</w:t>
      </w:r>
      <w:r w:rsidRPr="00E16D53">
        <w:rPr>
          <w:i/>
          <w:spacing w:val="1"/>
          <w:sz w:val="22"/>
          <w:szCs w:val="22"/>
        </w:rPr>
        <w:t>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Au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hor</w:t>
      </w:r>
      <w:r w:rsidRPr="00E16D53">
        <w:rPr>
          <w:i/>
          <w:spacing w:val="1"/>
          <w:sz w:val="22"/>
          <w:szCs w:val="22"/>
        </w:rPr>
        <w:t>ity</w:t>
      </w:r>
      <w:r w:rsidRPr="00E16D53">
        <w:rPr>
          <w:sz w:val="22"/>
          <w:szCs w:val="22"/>
        </w:rPr>
        <w:t>,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Y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e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ess</w:t>
      </w:r>
      <w:r w:rsidRPr="00E16D53">
        <w:rPr>
          <w:sz w:val="22"/>
          <w:szCs w:val="22"/>
        </w:rPr>
        <w:t>,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1986</w:t>
      </w:r>
      <w:r w:rsidRPr="00E16D53">
        <w:rPr>
          <w:spacing w:val="1"/>
          <w:sz w:val="22"/>
          <w:szCs w:val="22"/>
        </w:rPr>
        <w:t>)</w:t>
      </w:r>
      <w:r w:rsidRPr="00E16D53">
        <w:rPr>
          <w:sz w:val="22"/>
          <w:szCs w:val="22"/>
        </w:rPr>
        <w:t>,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5</w:t>
      </w:r>
      <w:r w:rsidRPr="00E16D53">
        <w:rPr>
          <w:sz w:val="22"/>
          <w:szCs w:val="22"/>
        </w:rPr>
        <w:t>1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oder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R</w:t>
      </w:r>
      <w:r w:rsidRPr="00E16D53">
        <w:rPr>
          <w:i/>
          <w:spacing w:val="2"/>
          <w:w w:val="103"/>
          <w:sz w:val="22"/>
          <w:szCs w:val="22"/>
        </w:rPr>
        <w:t>ev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w w:val="103"/>
          <w:sz w:val="22"/>
          <w:szCs w:val="22"/>
        </w:rPr>
        <w:t>w</w:t>
      </w:r>
      <w:r w:rsidRPr="00E16D53">
        <w:rPr>
          <w:i/>
          <w:spacing w:val="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659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675</w:t>
      </w:r>
    </w:p>
    <w:p w14:paraId="39456278" w14:textId="77777777" w:rsidR="000214B9" w:rsidRPr="00E16D53" w:rsidRDefault="000214B9">
      <w:pPr>
        <w:spacing w:before="19" w:line="240" w:lineRule="exact"/>
        <w:rPr>
          <w:sz w:val="24"/>
          <w:szCs w:val="24"/>
        </w:rPr>
      </w:pPr>
    </w:p>
    <w:p w14:paraId="35DF63BF" w14:textId="77777777" w:rsidR="000214B9" w:rsidRPr="00E16D53" w:rsidRDefault="00C94E73">
      <w:pPr>
        <w:tabs>
          <w:tab w:val="left" w:pos="1540"/>
        </w:tabs>
        <w:spacing w:line="250" w:lineRule="auto"/>
        <w:ind w:left="1545" w:right="80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198</w:t>
      </w:r>
      <w:r w:rsidRPr="00E16D53">
        <w:rPr>
          <w:sz w:val="22"/>
          <w:szCs w:val="22"/>
        </w:rPr>
        <w:t>7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ha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,</w:t>
      </w:r>
      <w:r w:rsidRPr="00E16D53">
        <w:rPr>
          <w:spacing w:val="45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g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e</w:t>
      </w:r>
      <w:r w:rsidRPr="00E16D53">
        <w:rPr>
          <w:spacing w:val="4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3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eedo</w:t>
      </w:r>
      <w:r w:rsidRPr="00E16D53">
        <w:rPr>
          <w:sz w:val="22"/>
          <w:szCs w:val="22"/>
        </w:rPr>
        <w:t>m</w:t>
      </w:r>
      <w:r w:rsidRPr="00E16D53">
        <w:rPr>
          <w:spacing w:val="4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oo</w:t>
      </w:r>
      <w:r w:rsidRPr="00E16D53">
        <w:rPr>
          <w:sz w:val="22"/>
          <w:szCs w:val="22"/>
        </w:rPr>
        <w:t>f</w:t>
      </w:r>
      <w:r w:rsidRPr="00E16D53">
        <w:rPr>
          <w:spacing w:val="3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(r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47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illi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m</w:t>
      </w:r>
      <w:r w:rsidRPr="00E16D53">
        <w:rPr>
          <w:spacing w:val="4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z w:val="22"/>
          <w:szCs w:val="22"/>
        </w:rPr>
        <w:t>.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ng</w:t>
      </w:r>
      <w:r w:rsidRPr="00E16D53">
        <w:rPr>
          <w:sz w:val="22"/>
          <w:szCs w:val="22"/>
        </w:rPr>
        <w:t>,</w:t>
      </w:r>
      <w:r w:rsidRPr="00E16D53">
        <w:rPr>
          <w:spacing w:val="41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Th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or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w w:val="102"/>
          <w:sz w:val="22"/>
          <w:szCs w:val="22"/>
        </w:rPr>
        <w:t>s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dence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3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Ben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ha</w:t>
      </w:r>
      <w:r w:rsidRPr="00E16D53">
        <w:rPr>
          <w:i/>
          <w:sz w:val="22"/>
          <w:szCs w:val="22"/>
        </w:rPr>
        <w:t>m</w:t>
      </w:r>
      <w:r w:rsidRPr="00E16D53">
        <w:rPr>
          <w:i/>
          <w:spacing w:val="36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&amp;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ore</w:t>
      </w:r>
      <w:r w:rsidRPr="00E16D53">
        <w:rPr>
          <w:sz w:val="22"/>
          <w:szCs w:val="22"/>
        </w:rPr>
        <w:t>,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d</w:t>
      </w:r>
      <w:r w:rsidRPr="00E16D53">
        <w:rPr>
          <w:spacing w:val="39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co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son</w:t>
      </w:r>
      <w:r w:rsidRPr="00E16D53">
        <w:rPr>
          <w:sz w:val="22"/>
          <w:szCs w:val="22"/>
        </w:rPr>
        <w:t>,</w:t>
      </w:r>
      <w:r w:rsidRPr="00E16D53">
        <w:rPr>
          <w:spacing w:val="3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ondon</w:t>
      </w:r>
      <w:r w:rsidRPr="00E16D53">
        <w:rPr>
          <w:sz w:val="22"/>
          <w:szCs w:val="22"/>
        </w:rPr>
        <w:t>,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1985</w:t>
      </w:r>
      <w:r w:rsidRPr="00E16D53">
        <w:rPr>
          <w:spacing w:val="1"/>
          <w:sz w:val="22"/>
          <w:szCs w:val="22"/>
        </w:rPr>
        <w:t>)</w:t>
      </w:r>
      <w:r w:rsidRPr="00E16D53">
        <w:rPr>
          <w:sz w:val="22"/>
          <w:szCs w:val="22"/>
        </w:rPr>
        <w:t>,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</w:t>
      </w:r>
      <w:r w:rsidRPr="00E16D53">
        <w:rPr>
          <w:w w:val="102"/>
          <w:sz w:val="22"/>
          <w:szCs w:val="22"/>
        </w:rPr>
        <w:t>2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i/>
          <w:spacing w:val="1"/>
          <w:w w:val="102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sra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w w:val="103"/>
          <w:sz w:val="22"/>
          <w:szCs w:val="22"/>
        </w:rPr>
        <w:t>l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245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276</w:t>
      </w:r>
    </w:p>
    <w:p w14:paraId="56025B2B" w14:textId="77777777" w:rsidR="000214B9" w:rsidRPr="00E16D53" w:rsidRDefault="000214B9">
      <w:pPr>
        <w:spacing w:before="12" w:line="240" w:lineRule="exact"/>
        <w:rPr>
          <w:sz w:val="24"/>
          <w:szCs w:val="24"/>
        </w:rPr>
      </w:pPr>
    </w:p>
    <w:p w14:paraId="33707715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198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avesdropping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z w:val="22"/>
          <w:szCs w:val="22"/>
        </w:rPr>
        <w:t>and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lectronic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S</w:t>
      </w:r>
      <w:r w:rsidRPr="00E16D53">
        <w:rPr>
          <w:sz w:val="22"/>
          <w:szCs w:val="22"/>
        </w:rPr>
        <w:t>urv</w:t>
      </w:r>
      <w:r w:rsidRPr="00E16D53">
        <w:rPr>
          <w:sz w:val="22"/>
          <w:szCs w:val="22"/>
        </w:rPr>
        <w:t>eillance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z w:val="22"/>
          <w:szCs w:val="22"/>
        </w:rPr>
        <w:t>in</w:t>
      </w:r>
      <w:r w:rsidRPr="00E16D53">
        <w:rPr>
          <w:spacing w:val="-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C</w:t>
      </w:r>
      <w:r w:rsidRPr="00E16D53">
        <w:rPr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m</w:t>
      </w:r>
      <w:r w:rsidRPr="00E16D53">
        <w:rPr>
          <w:sz w:val="22"/>
          <w:szCs w:val="22"/>
        </w:rPr>
        <w:t>inal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z w:val="22"/>
          <w:szCs w:val="22"/>
        </w:rPr>
        <w:t>and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ational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S</w:t>
      </w:r>
      <w:r w:rsidRPr="00E16D53">
        <w:rPr>
          <w:w w:val="103"/>
          <w:sz w:val="22"/>
          <w:szCs w:val="22"/>
        </w:rPr>
        <w:t>ec</w:t>
      </w:r>
      <w:r w:rsidRPr="00E16D53">
        <w:rPr>
          <w:w w:val="102"/>
          <w:sz w:val="22"/>
          <w:szCs w:val="22"/>
        </w:rPr>
        <w:t>ur</w:t>
      </w:r>
      <w:r w:rsidRPr="00E16D53">
        <w:rPr>
          <w:w w:val="103"/>
          <w:sz w:val="22"/>
          <w:szCs w:val="22"/>
        </w:rPr>
        <w:t>ity</w:t>
      </w:r>
      <w:r w:rsidRPr="00E16D53">
        <w:rPr>
          <w:spacing w:val="-15"/>
          <w:sz w:val="22"/>
          <w:szCs w:val="22"/>
        </w:rPr>
        <w:t xml:space="preserve"> </w:t>
      </w:r>
      <w:r w:rsidRPr="00E16D53">
        <w:rPr>
          <w:w w:val="102"/>
          <w:sz w:val="22"/>
          <w:szCs w:val="22"/>
        </w:rPr>
        <w:t>Inv</w:t>
      </w:r>
      <w:r w:rsidRPr="00E16D53">
        <w:rPr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s</w:t>
      </w:r>
      <w:r w:rsidRPr="00E16D53">
        <w:rPr>
          <w:w w:val="103"/>
          <w:sz w:val="22"/>
          <w:szCs w:val="22"/>
        </w:rPr>
        <w:t>tigatio</w:t>
      </w:r>
      <w:r w:rsidRPr="00E16D53">
        <w:rPr>
          <w:w w:val="102"/>
          <w:sz w:val="22"/>
          <w:szCs w:val="22"/>
        </w:rPr>
        <w:t>ns,</w:t>
      </w:r>
    </w:p>
    <w:p w14:paraId="7C954122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</w:t>
      </w:r>
      <w:r w:rsidRPr="00E16D53">
        <w:rPr>
          <w:sz w:val="22"/>
          <w:szCs w:val="22"/>
        </w:rPr>
        <w:t>4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shpa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z w:val="22"/>
          <w:szCs w:val="22"/>
        </w:rPr>
        <w:t>m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527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55</w:t>
      </w:r>
      <w:r w:rsidRPr="00E16D53">
        <w:rPr>
          <w:sz w:val="22"/>
          <w:szCs w:val="22"/>
        </w:rPr>
        <w:t>7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)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uden</w:t>
      </w:r>
      <w:r w:rsidRPr="00E16D53">
        <w:rPr>
          <w:sz w:val="22"/>
          <w:szCs w:val="22"/>
        </w:rPr>
        <w:t>t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)</w:t>
      </w:r>
    </w:p>
    <w:p w14:paraId="04F0B3C2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212CDD70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198</w:t>
      </w:r>
      <w:r w:rsidRPr="00E16D53">
        <w:rPr>
          <w:sz w:val="22"/>
          <w:szCs w:val="22"/>
        </w:rPr>
        <w:t xml:space="preserve">4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s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Pub</w:t>
      </w:r>
      <w:r w:rsidRPr="00E16D53">
        <w:rPr>
          <w:spacing w:val="1"/>
          <w:sz w:val="22"/>
          <w:szCs w:val="22"/>
        </w:rPr>
        <w:t>li</w:t>
      </w:r>
      <w:r w:rsidRPr="00E16D53">
        <w:rPr>
          <w:sz w:val="22"/>
          <w:szCs w:val="22"/>
        </w:rPr>
        <w:t>c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ho</w:t>
      </w:r>
      <w:r w:rsidRPr="00E16D53">
        <w:rPr>
          <w:spacing w:val="1"/>
          <w:sz w:val="22"/>
          <w:szCs w:val="22"/>
        </w:rPr>
        <w:t>riti</w:t>
      </w:r>
      <w:r w:rsidRPr="00E16D53">
        <w:rPr>
          <w:spacing w:val="2"/>
          <w:sz w:val="22"/>
          <w:szCs w:val="22"/>
        </w:rPr>
        <w:t>es</w:t>
      </w:r>
      <w:r w:rsidRPr="00E16D53">
        <w:rPr>
          <w:sz w:val="22"/>
          <w:szCs w:val="22"/>
        </w:rPr>
        <w:t>,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</w:t>
      </w:r>
      <w:r w:rsidRPr="00E16D53">
        <w:rPr>
          <w:sz w:val="22"/>
          <w:szCs w:val="22"/>
        </w:rPr>
        <w:t>4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shpa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z w:val="22"/>
          <w:szCs w:val="22"/>
        </w:rPr>
        <w:t>m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255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29</w:t>
      </w:r>
      <w:r w:rsidRPr="00E16D53">
        <w:rPr>
          <w:sz w:val="22"/>
          <w:szCs w:val="22"/>
        </w:rPr>
        <w:t>4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)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uden</w:t>
      </w:r>
      <w:r w:rsidRPr="00E16D53">
        <w:rPr>
          <w:sz w:val="22"/>
          <w:szCs w:val="22"/>
        </w:rPr>
        <w:t>t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)</w:t>
      </w:r>
    </w:p>
    <w:p w14:paraId="5137E1DC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67E09C65" w14:textId="77777777" w:rsidR="000214B9" w:rsidRPr="00E16D53" w:rsidRDefault="00C94E73">
      <w:pPr>
        <w:tabs>
          <w:tab w:val="left" w:pos="1540"/>
        </w:tabs>
        <w:spacing w:line="252" w:lineRule="auto"/>
        <w:ind w:left="1545" w:right="80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198</w:t>
      </w:r>
      <w:r w:rsidRPr="00E16D53">
        <w:rPr>
          <w:sz w:val="22"/>
          <w:szCs w:val="22"/>
        </w:rPr>
        <w:t>3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3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4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4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oba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v</w:t>
      </w:r>
      <w:r w:rsidRPr="00E16D53">
        <w:rPr>
          <w:sz w:val="22"/>
          <w:szCs w:val="22"/>
        </w:rPr>
        <w:t xml:space="preserve">e </w:t>
      </w:r>
      <w:r w:rsidRPr="00E16D53">
        <w:rPr>
          <w:spacing w:val="3"/>
          <w:sz w:val="22"/>
          <w:szCs w:val="22"/>
        </w:rPr>
        <w:t xml:space="preserve"> V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u</w:t>
      </w:r>
      <w:r w:rsidRPr="00E16D53">
        <w:rPr>
          <w:sz w:val="22"/>
          <w:szCs w:val="22"/>
        </w:rPr>
        <w:t>e</w:t>
      </w:r>
      <w:r w:rsidRPr="00E16D53">
        <w:rPr>
          <w:spacing w:val="5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4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2"/>
          <w:sz w:val="22"/>
          <w:szCs w:val="22"/>
        </w:rPr>
        <w:t>u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f-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ou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 xml:space="preserve">t 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 xml:space="preserve">, 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</w:t>
      </w:r>
      <w:r w:rsidRPr="00E16D53">
        <w:rPr>
          <w:sz w:val="22"/>
          <w:szCs w:val="22"/>
        </w:rPr>
        <w:t>3</w:t>
      </w:r>
      <w:r w:rsidRPr="00E16D53">
        <w:rPr>
          <w:spacing w:val="4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shpa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z w:val="22"/>
          <w:szCs w:val="22"/>
        </w:rPr>
        <w:t xml:space="preserve">m 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154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15</w:t>
      </w:r>
      <w:r w:rsidRPr="00E16D53">
        <w:rPr>
          <w:w w:val="102"/>
          <w:sz w:val="22"/>
          <w:szCs w:val="22"/>
        </w:rPr>
        <w:t>8</w:t>
      </w:r>
      <w:r w:rsidRPr="00E16D53">
        <w:rPr>
          <w:sz w:val="22"/>
          <w:szCs w:val="22"/>
        </w:rPr>
        <w:t xml:space="preserve"> </w:t>
      </w:r>
      <w:r w:rsidRPr="00E16D53">
        <w:rPr>
          <w:spacing w:val="-1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)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uden</w:t>
      </w:r>
      <w:r w:rsidRPr="00E16D53">
        <w:rPr>
          <w:sz w:val="22"/>
          <w:szCs w:val="22"/>
        </w:rPr>
        <w:t>t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N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)</w:t>
      </w:r>
    </w:p>
    <w:p w14:paraId="2EDCC8FA" w14:textId="77777777" w:rsidR="000214B9" w:rsidRPr="00E16D53" w:rsidRDefault="000214B9">
      <w:pPr>
        <w:spacing w:before="4" w:line="100" w:lineRule="exact"/>
        <w:rPr>
          <w:sz w:val="10"/>
          <w:szCs w:val="10"/>
        </w:rPr>
      </w:pPr>
    </w:p>
    <w:p w14:paraId="6716E314" w14:textId="77777777" w:rsidR="000214B9" w:rsidRPr="00E16D53" w:rsidRDefault="000214B9">
      <w:pPr>
        <w:spacing w:line="200" w:lineRule="exact"/>
      </w:pPr>
    </w:p>
    <w:p w14:paraId="7412624F" w14:textId="77777777" w:rsidR="000214B9" w:rsidRPr="00E16D53" w:rsidRDefault="000214B9">
      <w:pPr>
        <w:spacing w:line="200" w:lineRule="exact"/>
      </w:pPr>
    </w:p>
    <w:p w14:paraId="00526E0F" w14:textId="77777777" w:rsidR="000214B9" w:rsidRPr="00E16D53" w:rsidRDefault="00C94E73">
      <w:pPr>
        <w:ind w:left="3321" w:right="3335"/>
        <w:jc w:val="center"/>
        <w:rPr>
          <w:sz w:val="22"/>
          <w:szCs w:val="22"/>
        </w:rPr>
      </w:pPr>
      <w:r w:rsidRPr="00E16D53">
        <w:rPr>
          <w:b/>
          <w:spacing w:val="4"/>
          <w:sz w:val="22"/>
          <w:szCs w:val="22"/>
        </w:rPr>
        <w:t>M</w:t>
      </w:r>
      <w:r w:rsidRPr="00E16D53">
        <w:rPr>
          <w:b/>
          <w:spacing w:val="3"/>
          <w:sz w:val="22"/>
          <w:szCs w:val="22"/>
        </w:rPr>
        <w:t>ED</w:t>
      </w:r>
      <w:r w:rsidRPr="00E16D53">
        <w:rPr>
          <w:b/>
          <w:spacing w:val="2"/>
          <w:sz w:val="22"/>
          <w:szCs w:val="22"/>
        </w:rPr>
        <w:t>I</w:t>
      </w:r>
      <w:r w:rsidRPr="00E16D53">
        <w:rPr>
          <w:b/>
          <w:sz w:val="22"/>
          <w:szCs w:val="22"/>
        </w:rPr>
        <w:t>A</w:t>
      </w:r>
      <w:r w:rsidRPr="00E16D53">
        <w:rPr>
          <w:b/>
          <w:spacing w:val="18"/>
          <w:sz w:val="22"/>
          <w:szCs w:val="22"/>
        </w:rPr>
        <w:t xml:space="preserve"> </w:t>
      </w:r>
      <w:r w:rsidRPr="00E16D53">
        <w:rPr>
          <w:b/>
          <w:sz w:val="22"/>
          <w:szCs w:val="22"/>
        </w:rPr>
        <w:t>&amp;</w:t>
      </w:r>
      <w:r w:rsidRPr="00E16D53">
        <w:rPr>
          <w:b/>
          <w:spacing w:val="7"/>
          <w:sz w:val="22"/>
          <w:szCs w:val="22"/>
        </w:rPr>
        <w:t xml:space="preserve"> </w:t>
      </w:r>
      <w:r w:rsidRPr="00E16D53">
        <w:rPr>
          <w:b/>
          <w:spacing w:val="2"/>
          <w:w w:val="102"/>
          <w:sz w:val="22"/>
          <w:szCs w:val="22"/>
        </w:rPr>
        <w:t>P</w:t>
      </w:r>
      <w:r w:rsidRPr="00E16D53">
        <w:rPr>
          <w:b/>
          <w:spacing w:val="3"/>
          <w:w w:val="102"/>
          <w:sz w:val="22"/>
          <w:szCs w:val="22"/>
        </w:rPr>
        <w:t>O</w:t>
      </w:r>
      <w:r w:rsidRPr="00E16D53">
        <w:rPr>
          <w:b/>
          <w:spacing w:val="2"/>
          <w:w w:val="102"/>
          <w:sz w:val="22"/>
          <w:szCs w:val="22"/>
        </w:rPr>
        <w:t>P</w:t>
      </w:r>
      <w:r w:rsidRPr="00E16D53">
        <w:rPr>
          <w:b/>
          <w:spacing w:val="3"/>
          <w:w w:val="102"/>
          <w:sz w:val="22"/>
          <w:szCs w:val="22"/>
        </w:rPr>
        <w:t>U</w:t>
      </w:r>
      <w:r w:rsidRPr="00E16D53">
        <w:rPr>
          <w:b/>
          <w:spacing w:val="3"/>
          <w:w w:val="103"/>
          <w:sz w:val="22"/>
          <w:szCs w:val="22"/>
        </w:rPr>
        <w:t>L</w:t>
      </w:r>
      <w:r w:rsidRPr="00E16D53">
        <w:rPr>
          <w:b/>
          <w:spacing w:val="3"/>
          <w:w w:val="102"/>
          <w:sz w:val="22"/>
          <w:szCs w:val="22"/>
        </w:rPr>
        <w:t>A</w:t>
      </w:r>
      <w:r w:rsidRPr="00E16D53">
        <w:rPr>
          <w:b/>
          <w:w w:val="102"/>
          <w:sz w:val="22"/>
          <w:szCs w:val="22"/>
        </w:rPr>
        <w:t>R</w:t>
      </w:r>
      <w:r w:rsidRPr="00E16D53">
        <w:rPr>
          <w:b/>
          <w:spacing w:val="3"/>
          <w:sz w:val="22"/>
          <w:szCs w:val="22"/>
        </w:rPr>
        <w:t xml:space="preserve"> </w:t>
      </w:r>
      <w:r w:rsidRPr="00E16D53">
        <w:rPr>
          <w:b/>
          <w:spacing w:val="2"/>
          <w:w w:val="102"/>
          <w:sz w:val="22"/>
          <w:szCs w:val="22"/>
        </w:rPr>
        <w:t>P</w:t>
      </w:r>
      <w:r w:rsidRPr="00E16D53">
        <w:rPr>
          <w:b/>
          <w:spacing w:val="3"/>
          <w:w w:val="102"/>
          <w:sz w:val="22"/>
          <w:szCs w:val="22"/>
        </w:rPr>
        <w:t>R</w:t>
      </w:r>
      <w:r w:rsidRPr="00E16D53">
        <w:rPr>
          <w:b/>
          <w:spacing w:val="3"/>
          <w:w w:val="103"/>
          <w:sz w:val="22"/>
          <w:szCs w:val="22"/>
        </w:rPr>
        <w:t>E</w:t>
      </w:r>
      <w:r w:rsidRPr="00E16D53">
        <w:rPr>
          <w:b/>
          <w:spacing w:val="2"/>
          <w:w w:val="102"/>
          <w:sz w:val="22"/>
          <w:szCs w:val="22"/>
        </w:rPr>
        <w:t>S</w:t>
      </w:r>
      <w:r w:rsidRPr="00E16D53">
        <w:rPr>
          <w:b/>
          <w:w w:val="102"/>
          <w:sz w:val="22"/>
          <w:szCs w:val="22"/>
        </w:rPr>
        <w:t>S</w:t>
      </w:r>
    </w:p>
    <w:p w14:paraId="7554E494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4D1E545" w14:textId="77777777" w:rsidR="000214B9" w:rsidRPr="00E16D53" w:rsidRDefault="00C94E73">
      <w:pPr>
        <w:tabs>
          <w:tab w:val="left" w:pos="1540"/>
        </w:tabs>
        <w:spacing w:line="252" w:lineRule="auto"/>
        <w:ind w:left="1545" w:right="80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6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e</w:t>
      </w:r>
      <w:r w:rsidRPr="00E16D53">
        <w:rPr>
          <w:spacing w:val="4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eg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t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t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es</w:t>
      </w:r>
      <w:r w:rsidRPr="00E16D53">
        <w:rPr>
          <w:sz w:val="22"/>
          <w:szCs w:val="22"/>
        </w:rPr>
        <w:t>k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e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s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</w:t>
      </w:r>
      <w:r w:rsidRPr="00E16D53">
        <w:rPr>
          <w:sz w:val="22"/>
          <w:szCs w:val="22"/>
        </w:rPr>
        <w:t>y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d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s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f</w:t>
      </w:r>
      <w:r w:rsidRPr="00E16D53">
        <w:rPr>
          <w:spacing w:val="1"/>
          <w:w w:val="102"/>
          <w:sz w:val="22"/>
          <w:szCs w:val="22"/>
        </w:rPr>
        <w:t>f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38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3</w:t>
      </w:r>
      <w:r w:rsidRPr="00E16D53">
        <w:rPr>
          <w:sz w:val="22"/>
          <w:szCs w:val="22"/>
        </w:rPr>
        <w:t>)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A</w:t>
      </w:r>
      <w:r w:rsidRPr="00E16D53">
        <w:rPr>
          <w:spacing w:val="1"/>
          <w:sz w:val="18"/>
          <w:szCs w:val="18"/>
        </w:rPr>
        <w:t>LT</w:t>
      </w:r>
      <w:r w:rsidRPr="00E16D53">
        <w:rPr>
          <w:spacing w:val="2"/>
          <w:sz w:val="18"/>
          <w:szCs w:val="18"/>
        </w:rPr>
        <w:t>HCAR</w:t>
      </w:r>
      <w:r w:rsidRPr="00E16D53">
        <w:rPr>
          <w:sz w:val="18"/>
          <w:szCs w:val="18"/>
        </w:rPr>
        <w:t xml:space="preserve">E </w:t>
      </w:r>
      <w:r w:rsidRPr="00E16D53">
        <w:rPr>
          <w:spacing w:val="2"/>
          <w:sz w:val="18"/>
          <w:szCs w:val="18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1"/>
          <w:sz w:val="18"/>
          <w:szCs w:val="18"/>
        </w:rPr>
        <w:t>IS</w:t>
      </w:r>
      <w:r w:rsidRPr="00E16D53">
        <w:rPr>
          <w:sz w:val="18"/>
          <w:szCs w:val="18"/>
        </w:rPr>
        <w:t>K</w:t>
      </w:r>
      <w:r w:rsidRPr="00E16D53">
        <w:rPr>
          <w:spacing w:val="18"/>
          <w:sz w:val="18"/>
          <w:szCs w:val="18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18"/>
          <w:szCs w:val="18"/>
        </w:rPr>
        <w:t>ANAG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M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N</w:t>
      </w:r>
      <w:r w:rsidRPr="00E16D53">
        <w:rPr>
          <w:sz w:val="18"/>
          <w:szCs w:val="18"/>
        </w:rPr>
        <w:t xml:space="preserve">T </w:t>
      </w:r>
      <w:r w:rsidRPr="00E16D53">
        <w:rPr>
          <w:spacing w:val="16"/>
          <w:sz w:val="18"/>
          <w:szCs w:val="18"/>
        </w:rPr>
        <w:t xml:space="preserve"> </w:t>
      </w:r>
      <w:r w:rsidRPr="00E16D53">
        <w:rPr>
          <w:spacing w:val="2"/>
          <w:w w:val="102"/>
          <w:sz w:val="22"/>
          <w:szCs w:val="22"/>
        </w:rPr>
        <w:t>29.</w:t>
      </w:r>
    </w:p>
    <w:p w14:paraId="135578B0" w14:textId="77777777" w:rsidR="000214B9" w:rsidRPr="00E16D53" w:rsidRDefault="000214B9">
      <w:pPr>
        <w:spacing w:before="10" w:line="240" w:lineRule="exact"/>
        <w:rPr>
          <w:sz w:val="24"/>
          <w:szCs w:val="24"/>
        </w:rPr>
      </w:pPr>
    </w:p>
    <w:p w14:paraId="5103ABA3" w14:textId="77777777" w:rsidR="000214B9" w:rsidRPr="00E16D53" w:rsidRDefault="00C94E73">
      <w:pPr>
        <w:ind w:left="105"/>
        <w:rPr>
          <w:sz w:val="18"/>
          <w:szCs w:val="18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ca</w:t>
      </w:r>
      <w:r w:rsidRPr="00E16D53">
        <w:rPr>
          <w:sz w:val="22"/>
          <w:szCs w:val="22"/>
        </w:rPr>
        <w:t>l</w:t>
      </w:r>
      <w:r w:rsidRPr="00E16D53">
        <w:rPr>
          <w:spacing w:val="52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 xml:space="preserve">: 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ou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d</w:t>
      </w:r>
      <w:r w:rsidRPr="00E16D53">
        <w:rPr>
          <w:spacing w:val="4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Y</w:t>
      </w:r>
      <w:r w:rsidRPr="00E16D53">
        <w:rPr>
          <w:spacing w:val="2"/>
          <w:sz w:val="22"/>
          <w:szCs w:val="22"/>
        </w:rPr>
        <w:t>ou</w:t>
      </w:r>
      <w:r w:rsidRPr="00E16D53">
        <w:rPr>
          <w:sz w:val="22"/>
          <w:szCs w:val="22"/>
        </w:rPr>
        <w:t>r</w:t>
      </w:r>
      <w:r w:rsidRPr="00E16D53">
        <w:rPr>
          <w:spacing w:val="4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t</w:t>
      </w:r>
      <w:r w:rsidRPr="00E16D53">
        <w:rPr>
          <w:spacing w:val="4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es</w:t>
      </w:r>
      <w:r w:rsidRPr="00E16D53">
        <w:rPr>
          <w:sz w:val="22"/>
          <w:szCs w:val="22"/>
        </w:rPr>
        <w:t>k</w:t>
      </w:r>
      <w:r w:rsidRPr="00E16D53">
        <w:rPr>
          <w:spacing w:val="4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t</w:t>
      </w:r>
      <w:r w:rsidRPr="00E16D53">
        <w:rPr>
          <w:spacing w:val="4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Y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u</w:t>
      </w:r>
      <w:r w:rsidRPr="00E16D53">
        <w:rPr>
          <w:spacing w:val="4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Sued?</w:t>
      </w:r>
      <w:r w:rsidRPr="00E16D53">
        <w:rPr>
          <w:sz w:val="22"/>
          <w:szCs w:val="22"/>
        </w:rPr>
        <w:t>,</w:t>
      </w:r>
      <w:r w:rsidRPr="00E16D53">
        <w:rPr>
          <w:spacing w:val="48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O</w:t>
      </w:r>
      <w:r w:rsidRPr="00E16D53">
        <w:rPr>
          <w:spacing w:val="2"/>
          <w:w w:val="104"/>
          <w:sz w:val="18"/>
          <w:szCs w:val="18"/>
        </w:rPr>
        <w:t>U</w:t>
      </w:r>
      <w:r w:rsidRPr="00E16D53">
        <w:rPr>
          <w:spacing w:val="1"/>
          <w:w w:val="104"/>
          <w:sz w:val="18"/>
          <w:szCs w:val="18"/>
        </w:rPr>
        <w:t>TP</w:t>
      </w:r>
      <w:r w:rsidRPr="00E16D53">
        <w:rPr>
          <w:spacing w:val="2"/>
          <w:w w:val="104"/>
          <w:sz w:val="18"/>
          <w:szCs w:val="18"/>
        </w:rPr>
        <w:t>A</w:t>
      </w:r>
      <w:r w:rsidRPr="00E16D53">
        <w:rPr>
          <w:spacing w:val="1"/>
          <w:w w:val="104"/>
          <w:sz w:val="18"/>
          <w:szCs w:val="18"/>
        </w:rPr>
        <w:t>TIE</w:t>
      </w:r>
      <w:r w:rsidRPr="00E16D53">
        <w:rPr>
          <w:spacing w:val="2"/>
          <w:w w:val="104"/>
          <w:sz w:val="18"/>
          <w:szCs w:val="18"/>
        </w:rPr>
        <w:t>N</w:t>
      </w:r>
      <w:r w:rsidRPr="00E16D53">
        <w:rPr>
          <w:w w:val="104"/>
          <w:sz w:val="18"/>
          <w:szCs w:val="18"/>
        </w:rPr>
        <w:t>T</w:t>
      </w:r>
      <w:r w:rsidRPr="00E16D53">
        <w:rPr>
          <w:sz w:val="18"/>
          <w:szCs w:val="18"/>
        </w:rPr>
        <w:t xml:space="preserve"> </w:t>
      </w:r>
      <w:r w:rsidRPr="00E16D53">
        <w:rPr>
          <w:spacing w:val="-11"/>
          <w:sz w:val="18"/>
          <w:szCs w:val="18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4"/>
          <w:sz w:val="18"/>
          <w:szCs w:val="18"/>
        </w:rPr>
        <w:t>URG</w:t>
      </w:r>
      <w:r w:rsidRPr="00E16D53">
        <w:rPr>
          <w:spacing w:val="1"/>
          <w:w w:val="104"/>
          <w:sz w:val="18"/>
          <w:szCs w:val="18"/>
        </w:rPr>
        <w:t>E</w:t>
      </w:r>
      <w:r w:rsidRPr="00E16D53">
        <w:rPr>
          <w:spacing w:val="2"/>
          <w:w w:val="104"/>
          <w:sz w:val="18"/>
          <w:szCs w:val="18"/>
        </w:rPr>
        <w:t>R</w:t>
      </w:r>
      <w:r w:rsidRPr="00E16D53">
        <w:rPr>
          <w:w w:val="104"/>
          <w:sz w:val="18"/>
          <w:szCs w:val="18"/>
        </w:rPr>
        <w:t>Y</w:t>
      </w:r>
    </w:p>
    <w:p w14:paraId="14DC72CB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18"/>
          <w:szCs w:val="18"/>
        </w:rPr>
        <w:t>AGA</w:t>
      </w:r>
      <w:r w:rsidRPr="00E16D53">
        <w:rPr>
          <w:spacing w:val="1"/>
          <w:sz w:val="18"/>
          <w:szCs w:val="18"/>
        </w:rPr>
        <w:t>ZI</w:t>
      </w:r>
      <w:r w:rsidRPr="00E16D53">
        <w:rPr>
          <w:spacing w:val="2"/>
          <w:sz w:val="18"/>
          <w:szCs w:val="18"/>
        </w:rPr>
        <w:t>N</w:t>
      </w:r>
      <w:r w:rsidRPr="00E16D53">
        <w:rPr>
          <w:spacing w:val="1"/>
          <w:sz w:val="18"/>
          <w:szCs w:val="18"/>
        </w:rPr>
        <w:t>E</w:t>
      </w:r>
      <w:r w:rsidRPr="00E16D53">
        <w:rPr>
          <w:sz w:val="22"/>
          <w:szCs w:val="22"/>
        </w:rPr>
        <w:t>,</w:t>
      </w:r>
      <w:r w:rsidRPr="00E16D53">
        <w:rPr>
          <w:spacing w:val="3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pacing w:val="2"/>
          <w:sz w:val="22"/>
          <w:szCs w:val="22"/>
        </w:rPr>
        <w:t>ove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be</w:t>
      </w:r>
      <w:r w:rsidRPr="00E16D53">
        <w:rPr>
          <w:sz w:val="22"/>
          <w:szCs w:val="22"/>
        </w:rPr>
        <w:t>r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2015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</w:t>
      </w:r>
      <w:r w:rsidRPr="00E16D53">
        <w:rPr>
          <w:spacing w:val="1"/>
          <w:w w:val="102"/>
          <w:sz w:val="22"/>
          <w:szCs w:val="22"/>
        </w:rPr>
        <w:t>6-</w:t>
      </w:r>
      <w:r w:rsidRPr="00E16D53">
        <w:rPr>
          <w:spacing w:val="2"/>
          <w:w w:val="102"/>
          <w:sz w:val="22"/>
          <w:szCs w:val="22"/>
        </w:rPr>
        <w:t>27,</w:t>
      </w:r>
    </w:p>
    <w:p w14:paraId="682CA2C5" w14:textId="77777777" w:rsidR="000214B9" w:rsidRPr="00E16D53" w:rsidRDefault="00C94E73">
      <w:pPr>
        <w:spacing w:before="13" w:line="248" w:lineRule="auto"/>
        <w:ind w:left="1545" w:right="803"/>
        <w:rPr>
          <w:sz w:val="22"/>
          <w:szCs w:val="22"/>
        </w:rPr>
      </w:pPr>
      <w:r w:rsidRPr="00E16D53">
        <w:rPr>
          <w:color w:val="0000FF"/>
          <w:spacing w:val="2"/>
          <w:w w:val="102"/>
          <w:sz w:val="22"/>
          <w:szCs w:val="22"/>
          <w:u w:color="0000FF"/>
        </w:rPr>
        <w:t>h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t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t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ps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:/</w:t>
      </w:r>
      <w:hyperlink r:id="rId9"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www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ou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pa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ti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n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su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ge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y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ne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t/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su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g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ca</w:t>
        </w:r>
        <w:r w:rsidRPr="00E16D53">
          <w:rPr>
            <w:color w:val="0000FF"/>
            <w:w w:val="103"/>
            <w:sz w:val="22"/>
            <w:szCs w:val="22"/>
            <w:u w:color="0000FF"/>
          </w:rPr>
          <w:t>l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-f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ilit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y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-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ad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n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s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ti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o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n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vo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d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-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ed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ca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l</w:t>
        </w:r>
        <w:r w:rsidRPr="00E16D53">
          <w:rPr>
            <w:color w:val="0000FF"/>
            <w:w w:val="102"/>
            <w:sz w:val="22"/>
            <w:szCs w:val="22"/>
            <w:u w:color="0000FF"/>
          </w:rPr>
          <w:t>-</w:t>
        </w:r>
      </w:hyperlink>
      <w:r w:rsidRPr="00E16D53">
        <w:rPr>
          <w:color w:val="0000FF"/>
          <w:w w:val="102"/>
          <w:sz w:val="22"/>
          <w:szCs w:val="22"/>
        </w:rPr>
        <w:t xml:space="preserve"> </w:t>
      </w:r>
      <w:r w:rsidRPr="00E16D53">
        <w:rPr>
          <w:color w:val="0000FF"/>
          <w:spacing w:val="3"/>
          <w:w w:val="102"/>
          <w:sz w:val="22"/>
          <w:szCs w:val="22"/>
          <w:u w:color="0000FF"/>
        </w:rPr>
        <w:t>m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a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l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p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r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ac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ti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ce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/</w:t>
      </w:r>
      <w:r w:rsidRPr="00E16D53">
        <w:rPr>
          <w:color w:val="0000FF"/>
          <w:spacing w:val="3"/>
          <w:w w:val="102"/>
          <w:sz w:val="22"/>
          <w:szCs w:val="22"/>
          <w:u w:color="0000FF"/>
        </w:rPr>
        <w:t>m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ed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i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ca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l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3"/>
          <w:w w:val="102"/>
          <w:sz w:val="22"/>
          <w:szCs w:val="22"/>
          <w:u w:color="0000FF"/>
        </w:rPr>
        <w:t>m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a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l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p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r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ac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ti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ce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cou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l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d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you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r-fr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on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t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desk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ge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t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you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su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e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d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11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15</w:t>
      </w:r>
    </w:p>
    <w:p w14:paraId="136D5548" w14:textId="77777777" w:rsidR="000214B9" w:rsidRPr="00E16D53" w:rsidRDefault="000214B9">
      <w:pPr>
        <w:spacing w:before="2" w:line="220" w:lineRule="exact"/>
        <w:rPr>
          <w:sz w:val="22"/>
          <w:szCs w:val="22"/>
        </w:rPr>
      </w:pPr>
    </w:p>
    <w:p w14:paraId="646D6C58" w14:textId="77777777" w:rsidR="000214B9" w:rsidRPr="00E16D53" w:rsidRDefault="00C94E73">
      <w:pPr>
        <w:tabs>
          <w:tab w:val="left" w:pos="1540"/>
        </w:tabs>
        <w:spacing w:before="37" w:line="250" w:lineRule="auto"/>
        <w:ind w:left="1545" w:right="81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5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oduc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v</w:t>
      </w:r>
      <w:r w:rsidRPr="00E16D53">
        <w:rPr>
          <w:sz w:val="22"/>
          <w:szCs w:val="22"/>
        </w:rPr>
        <w:t>e</w:t>
      </w:r>
      <w:r w:rsidRPr="00E16D53">
        <w:rPr>
          <w:spacing w:val="3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e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.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ilit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ry</w:t>
      </w:r>
      <w:r w:rsidRPr="00E16D53">
        <w:rPr>
          <w:sz w:val="22"/>
          <w:szCs w:val="22"/>
        </w:rPr>
        <w:t>,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18"/>
          <w:szCs w:val="18"/>
        </w:rPr>
        <w:t>U</w:t>
      </w:r>
      <w:r w:rsidRPr="00E16D53">
        <w:rPr>
          <w:spacing w:val="1"/>
          <w:sz w:val="18"/>
          <w:szCs w:val="18"/>
        </w:rPr>
        <w:t>FFI</w:t>
      </w:r>
      <w:r w:rsidRPr="00E16D53">
        <w:rPr>
          <w:spacing w:val="2"/>
          <w:sz w:val="18"/>
          <w:szCs w:val="18"/>
        </w:rPr>
        <w:t>NG</w:t>
      </w:r>
      <w:r w:rsidRPr="00E16D53">
        <w:rPr>
          <w:spacing w:val="1"/>
          <w:sz w:val="18"/>
          <w:szCs w:val="18"/>
        </w:rPr>
        <w:t>T</w:t>
      </w:r>
      <w:r w:rsidRPr="00E16D53">
        <w:rPr>
          <w:spacing w:val="2"/>
          <w:sz w:val="18"/>
          <w:szCs w:val="18"/>
        </w:rPr>
        <w:t>O</w:t>
      </w:r>
      <w:r w:rsidRPr="00E16D53">
        <w:rPr>
          <w:sz w:val="18"/>
          <w:szCs w:val="18"/>
        </w:rPr>
        <w:t xml:space="preserve">N </w:t>
      </w:r>
      <w:r w:rsidRPr="00E16D53">
        <w:rPr>
          <w:spacing w:val="1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2"/>
          <w:sz w:val="18"/>
          <w:szCs w:val="18"/>
        </w:rPr>
        <w:t>O</w:t>
      </w:r>
      <w:r w:rsidRPr="00E16D53">
        <w:rPr>
          <w:spacing w:val="1"/>
          <w:sz w:val="18"/>
          <w:szCs w:val="18"/>
        </w:rPr>
        <w:t>ST</w:t>
      </w:r>
      <w:r w:rsidRPr="00E16D53">
        <w:rPr>
          <w:sz w:val="22"/>
          <w:szCs w:val="22"/>
        </w:rPr>
        <w:t>,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7</w:t>
      </w:r>
      <w:r w:rsidRPr="00E16D53">
        <w:rPr>
          <w:spacing w:val="1"/>
          <w:w w:val="102"/>
          <w:sz w:val="22"/>
          <w:szCs w:val="22"/>
        </w:rPr>
        <w:t>.</w:t>
      </w:r>
      <w:r w:rsidRPr="00E16D53">
        <w:rPr>
          <w:spacing w:val="2"/>
          <w:w w:val="102"/>
          <w:sz w:val="22"/>
          <w:szCs w:val="22"/>
        </w:rPr>
        <w:t>2</w:t>
      </w:r>
      <w:r w:rsidRPr="00E16D53">
        <w:rPr>
          <w:spacing w:val="1"/>
          <w:w w:val="102"/>
          <w:sz w:val="22"/>
          <w:szCs w:val="22"/>
        </w:rPr>
        <w:t>.</w:t>
      </w:r>
      <w:r w:rsidRPr="00E16D53">
        <w:rPr>
          <w:spacing w:val="2"/>
          <w:w w:val="102"/>
          <w:sz w:val="22"/>
          <w:szCs w:val="22"/>
        </w:rPr>
        <w:t>201</w:t>
      </w:r>
      <w:r w:rsidRPr="00E16D53">
        <w:rPr>
          <w:w w:val="102"/>
          <w:sz w:val="22"/>
          <w:szCs w:val="22"/>
        </w:rPr>
        <w:t xml:space="preserve">5 </w:t>
      </w:r>
      <w:hyperlink r:id="rId10"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p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: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//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www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hu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ff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ng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onpos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dov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-f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ox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p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odu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ti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v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-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l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p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ac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ti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ce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_b_7706980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3"/>
            <w:w w:val="103"/>
            <w:sz w:val="22"/>
            <w:szCs w:val="22"/>
            <w:u w:color="0000FF"/>
          </w:rPr>
          <w:t>m</w:t>
        </w:r>
      </w:hyperlink>
      <w:r w:rsidRPr="00E16D53">
        <w:rPr>
          <w:color w:val="0000FF"/>
          <w:w w:val="103"/>
          <w:sz w:val="22"/>
          <w:szCs w:val="22"/>
          <w:u w:color="0000FF"/>
        </w:rPr>
        <w:t>l</w:t>
      </w:r>
      <w:r w:rsidRPr="00E16D53">
        <w:rPr>
          <w:color w:val="0000FF"/>
          <w:spacing w:val="24"/>
          <w:sz w:val="22"/>
          <w:szCs w:val="22"/>
        </w:rPr>
        <w:t xml:space="preserve"> </w:t>
      </w:r>
      <w:r w:rsidRPr="00E16D53">
        <w:rPr>
          <w:color w:val="000000"/>
          <w:spacing w:val="1"/>
          <w:sz w:val="22"/>
          <w:szCs w:val="22"/>
        </w:rPr>
        <w:t>(</w:t>
      </w:r>
      <w:r w:rsidRPr="00E16D53">
        <w:rPr>
          <w:color w:val="000000"/>
          <w:spacing w:val="3"/>
          <w:sz w:val="22"/>
          <w:szCs w:val="22"/>
        </w:rPr>
        <w:t>w</w:t>
      </w:r>
      <w:r w:rsidRPr="00E16D53">
        <w:rPr>
          <w:color w:val="000000"/>
          <w:spacing w:val="1"/>
          <w:sz w:val="22"/>
          <w:szCs w:val="22"/>
        </w:rPr>
        <w:t>it</w:t>
      </w:r>
      <w:r w:rsidRPr="00E16D53">
        <w:rPr>
          <w:color w:val="000000"/>
          <w:sz w:val="22"/>
          <w:szCs w:val="22"/>
        </w:rPr>
        <w:t>h</w:t>
      </w:r>
      <w:r w:rsidRPr="00E16D53">
        <w:rPr>
          <w:color w:val="000000"/>
          <w:spacing w:val="12"/>
          <w:sz w:val="22"/>
          <w:szCs w:val="22"/>
        </w:rPr>
        <w:t xml:space="preserve"> </w:t>
      </w:r>
      <w:r w:rsidRPr="00E16D53">
        <w:rPr>
          <w:color w:val="000000"/>
          <w:spacing w:val="3"/>
          <w:sz w:val="22"/>
          <w:szCs w:val="22"/>
        </w:rPr>
        <w:t>D</w:t>
      </w:r>
      <w:r w:rsidRPr="00E16D53">
        <w:rPr>
          <w:color w:val="000000"/>
          <w:spacing w:val="2"/>
          <w:sz w:val="22"/>
          <w:szCs w:val="22"/>
        </w:rPr>
        <w:t>o</w:t>
      </w:r>
      <w:r w:rsidRPr="00E16D53">
        <w:rPr>
          <w:color w:val="000000"/>
          <w:sz w:val="22"/>
          <w:szCs w:val="22"/>
        </w:rPr>
        <w:t>v</w:t>
      </w:r>
      <w:r w:rsidRPr="00E16D53">
        <w:rPr>
          <w:color w:val="000000"/>
          <w:spacing w:val="10"/>
          <w:sz w:val="22"/>
          <w:szCs w:val="22"/>
        </w:rPr>
        <w:t xml:space="preserve"> </w:t>
      </w:r>
      <w:r w:rsidRPr="00E16D53">
        <w:rPr>
          <w:color w:val="000000"/>
          <w:spacing w:val="2"/>
          <w:w w:val="102"/>
          <w:sz w:val="22"/>
          <w:szCs w:val="22"/>
        </w:rPr>
        <w:t>Fox</w:t>
      </w:r>
      <w:r w:rsidRPr="00E16D53">
        <w:rPr>
          <w:color w:val="000000"/>
          <w:w w:val="102"/>
          <w:sz w:val="22"/>
          <w:szCs w:val="22"/>
        </w:rPr>
        <w:t>)</w:t>
      </w:r>
    </w:p>
    <w:p w14:paraId="54E246DB" w14:textId="77777777" w:rsidR="000214B9" w:rsidRPr="00E16D53" w:rsidRDefault="000214B9">
      <w:pPr>
        <w:spacing w:before="17" w:line="240" w:lineRule="exact"/>
        <w:rPr>
          <w:sz w:val="24"/>
          <w:szCs w:val="24"/>
        </w:rPr>
      </w:pPr>
    </w:p>
    <w:p w14:paraId="07C52610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</w:t>
      </w:r>
      <w:r w:rsidRPr="00E16D53">
        <w:rPr>
          <w:sz w:val="22"/>
          <w:szCs w:val="22"/>
        </w:rPr>
        <w:t>y</w:t>
      </w:r>
      <w:r w:rsidRPr="00E16D53">
        <w:rPr>
          <w:spacing w:val="2"/>
          <w:sz w:val="22"/>
          <w:szCs w:val="22"/>
        </w:rPr>
        <w:t xml:space="preserve"> 24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8</w:t>
      </w:r>
      <w:r w:rsidRPr="00E16D53">
        <w:rPr>
          <w:sz w:val="22"/>
          <w:szCs w:val="22"/>
        </w:rPr>
        <w:t>)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1"/>
          <w:sz w:val="18"/>
          <w:szCs w:val="18"/>
        </w:rPr>
        <w:t>L</w:t>
      </w:r>
      <w:r w:rsidRPr="00E16D53">
        <w:rPr>
          <w:spacing w:val="2"/>
          <w:sz w:val="18"/>
          <w:szCs w:val="18"/>
        </w:rPr>
        <w:t>OOMB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R</w:t>
      </w:r>
      <w:r w:rsidRPr="00E16D53">
        <w:rPr>
          <w:sz w:val="18"/>
          <w:szCs w:val="18"/>
        </w:rPr>
        <w:t>G</w:t>
      </w:r>
      <w:r w:rsidRPr="00E16D53">
        <w:rPr>
          <w:spacing w:val="45"/>
          <w:sz w:val="18"/>
          <w:szCs w:val="18"/>
        </w:rPr>
        <w:t xml:space="preserve"> </w:t>
      </w:r>
      <w:r w:rsidRPr="00E16D53">
        <w:rPr>
          <w:spacing w:val="3"/>
          <w:sz w:val="22"/>
          <w:szCs w:val="22"/>
        </w:rPr>
        <w:t>BNA</w:t>
      </w:r>
      <w:r w:rsidRPr="00E16D53">
        <w:rPr>
          <w:spacing w:val="1"/>
          <w:sz w:val="22"/>
          <w:szCs w:val="22"/>
        </w:rPr>
        <w:t>’</w:t>
      </w:r>
      <w:r w:rsidRPr="00E16D53">
        <w:rPr>
          <w:sz w:val="18"/>
          <w:szCs w:val="18"/>
        </w:rPr>
        <w:t>S</w:t>
      </w:r>
      <w:r w:rsidRPr="00E16D53">
        <w:rPr>
          <w:spacing w:val="15"/>
          <w:sz w:val="18"/>
          <w:szCs w:val="18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A</w:t>
      </w:r>
      <w:r w:rsidRPr="00E16D53">
        <w:rPr>
          <w:spacing w:val="1"/>
          <w:sz w:val="18"/>
          <w:szCs w:val="18"/>
        </w:rPr>
        <w:t>LT</w:t>
      </w:r>
      <w:r w:rsidRPr="00E16D53">
        <w:rPr>
          <w:sz w:val="18"/>
          <w:szCs w:val="18"/>
        </w:rPr>
        <w:t>H</w:t>
      </w:r>
      <w:r w:rsidRPr="00E16D53">
        <w:rPr>
          <w:spacing w:val="27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2"/>
          <w:sz w:val="18"/>
          <w:szCs w:val="18"/>
        </w:rPr>
        <w:t>A</w:t>
      </w:r>
      <w:r w:rsidRPr="00E16D53">
        <w:rPr>
          <w:sz w:val="18"/>
          <w:szCs w:val="18"/>
        </w:rPr>
        <w:t>W</w:t>
      </w:r>
      <w:r w:rsidRPr="00E16D53">
        <w:rPr>
          <w:spacing w:val="15"/>
          <w:sz w:val="18"/>
          <w:szCs w:val="18"/>
        </w:rPr>
        <w:t xml:space="preserve"> </w:t>
      </w:r>
      <w:r w:rsidRPr="00E16D53">
        <w:rPr>
          <w:spacing w:val="3"/>
          <w:w w:val="103"/>
          <w:sz w:val="22"/>
          <w:szCs w:val="22"/>
        </w:rPr>
        <w:t>R</w:t>
      </w:r>
      <w:r w:rsidRPr="00E16D53">
        <w:rPr>
          <w:spacing w:val="1"/>
          <w:w w:val="104"/>
          <w:sz w:val="18"/>
          <w:szCs w:val="18"/>
        </w:rPr>
        <w:t>EP</w:t>
      </w:r>
      <w:r w:rsidRPr="00E16D53">
        <w:rPr>
          <w:spacing w:val="2"/>
          <w:w w:val="104"/>
          <w:sz w:val="18"/>
          <w:szCs w:val="18"/>
        </w:rPr>
        <w:t>OR</w:t>
      </w:r>
      <w:r w:rsidRPr="00E16D53">
        <w:rPr>
          <w:spacing w:val="1"/>
          <w:w w:val="104"/>
          <w:sz w:val="18"/>
          <w:szCs w:val="18"/>
        </w:rPr>
        <w:t>TE</w:t>
      </w:r>
      <w:r w:rsidRPr="00E16D53">
        <w:rPr>
          <w:w w:val="104"/>
          <w:sz w:val="18"/>
          <w:szCs w:val="18"/>
        </w:rPr>
        <w:t>R</w:t>
      </w:r>
      <w:r w:rsidRPr="00E16D53">
        <w:rPr>
          <w:spacing w:val="7"/>
          <w:sz w:val="18"/>
          <w:szCs w:val="18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2</w:t>
      </w:r>
      <w:r w:rsidRPr="00E16D53">
        <w:rPr>
          <w:spacing w:val="1"/>
          <w:w w:val="102"/>
          <w:sz w:val="22"/>
          <w:szCs w:val="22"/>
        </w:rPr>
        <w:t>.</w:t>
      </w:r>
      <w:r w:rsidRPr="00E16D53">
        <w:rPr>
          <w:spacing w:val="2"/>
          <w:w w:val="102"/>
          <w:sz w:val="22"/>
          <w:szCs w:val="22"/>
        </w:rPr>
        <w:t>26</w:t>
      </w:r>
      <w:r w:rsidRPr="00E16D53">
        <w:rPr>
          <w:spacing w:val="1"/>
          <w:w w:val="102"/>
          <w:sz w:val="22"/>
          <w:szCs w:val="22"/>
        </w:rPr>
        <w:t>.</w:t>
      </w:r>
      <w:r w:rsidRPr="00E16D53">
        <w:rPr>
          <w:spacing w:val="2"/>
          <w:w w:val="102"/>
          <w:sz w:val="22"/>
          <w:szCs w:val="22"/>
        </w:rPr>
        <w:t>2015</w:t>
      </w:r>
      <w:r w:rsidRPr="00E16D53">
        <w:rPr>
          <w:w w:val="102"/>
          <w:sz w:val="22"/>
          <w:szCs w:val="22"/>
        </w:rPr>
        <w:t>)</w:t>
      </w:r>
    </w:p>
    <w:p w14:paraId="3151F9DF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abou</w:t>
      </w:r>
      <w:r w:rsidRPr="00E16D53">
        <w:rPr>
          <w:sz w:val="22"/>
          <w:szCs w:val="22"/>
        </w:rPr>
        <w:t>t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pu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po</w:t>
      </w:r>
      <w:r w:rsidRPr="00E16D53">
        <w:rPr>
          <w:spacing w:val="1"/>
          <w:sz w:val="22"/>
          <w:szCs w:val="22"/>
        </w:rPr>
        <w:t>s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s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s</w:t>
      </w:r>
      <w:r w:rsidRPr="00E16D53">
        <w:rPr>
          <w:spacing w:val="2"/>
          <w:sz w:val="22"/>
          <w:szCs w:val="22"/>
        </w:rPr>
        <w:t>cop</w:t>
      </w:r>
      <w:r w:rsidRPr="00E16D53">
        <w:rPr>
          <w:sz w:val="22"/>
          <w:szCs w:val="22"/>
        </w:rPr>
        <w:t>e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phy</w:t>
      </w:r>
      <w:r w:rsidRPr="00E16D53">
        <w:rPr>
          <w:spacing w:val="1"/>
          <w:sz w:val="22"/>
          <w:szCs w:val="22"/>
        </w:rPr>
        <w:t>si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an</w:t>
      </w:r>
      <w:r w:rsidRPr="00E16D53">
        <w:rPr>
          <w:spacing w:val="1"/>
          <w:sz w:val="22"/>
          <w:szCs w:val="22"/>
        </w:rPr>
        <w:t>s</w:t>
      </w:r>
      <w:r w:rsidRPr="00E16D53">
        <w:rPr>
          <w:sz w:val="22"/>
          <w:szCs w:val="22"/>
        </w:rPr>
        <w:t>’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pee</w:t>
      </w:r>
      <w:r w:rsidRPr="00E16D53">
        <w:rPr>
          <w:sz w:val="22"/>
          <w:szCs w:val="22"/>
        </w:rPr>
        <w:t>r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3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v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ge</w:t>
      </w:r>
      <w:r w:rsidRPr="00E16D53">
        <w:rPr>
          <w:w w:val="102"/>
          <w:sz w:val="22"/>
          <w:szCs w:val="22"/>
        </w:rPr>
        <w:t>.</w:t>
      </w:r>
    </w:p>
    <w:p w14:paraId="30EBB37C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5D515CDC" w14:textId="77777777" w:rsidR="000214B9" w:rsidRPr="00E16D53" w:rsidRDefault="00C94E73">
      <w:pPr>
        <w:tabs>
          <w:tab w:val="left" w:pos="1540"/>
        </w:tabs>
        <w:spacing w:line="248" w:lineRule="auto"/>
        <w:ind w:left="1545" w:right="78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4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</w:t>
      </w:r>
      <w:r w:rsidRPr="00E16D53">
        <w:rPr>
          <w:sz w:val="22"/>
          <w:szCs w:val="22"/>
        </w:rPr>
        <w:t>y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-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A</w:t>
      </w:r>
      <w:r w:rsidRPr="00E16D53">
        <w:rPr>
          <w:spacing w:val="1"/>
          <w:sz w:val="18"/>
          <w:szCs w:val="18"/>
        </w:rPr>
        <w:t>LT</w:t>
      </w:r>
      <w:r w:rsidRPr="00E16D53">
        <w:rPr>
          <w:spacing w:val="2"/>
          <w:sz w:val="18"/>
          <w:szCs w:val="18"/>
        </w:rPr>
        <w:t>H</w:t>
      </w:r>
      <w:r w:rsidRPr="00E16D53">
        <w:rPr>
          <w:spacing w:val="1"/>
          <w:sz w:val="18"/>
          <w:szCs w:val="18"/>
        </w:rPr>
        <w:t>C</w:t>
      </w:r>
      <w:r w:rsidRPr="00E16D53">
        <w:rPr>
          <w:spacing w:val="2"/>
          <w:sz w:val="18"/>
          <w:szCs w:val="18"/>
        </w:rPr>
        <w:t>A</w:t>
      </w:r>
      <w:r w:rsidRPr="00E16D53">
        <w:rPr>
          <w:spacing w:val="1"/>
          <w:sz w:val="18"/>
          <w:szCs w:val="18"/>
        </w:rPr>
        <w:t>R</w:t>
      </w:r>
      <w:r w:rsidRPr="00E16D53">
        <w:rPr>
          <w:sz w:val="18"/>
          <w:szCs w:val="18"/>
        </w:rPr>
        <w:t>E</w:t>
      </w:r>
      <w:r w:rsidRPr="00E16D53">
        <w:rPr>
          <w:spacing w:val="36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R</w:t>
      </w:r>
      <w:r w:rsidRPr="00E16D53">
        <w:rPr>
          <w:spacing w:val="1"/>
          <w:sz w:val="18"/>
          <w:szCs w:val="18"/>
        </w:rPr>
        <w:t>IS</w:t>
      </w:r>
      <w:r w:rsidRPr="00E16D53">
        <w:rPr>
          <w:sz w:val="18"/>
          <w:szCs w:val="18"/>
        </w:rPr>
        <w:t>K</w:t>
      </w:r>
      <w:r w:rsidRPr="00E16D53">
        <w:rPr>
          <w:spacing w:val="6"/>
          <w:sz w:val="18"/>
          <w:szCs w:val="18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18"/>
          <w:szCs w:val="18"/>
        </w:rPr>
        <w:t>ANAG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M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N</w:t>
      </w:r>
      <w:r w:rsidRPr="00E16D53">
        <w:rPr>
          <w:sz w:val="18"/>
          <w:szCs w:val="18"/>
        </w:rPr>
        <w:t>T</w:t>
      </w:r>
      <w:r w:rsidRPr="00E16D53">
        <w:rPr>
          <w:spacing w:val="39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R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V</w:t>
      </w:r>
      <w:r w:rsidRPr="00E16D53">
        <w:rPr>
          <w:spacing w:val="1"/>
          <w:sz w:val="18"/>
          <w:szCs w:val="18"/>
        </w:rPr>
        <w:t>IE</w:t>
      </w:r>
      <w:r w:rsidRPr="00E16D53">
        <w:rPr>
          <w:sz w:val="18"/>
          <w:szCs w:val="18"/>
        </w:rPr>
        <w:t>W</w:t>
      </w:r>
      <w:r w:rsidRPr="00E16D53">
        <w:rPr>
          <w:spacing w:val="19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abou</w:t>
      </w:r>
      <w:r w:rsidRPr="00E16D53">
        <w:rPr>
          <w:sz w:val="22"/>
          <w:szCs w:val="22"/>
        </w:rPr>
        <w:t>t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itr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f</w:t>
      </w:r>
      <w:r w:rsidRPr="00E16D53">
        <w:rPr>
          <w:spacing w:val="-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cal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e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spu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1"/>
          <w:sz w:val="22"/>
          <w:szCs w:val="22"/>
        </w:rPr>
        <w:t xml:space="preserve"> </w:t>
      </w:r>
      <w:hyperlink r:id="rId11"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p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: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//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www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on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l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ne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ti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l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e-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-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f-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co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p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s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e</w:t>
        </w:r>
      </w:hyperlink>
      <w:r w:rsidRPr="00E16D53">
        <w:rPr>
          <w:color w:val="000000"/>
          <w:w w:val="102"/>
          <w:sz w:val="22"/>
          <w:szCs w:val="22"/>
        </w:rPr>
        <w:t>.</w:t>
      </w:r>
    </w:p>
    <w:p w14:paraId="15644256" w14:textId="77777777" w:rsidR="000214B9" w:rsidRPr="00E16D53" w:rsidRDefault="000214B9">
      <w:pPr>
        <w:spacing w:before="2" w:line="220" w:lineRule="exact"/>
        <w:rPr>
          <w:sz w:val="22"/>
          <w:szCs w:val="22"/>
        </w:rPr>
      </w:pPr>
    </w:p>
    <w:p w14:paraId="42518B9F" w14:textId="77777777" w:rsidR="000214B9" w:rsidRPr="00E16D53" w:rsidRDefault="00C94E73">
      <w:pPr>
        <w:tabs>
          <w:tab w:val="left" w:pos="1540"/>
        </w:tabs>
        <w:spacing w:before="37" w:line="250" w:lineRule="auto"/>
        <w:ind w:left="1545" w:right="78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lastRenderedPageBreak/>
        <w:t>201</w:t>
      </w:r>
      <w:r w:rsidRPr="00E16D53">
        <w:rPr>
          <w:sz w:val="22"/>
          <w:szCs w:val="22"/>
        </w:rPr>
        <w:t>4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18"/>
          <w:szCs w:val="18"/>
        </w:rPr>
        <w:t>A</w:t>
      </w:r>
      <w:r w:rsidRPr="00E16D53">
        <w:rPr>
          <w:sz w:val="18"/>
          <w:szCs w:val="18"/>
        </w:rPr>
        <w:t>S</w:t>
      </w:r>
      <w:r w:rsidRPr="00E16D53">
        <w:rPr>
          <w:spacing w:val="1"/>
          <w:sz w:val="18"/>
          <w:szCs w:val="18"/>
        </w:rPr>
        <w:t>H</w:t>
      </w:r>
      <w:r w:rsidRPr="00E16D53">
        <w:rPr>
          <w:sz w:val="18"/>
          <w:szCs w:val="18"/>
        </w:rPr>
        <w:t>I</w:t>
      </w:r>
      <w:r w:rsidRPr="00E16D53">
        <w:rPr>
          <w:spacing w:val="1"/>
          <w:sz w:val="18"/>
          <w:szCs w:val="18"/>
        </w:rPr>
        <w:t>NG</w:t>
      </w:r>
      <w:r w:rsidRPr="00E16D53">
        <w:rPr>
          <w:sz w:val="18"/>
          <w:szCs w:val="18"/>
        </w:rPr>
        <w:t>T</w:t>
      </w:r>
      <w:r w:rsidRPr="00E16D53">
        <w:rPr>
          <w:spacing w:val="1"/>
          <w:sz w:val="18"/>
          <w:szCs w:val="18"/>
        </w:rPr>
        <w:t>O</w:t>
      </w:r>
      <w:r w:rsidRPr="00E16D53">
        <w:rPr>
          <w:sz w:val="18"/>
          <w:szCs w:val="18"/>
        </w:rPr>
        <w:t>N</w:t>
      </w:r>
      <w:r w:rsidRPr="00E16D53">
        <w:rPr>
          <w:spacing w:val="34"/>
          <w:sz w:val="18"/>
          <w:szCs w:val="18"/>
        </w:rPr>
        <w:t xml:space="preserve"> </w:t>
      </w:r>
      <w:r w:rsidRPr="00E16D53">
        <w:rPr>
          <w:spacing w:val="1"/>
          <w:sz w:val="22"/>
          <w:szCs w:val="22"/>
        </w:rPr>
        <w:t>E</w:t>
      </w:r>
      <w:r w:rsidRPr="00E16D53">
        <w:rPr>
          <w:spacing w:val="1"/>
          <w:sz w:val="18"/>
          <w:szCs w:val="18"/>
        </w:rPr>
        <w:t>XAM</w:t>
      </w:r>
      <w:r w:rsidRPr="00E16D53">
        <w:rPr>
          <w:sz w:val="18"/>
          <w:szCs w:val="18"/>
        </w:rPr>
        <w:t>I</w:t>
      </w:r>
      <w:r w:rsidRPr="00E16D53">
        <w:rPr>
          <w:spacing w:val="1"/>
          <w:sz w:val="18"/>
          <w:szCs w:val="18"/>
        </w:rPr>
        <w:t>N</w:t>
      </w:r>
      <w:r w:rsidRPr="00E16D53">
        <w:rPr>
          <w:sz w:val="18"/>
          <w:szCs w:val="18"/>
        </w:rPr>
        <w:t>ER</w:t>
      </w:r>
      <w:r w:rsidRPr="00E16D53">
        <w:rPr>
          <w:spacing w:val="32"/>
          <w:sz w:val="18"/>
          <w:szCs w:val="18"/>
        </w:rPr>
        <w:t xml:space="preserve"> </w:t>
      </w:r>
      <w:r w:rsidRPr="00E16D53">
        <w:rPr>
          <w:spacing w:val="1"/>
          <w:sz w:val="22"/>
          <w:szCs w:val="22"/>
        </w:rPr>
        <w:t>c</w:t>
      </w:r>
      <w:r w:rsidRPr="00E16D53">
        <w:rPr>
          <w:sz w:val="22"/>
          <w:szCs w:val="22"/>
        </w:rPr>
        <w:t>it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s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m</w:t>
      </w:r>
      <w:r w:rsidRPr="00E16D53">
        <w:rPr>
          <w:sz w:val="22"/>
          <w:szCs w:val="22"/>
        </w:rPr>
        <w:t>y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op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-1"/>
          <w:sz w:val="22"/>
          <w:szCs w:val="22"/>
        </w:rPr>
        <w:t xml:space="preserve"> </w:t>
      </w:r>
      <w:r w:rsidRPr="00E16D53">
        <w:rPr>
          <w:sz w:val="22"/>
          <w:szCs w:val="22"/>
        </w:rPr>
        <w:t>(</w:t>
      </w:r>
      <w:r w:rsidRPr="00E16D53">
        <w:rPr>
          <w:spacing w:val="1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on</w:t>
      </w:r>
      <w:r w:rsidRPr="00E16D53">
        <w:rPr>
          <w:sz w:val="22"/>
          <w:szCs w:val="22"/>
        </w:rPr>
        <w:t xml:space="preserve">g 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he</w:t>
      </w:r>
      <w:r w:rsidRPr="00E16D53">
        <w:rPr>
          <w:sz w:val="22"/>
          <w:szCs w:val="22"/>
        </w:rPr>
        <w:t>rs)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ho</w:t>
      </w:r>
      <w:r w:rsidRPr="00E16D53">
        <w:rPr>
          <w:sz w:val="22"/>
          <w:szCs w:val="22"/>
        </w:rPr>
        <w:t>w</w:t>
      </w:r>
      <w:r w:rsidRPr="00E16D53">
        <w:rPr>
          <w:spacing w:val="-5"/>
          <w:sz w:val="22"/>
          <w:szCs w:val="22"/>
        </w:rPr>
        <w:t xml:space="preserve"> </w:t>
      </w:r>
      <w:r w:rsidRPr="00E16D53">
        <w:rPr>
          <w:sz w:val="22"/>
          <w:szCs w:val="22"/>
        </w:rPr>
        <w:t>to</w:t>
      </w:r>
      <w:r w:rsidRPr="00E16D53">
        <w:rPr>
          <w:spacing w:val="-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p</w:t>
      </w:r>
      <w:r w:rsidRPr="00E16D53">
        <w:rPr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ec</w:t>
      </w:r>
      <w:r w:rsidRPr="00E16D53">
        <w:rPr>
          <w:sz w:val="22"/>
          <w:szCs w:val="22"/>
        </w:rPr>
        <w:t xml:space="preserve">t </w:t>
      </w:r>
      <w:r w:rsidRPr="00E16D53">
        <w:rPr>
          <w:spacing w:val="1"/>
          <w:w w:val="102"/>
          <w:sz w:val="22"/>
          <w:szCs w:val="22"/>
        </w:rPr>
        <w:t>do</w:t>
      </w:r>
      <w:r w:rsidRPr="00E16D53">
        <w:rPr>
          <w:spacing w:val="1"/>
          <w:w w:val="103"/>
          <w:sz w:val="22"/>
          <w:szCs w:val="22"/>
        </w:rPr>
        <w:t>c</w:t>
      </w:r>
      <w:r w:rsidRPr="00E16D53">
        <w:rPr>
          <w:w w:val="102"/>
          <w:sz w:val="22"/>
          <w:szCs w:val="22"/>
        </w:rPr>
        <w:t>t</w:t>
      </w:r>
      <w:r w:rsidRPr="00E16D53">
        <w:rPr>
          <w:spacing w:val="1"/>
          <w:w w:val="102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rs</w:t>
      </w:r>
      <w:r w:rsidRPr="00E16D53">
        <w:rPr>
          <w:spacing w:val="-1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aga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st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-1"/>
          <w:sz w:val="22"/>
          <w:szCs w:val="22"/>
        </w:rPr>
        <w:t>un</w:t>
      </w:r>
      <w:r w:rsidRPr="00E16D53">
        <w:rPr>
          <w:spacing w:val="1"/>
          <w:sz w:val="22"/>
          <w:szCs w:val="22"/>
        </w:rPr>
        <w:t>m</w:t>
      </w:r>
      <w:r w:rsidRPr="00E16D53">
        <w:rPr>
          <w:spacing w:val="-1"/>
          <w:sz w:val="22"/>
          <w:szCs w:val="22"/>
        </w:rPr>
        <w:t>eritoriou</w:t>
      </w:r>
      <w:r w:rsidRPr="00E16D53">
        <w:rPr>
          <w:sz w:val="22"/>
          <w:szCs w:val="22"/>
        </w:rPr>
        <w:t>s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m</w:t>
      </w:r>
      <w:r w:rsidRPr="00E16D53">
        <w:rPr>
          <w:spacing w:val="-1"/>
          <w:sz w:val="22"/>
          <w:szCs w:val="22"/>
        </w:rPr>
        <w:t>alpractic</w:t>
      </w:r>
      <w:r w:rsidRPr="00E16D53">
        <w:rPr>
          <w:sz w:val="22"/>
          <w:szCs w:val="22"/>
        </w:rPr>
        <w:t>e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-1"/>
          <w:w w:val="102"/>
          <w:sz w:val="22"/>
          <w:szCs w:val="22"/>
        </w:rPr>
        <w:t>sui</w:t>
      </w:r>
      <w:r w:rsidRPr="00E16D53">
        <w:rPr>
          <w:spacing w:val="-1"/>
          <w:w w:val="103"/>
          <w:sz w:val="22"/>
          <w:szCs w:val="22"/>
        </w:rPr>
        <w:t>t</w:t>
      </w:r>
      <w:r w:rsidRPr="00E16D53">
        <w:rPr>
          <w:spacing w:val="-1"/>
          <w:w w:val="102"/>
          <w:sz w:val="22"/>
          <w:szCs w:val="22"/>
        </w:rPr>
        <w:t>s</w:t>
      </w:r>
      <w:r w:rsidRPr="00E16D53">
        <w:rPr>
          <w:w w:val="103"/>
          <w:sz w:val="22"/>
          <w:szCs w:val="22"/>
        </w:rPr>
        <w:t>:</w:t>
      </w:r>
      <w:r w:rsidRPr="00E16D53">
        <w:rPr>
          <w:spacing w:val="-18"/>
          <w:sz w:val="22"/>
          <w:szCs w:val="22"/>
        </w:rPr>
        <w:t xml:space="preserve"> </w:t>
      </w:r>
      <w:hyperlink r:id="rId12">
        <w:r w:rsidRPr="00E16D53">
          <w:rPr>
            <w:color w:val="0000FF"/>
            <w:spacing w:val="-1"/>
            <w:w w:val="102"/>
            <w:sz w:val="22"/>
            <w:szCs w:val="22"/>
            <w:u w:color="0000FF"/>
          </w:rPr>
          <w:t>ht</w:t>
        </w:r>
        <w:r w:rsidRPr="00E16D53">
          <w:rPr>
            <w:color w:val="0000FF"/>
            <w:spacing w:val="-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-1"/>
            <w:w w:val="102"/>
            <w:sz w:val="22"/>
            <w:szCs w:val="22"/>
            <w:u w:color="0000FF"/>
          </w:rPr>
          <w:t>p:</w:t>
        </w:r>
        <w:r w:rsidRPr="00E16D53">
          <w:rPr>
            <w:color w:val="0000FF"/>
            <w:spacing w:val="-1"/>
            <w:w w:val="103"/>
            <w:sz w:val="22"/>
            <w:szCs w:val="22"/>
            <w:u w:color="0000FF"/>
          </w:rPr>
          <w:t>//</w:t>
        </w:r>
        <w:r w:rsidRPr="00E16D53">
          <w:rPr>
            <w:color w:val="0000FF"/>
            <w:w w:val="102"/>
            <w:sz w:val="22"/>
            <w:szCs w:val="22"/>
            <w:u w:color="0000FF"/>
          </w:rPr>
          <w:t>w</w:t>
        </w:r>
        <w:r w:rsidRPr="00E16D53">
          <w:rPr>
            <w:color w:val="0000FF"/>
            <w:spacing w:val="-1"/>
            <w:w w:val="103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-1"/>
            <w:w w:val="102"/>
            <w:sz w:val="22"/>
            <w:szCs w:val="22"/>
            <w:u w:color="0000FF"/>
          </w:rPr>
          <w:t>shingtonexa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-1"/>
            <w:w w:val="103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-1"/>
            <w:w w:val="102"/>
            <w:sz w:val="22"/>
            <w:szCs w:val="22"/>
            <w:u w:color="0000FF"/>
          </w:rPr>
          <w:t>ner</w:t>
        </w:r>
        <w:r w:rsidRPr="00E16D53">
          <w:rPr>
            <w:color w:val="0000FF"/>
            <w:spacing w:val="-2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-1"/>
            <w:w w:val="103"/>
            <w:sz w:val="22"/>
            <w:szCs w:val="22"/>
            <w:u w:color="0000FF"/>
          </w:rPr>
          <w:t>c</w:t>
        </w:r>
        <w:r w:rsidRPr="00E16D53">
          <w:rPr>
            <w:color w:val="0000FF"/>
            <w:spacing w:val="-1"/>
            <w:w w:val="102"/>
            <w:sz w:val="22"/>
            <w:szCs w:val="22"/>
            <w:u w:color="0000FF"/>
          </w:rPr>
          <w:t>o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-1"/>
            <w:w w:val="103"/>
            <w:sz w:val="22"/>
            <w:szCs w:val="22"/>
            <w:u w:color="0000FF"/>
          </w:rPr>
          <w:t>/la</w:t>
        </w:r>
        <w:r w:rsidRPr="00E16D53">
          <w:rPr>
            <w:color w:val="0000FF"/>
            <w:w w:val="102"/>
            <w:sz w:val="22"/>
            <w:szCs w:val="22"/>
            <w:u w:color="0000FF"/>
          </w:rPr>
          <w:t>w</w:t>
        </w:r>
        <w:r w:rsidRPr="00E16D53">
          <w:rPr>
            <w:color w:val="0000FF"/>
            <w:spacing w:val="-1"/>
            <w:w w:val="102"/>
            <w:sz w:val="22"/>
            <w:szCs w:val="22"/>
            <w:u w:color="0000FF"/>
          </w:rPr>
          <w:t>yers-prof</w:t>
        </w:r>
        <w:r w:rsidRPr="00E16D53">
          <w:rPr>
            <w:color w:val="0000FF"/>
            <w:spacing w:val="-1"/>
            <w:w w:val="103"/>
            <w:sz w:val="22"/>
            <w:szCs w:val="22"/>
            <w:u w:color="0000FF"/>
          </w:rPr>
          <w:t>e</w:t>
        </w:r>
        <w:r w:rsidRPr="00E16D53">
          <w:rPr>
            <w:color w:val="0000FF"/>
            <w:spacing w:val="-1"/>
            <w:w w:val="102"/>
            <w:sz w:val="22"/>
            <w:szCs w:val="22"/>
            <w:u w:color="0000FF"/>
          </w:rPr>
          <w:t>ssors-dis</w:t>
        </w:r>
        <w:r w:rsidRPr="00E16D53">
          <w:rPr>
            <w:color w:val="0000FF"/>
            <w:spacing w:val="-1"/>
            <w:w w:val="103"/>
            <w:sz w:val="22"/>
            <w:szCs w:val="22"/>
            <w:u w:color="0000FF"/>
          </w:rPr>
          <w:t>c</w:t>
        </w:r>
        <w:r w:rsidRPr="00E16D53">
          <w:rPr>
            <w:color w:val="0000FF"/>
            <w:spacing w:val="-1"/>
            <w:w w:val="102"/>
            <w:sz w:val="22"/>
            <w:szCs w:val="22"/>
            <w:u w:color="0000FF"/>
          </w:rPr>
          <w:t>uss</w:t>
        </w:r>
        <w:r w:rsidRPr="00E16D53">
          <w:rPr>
            <w:color w:val="0000FF"/>
            <w:w w:val="102"/>
            <w:sz w:val="22"/>
            <w:szCs w:val="22"/>
            <w:u w:color="0000FF"/>
          </w:rPr>
          <w:t>-</w:t>
        </w:r>
      </w:hyperlink>
      <w:r w:rsidRPr="00E16D53">
        <w:rPr>
          <w:color w:val="0000FF"/>
          <w:w w:val="102"/>
          <w:sz w:val="22"/>
          <w:szCs w:val="22"/>
        </w:rPr>
        <w:t xml:space="preserve"> </w:t>
      </w:r>
      <w:r w:rsidRPr="00E16D53">
        <w:rPr>
          <w:color w:val="0000FF"/>
          <w:spacing w:val="3"/>
          <w:w w:val="102"/>
          <w:sz w:val="22"/>
          <w:szCs w:val="22"/>
          <w:u w:color="0000FF"/>
        </w:rPr>
        <w:t>w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ay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s-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a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r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ound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-fl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a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.-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sc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de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c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i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s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i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on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-t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h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a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t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s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t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r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u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c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k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do</w:t>
      </w:r>
      <w:r w:rsidRPr="00E16D53">
        <w:rPr>
          <w:color w:val="0000FF"/>
          <w:spacing w:val="3"/>
          <w:w w:val="102"/>
          <w:sz w:val="22"/>
          <w:szCs w:val="22"/>
          <w:u w:color="0000FF"/>
        </w:rPr>
        <w:t>w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n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cap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s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/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a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r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ti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c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l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e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/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feed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/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2139985#</w:t>
      </w:r>
      <w:r w:rsidRPr="00E16D53">
        <w:rPr>
          <w:color w:val="000000"/>
          <w:w w:val="102"/>
          <w:sz w:val="22"/>
          <w:szCs w:val="22"/>
        </w:rPr>
        <w:t>.</w:t>
      </w:r>
    </w:p>
    <w:p w14:paraId="4D663D4F" w14:textId="77777777" w:rsidR="000214B9" w:rsidRPr="00E16D53" w:rsidRDefault="000214B9">
      <w:pPr>
        <w:spacing w:before="19" w:line="200" w:lineRule="exact"/>
      </w:pPr>
    </w:p>
    <w:p w14:paraId="664AE4C7" w14:textId="77777777" w:rsidR="000214B9" w:rsidRPr="00E16D53" w:rsidRDefault="00C94E73">
      <w:pPr>
        <w:tabs>
          <w:tab w:val="left" w:pos="1540"/>
        </w:tabs>
        <w:spacing w:before="37" w:line="250" w:lineRule="auto"/>
        <w:ind w:left="1545" w:right="81" w:hanging="1440"/>
        <w:rPr>
          <w:sz w:val="22"/>
          <w:szCs w:val="22"/>
        </w:rPr>
        <w:sectPr w:rsidR="000214B9" w:rsidRPr="00E16D53">
          <w:pgSz w:w="12240" w:h="15840"/>
          <w:pgMar w:top="1380" w:right="1320" w:bottom="280" w:left="1340" w:header="0" w:footer="1481" w:gutter="0"/>
          <w:cols w:space="720"/>
        </w:sect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4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4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</w:t>
      </w:r>
      <w:r w:rsidRPr="00E16D53">
        <w:rPr>
          <w:sz w:val="22"/>
          <w:szCs w:val="22"/>
        </w:rPr>
        <w:t>y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W</w:t>
      </w:r>
      <w:r w:rsidRPr="00E16D53">
        <w:rPr>
          <w:spacing w:val="2"/>
          <w:sz w:val="18"/>
          <w:szCs w:val="18"/>
        </w:rPr>
        <w:t>A</w:t>
      </w:r>
      <w:r w:rsidRPr="00E16D53">
        <w:rPr>
          <w:spacing w:val="1"/>
          <w:sz w:val="18"/>
          <w:szCs w:val="18"/>
        </w:rPr>
        <w:t>S</w:t>
      </w:r>
      <w:r w:rsidRPr="00E16D53">
        <w:rPr>
          <w:spacing w:val="2"/>
          <w:sz w:val="18"/>
          <w:szCs w:val="18"/>
        </w:rPr>
        <w:t>H</w:t>
      </w:r>
      <w:r w:rsidRPr="00E16D53">
        <w:rPr>
          <w:spacing w:val="1"/>
          <w:sz w:val="18"/>
          <w:szCs w:val="18"/>
        </w:rPr>
        <w:t>I</w:t>
      </w:r>
      <w:r w:rsidRPr="00E16D53">
        <w:rPr>
          <w:spacing w:val="2"/>
          <w:sz w:val="18"/>
          <w:szCs w:val="18"/>
        </w:rPr>
        <w:t>NG</w:t>
      </w:r>
      <w:r w:rsidRPr="00E16D53">
        <w:rPr>
          <w:spacing w:val="1"/>
          <w:sz w:val="18"/>
          <w:szCs w:val="18"/>
        </w:rPr>
        <w:t>T</w:t>
      </w:r>
      <w:r w:rsidRPr="00E16D53">
        <w:rPr>
          <w:spacing w:val="2"/>
          <w:sz w:val="18"/>
          <w:szCs w:val="18"/>
        </w:rPr>
        <w:t>O</w:t>
      </w:r>
      <w:r w:rsidRPr="00E16D53">
        <w:rPr>
          <w:sz w:val="18"/>
          <w:szCs w:val="18"/>
        </w:rPr>
        <w:t xml:space="preserve">N </w:t>
      </w:r>
      <w:r w:rsidRPr="00E16D53">
        <w:rPr>
          <w:spacing w:val="19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2"/>
          <w:sz w:val="18"/>
          <w:szCs w:val="18"/>
        </w:rPr>
        <w:t>XAM</w:t>
      </w:r>
      <w:r w:rsidRPr="00E16D53">
        <w:rPr>
          <w:spacing w:val="1"/>
          <w:sz w:val="18"/>
          <w:szCs w:val="18"/>
        </w:rPr>
        <w:t>I</w:t>
      </w:r>
      <w:r w:rsidRPr="00E16D53">
        <w:rPr>
          <w:spacing w:val="2"/>
          <w:sz w:val="18"/>
          <w:szCs w:val="18"/>
        </w:rPr>
        <w:t>N</w:t>
      </w:r>
      <w:r w:rsidRPr="00E16D53">
        <w:rPr>
          <w:spacing w:val="1"/>
          <w:sz w:val="18"/>
          <w:szCs w:val="18"/>
        </w:rPr>
        <w:t>E</w:t>
      </w:r>
      <w:r w:rsidRPr="00E16D53">
        <w:rPr>
          <w:sz w:val="18"/>
          <w:szCs w:val="18"/>
        </w:rPr>
        <w:t xml:space="preserve">R </w:t>
      </w:r>
      <w:r w:rsidRPr="00E16D53">
        <w:rPr>
          <w:spacing w:val="19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abou</w:t>
      </w:r>
      <w:r w:rsidRPr="00E16D53">
        <w:rPr>
          <w:sz w:val="22"/>
          <w:szCs w:val="22"/>
        </w:rPr>
        <w:t>t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ene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on</w:t>
      </w:r>
      <w:r w:rsidRPr="00E16D53">
        <w:rPr>
          <w:spacing w:val="1"/>
          <w:w w:val="102"/>
          <w:sz w:val="22"/>
          <w:szCs w:val="22"/>
        </w:rPr>
        <w:t>s</w:t>
      </w:r>
      <w:r w:rsidRPr="00E16D53">
        <w:rPr>
          <w:spacing w:val="1"/>
          <w:w w:val="103"/>
          <w:sz w:val="22"/>
          <w:szCs w:val="22"/>
        </w:rPr>
        <w:t>tit</w:t>
      </w:r>
      <w:r w:rsidRPr="00E16D53">
        <w:rPr>
          <w:spacing w:val="2"/>
          <w:w w:val="103"/>
          <w:sz w:val="22"/>
          <w:szCs w:val="22"/>
        </w:rPr>
        <w:t>u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o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3"/>
          <w:sz w:val="22"/>
          <w:szCs w:val="22"/>
        </w:rPr>
        <w:t>l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tt</w:t>
      </w:r>
      <w:r w:rsidRPr="00E16D53">
        <w:rPr>
          <w:spacing w:val="2"/>
          <w:sz w:val="22"/>
          <w:szCs w:val="22"/>
        </w:rPr>
        <w:t>ack</w:t>
      </w:r>
      <w:r w:rsidRPr="00E16D53">
        <w:rPr>
          <w:sz w:val="22"/>
          <w:szCs w:val="22"/>
        </w:rPr>
        <w:t>s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upo</w:t>
      </w:r>
      <w:r w:rsidRPr="00E16D53">
        <w:rPr>
          <w:sz w:val="22"/>
          <w:szCs w:val="22"/>
        </w:rPr>
        <w:t>n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s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capp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co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pensa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ca</w:t>
      </w:r>
      <w:r w:rsidRPr="00E16D53">
        <w:rPr>
          <w:sz w:val="22"/>
          <w:szCs w:val="22"/>
        </w:rPr>
        <w:t>l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e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v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 xml:space="preserve">. </w:t>
      </w:r>
      <w:hyperlink r:id="rId13"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p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: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//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w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sh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ng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onexa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ne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r.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ti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l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f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ee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d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2135026</w:t>
        </w:r>
      </w:hyperlink>
    </w:p>
    <w:p w14:paraId="62378167" w14:textId="77777777" w:rsidR="000214B9" w:rsidRPr="00E16D53" w:rsidRDefault="00C94E73">
      <w:pPr>
        <w:tabs>
          <w:tab w:val="left" w:pos="1540"/>
        </w:tabs>
        <w:spacing w:before="70" w:line="252" w:lineRule="auto"/>
        <w:ind w:left="1545" w:right="80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lastRenderedPageBreak/>
        <w:t>201</w:t>
      </w:r>
      <w:r w:rsidRPr="00E16D53">
        <w:rPr>
          <w:sz w:val="22"/>
          <w:szCs w:val="22"/>
        </w:rPr>
        <w:t>4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ter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ie</w:t>
      </w:r>
      <w:r w:rsidRPr="00E16D53">
        <w:rPr>
          <w:spacing w:val="2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</w:t>
      </w:r>
      <w:r w:rsidRPr="00E16D53">
        <w:rPr>
          <w:sz w:val="22"/>
          <w:szCs w:val="22"/>
        </w:rPr>
        <w:t>y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-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1"/>
          <w:sz w:val="18"/>
          <w:szCs w:val="18"/>
        </w:rPr>
        <w:t>EGA</w:t>
      </w:r>
      <w:r w:rsidRPr="00E16D53">
        <w:rPr>
          <w:sz w:val="18"/>
          <w:szCs w:val="18"/>
        </w:rPr>
        <w:t>L</w:t>
      </w:r>
      <w:r w:rsidRPr="00E16D53">
        <w:rPr>
          <w:spacing w:val="11"/>
          <w:sz w:val="18"/>
          <w:szCs w:val="18"/>
        </w:rPr>
        <w:t xml:space="preserve"> </w:t>
      </w:r>
      <w:r w:rsidRPr="00E16D53">
        <w:rPr>
          <w:spacing w:val="3"/>
          <w:w w:val="102"/>
          <w:sz w:val="22"/>
          <w:szCs w:val="22"/>
        </w:rPr>
        <w:t>N</w:t>
      </w:r>
      <w:r w:rsidRPr="00E16D53">
        <w:rPr>
          <w:spacing w:val="1"/>
          <w:w w:val="104"/>
          <w:sz w:val="18"/>
          <w:szCs w:val="18"/>
        </w:rPr>
        <w:t>E</w:t>
      </w:r>
      <w:r w:rsidRPr="00E16D53">
        <w:rPr>
          <w:spacing w:val="2"/>
          <w:w w:val="104"/>
          <w:sz w:val="18"/>
          <w:szCs w:val="18"/>
        </w:rPr>
        <w:t>W</w:t>
      </w:r>
      <w:r w:rsidRPr="00E16D53">
        <w:rPr>
          <w:spacing w:val="1"/>
          <w:w w:val="104"/>
          <w:sz w:val="18"/>
          <w:szCs w:val="18"/>
        </w:rPr>
        <w:t>SL</w:t>
      </w:r>
      <w:r w:rsidRPr="00E16D53">
        <w:rPr>
          <w:w w:val="104"/>
          <w:sz w:val="18"/>
          <w:szCs w:val="18"/>
        </w:rPr>
        <w:t>I</w:t>
      </w:r>
      <w:r w:rsidRPr="00E16D53">
        <w:rPr>
          <w:spacing w:val="1"/>
          <w:w w:val="104"/>
          <w:sz w:val="18"/>
          <w:szCs w:val="18"/>
        </w:rPr>
        <w:t>NE</w:t>
      </w:r>
      <w:r w:rsidRPr="00E16D53">
        <w:rPr>
          <w:w w:val="103"/>
          <w:sz w:val="22"/>
          <w:szCs w:val="22"/>
        </w:rPr>
        <w:t>:</w:t>
      </w:r>
      <w:r w:rsidRPr="00E16D53">
        <w:rPr>
          <w:spacing w:val="-13"/>
          <w:sz w:val="22"/>
          <w:szCs w:val="22"/>
        </w:rPr>
        <w:t xml:space="preserve"> </w:t>
      </w:r>
      <w:hyperlink r:id="rId14"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p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: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//le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g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l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n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e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w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s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li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n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e.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c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/i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ss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u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es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-ref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249242</w:t>
        </w:r>
        <w:r w:rsidRPr="00E16D53">
          <w:rPr>
            <w:color w:val="0000FF"/>
            <w:w w:val="102"/>
            <w:sz w:val="22"/>
            <w:szCs w:val="22"/>
            <w:u w:color="0000FF"/>
          </w:rPr>
          <w:t>-</w:t>
        </w:r>
      </w:hyperlink>
      <w:r w:rsidRPr="00E16D53">
        <w:rPr>
          <w:color w:val="0000FF"/>
          <w:w w:val="102"/>
          <w:sz w:val="22"/>
          <w:szCs w:val="22"/>
        </w:rPr>
        <w:t xml:space="preserve"> 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fl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a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de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c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i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s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i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on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cou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l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d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l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a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un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c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h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ne</w:t>
      </w:r>
      <w:r w:rsidRPr="00E16D53">
        <w:rPr>
          <w:color w:val="0000FF"/>
          <w:spacing w:val="3"/>
          <w:w w:val="102"/>
          <w:sz w:val="22"/>
          <w:szCs w:val="22"/>
          <w:u w:color="0000FF"/>
        </w:rPr>
        <w:t>w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a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tt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acks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on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da</w:t>
      </w:r>
      <w:r w:rsidRPr="00E16D53">
        <w:rPr>
          <w:color w:val="0000FF"/>
          <w:spacing w:val="3"/>
          <w:w w:val="102"/>
          <w:sz w:val="22"/>
          <w:szCs w:val="22"/>
          <w:u w:color="0000FF"/>
        </w:rPr>
        <w:t>m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a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ge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s-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caps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a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r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ound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-t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h</w:t>
      </w:r>
      <w:r w:rsidRPr="00E16D53">
        <w:rPr>
          <w:color w:val="0000FF"/>
          <w:spacing w:val="2"/>
          <w:w w:val="103"/>
          <w:sz w:val="22"/>
          <w:szCs w:val="22"/>
          <w:u w:color="0000FF"/>
        </w:rPr>
        <w:t>e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-</w:t>
      </w:r>
      <w:r w:rsidRPr="00E16D53">
        <w:rPr>
          <w:color w:val="0000FF"/>
          <w:spacing w:val="2"/>
          <w:w w:val="102"/>
          <w:sz w:val="22"/>
          <w:szCs w:val="22"/>
          <w:u w:color="0000FF"/>
        </w:rPr>
        <w:t>coun</w:t>
      </w:r>
      <w:r w:rsidRPr="00E16D53">
        <w:rPr>
          <w:color w:val="0000FF"/>
          <w:spacing w:val="1"/>
          <w:w w:val="103"/>
          <w:sz w:val="22"/>
          <w:szCs w:val="22"/>
          <w:u w:color="0000FF"/>
        </w:rPr>
        <w:t>t</w:t>
      </w:r>
      <w:r w:rsidRPr="00E16D53">
        <w:rPr>
          <w:color w:val="0000FF"/>
          <w:spacing w:val="1"/>
          <w:w w:val="102"/>
          <w:sz w:val="22"/>
          <w:szCs w:val="22"/>
          <w:u w:color="0000FF"/>
        </w:rPr>
        <w:t>r</w:t>
      </w:r>
      <w:r w:rsidRPr="00E16D53">
        <w:rPr>
          <w:color w:val="0000FF"/>
          <w:w w:val="102"/>
          <w:sz w:val="22"/>
          <w:szCs w:val="22"/>
          <w:u w:color="0000FF"/>
        </w:rPr>
        <w:t>y</w:t>
      </w:r>
    </w:p>
    <w:p w14:paraId="066C47D4" w14:textId="77777777" w:rsidR="000214B9" w:rsidRPr="00E16D53" w:rsidRDefault="000214B9">
      <w:pPr>
        <w:spacing w:before="12" w:line="200" w:lineRule="exact"/>
      </w:pPr>
    </w:p>
    <w:p w14:paraId="030C49B7" w14:textId="77777777" w:rsidR="000214B9" w:rsidRPr="00E16D53" w:rsidRDefault="00C94E73">
      <w:pPr>
        <w:spacing w:before="37" w:line="252" w:lineRule="auto"/>
        <w:ind w:left="1545" w:right="79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2013</w:t>
      </w:r>
      <w:r w:rsidRPr="00E16D53">
        <w:rPr>
          <w:sz w:val="22"/>
          <w:szCs w:val="22"/>
        </w:rPr>
        <w:t xml:space="preserve">—             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Ow</w:t>
      </w:r>
      <w:r w:rsidRPr="00E16D53">
        <w:rPr>
          <w:spacing w:val="2"/>
          <w:sz w:val="22"/>
          <w:szCs w:val="22"/>
        </w:rPr>
        <w:t>ne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 xml:space="preserve">,  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deve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ope</w:t>
      </w:r>
      <w:r w:rsidRPr="00E16D53">
        <w:rPr>
          <w:sz w:val="22"/>
          <w:szCs w:val="22"/>
        </w:rPr>
        <w:t xml:space="preserve">r  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 xml:space="preserve">d   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rit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 xml:space="preserve">r  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fo</w:t>
      </w:r>
      <w:r w:rsidRPr="00E16D53">
        <w:rPr>
          <w:sz w:val="22"/>
          <w:szCs w:val="22"/>
        </w:rPr>
        <w:t xml:space="preserve">r </w:t>
      </w:r>
      <w:r w:rsidRPr="00E16D53">
        <w:rPr>
          <w:spacing w:val="5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 xml:space="preserve">e </w:t>
      </w:r>
      <w:r w:rsidRPr="00E16D53">
        <w:rPr>
          <w:spacing w:val="5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-j</w:t>
      </w:r>
      <w:r w:rsidRPr="00E16D53">
        <w:rPr>
          <w:spacing w:val="2"/>
          <w:sz w:val="22"/>
          <w:szCs w:val="22"/>
        </w:rPr>
        <w:t>ou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 xml:space="preserve">l  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3"/>
          <w:sz w:val="22"/>
          <w:szCs w:val="22"/>
        </w:rPr>
        <w:t>TE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 xml:space="preserve">N  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 xml:space="preserve">n </w:t>
      </w:r>
      <w:r w:rsidRPr="00E16D53">
        <w:rPr>
          <w:spacing w:val="53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M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ca</w:t>
      </w:r>
      <w:r w:rsidRPr="00E16D53">
        <w:rPr>
          <w:w w:val="103"/>
          <w:sz w:val="22"/>
          <w:szCs w:val="22"/>
        </w:rPr>
        <w:t>l</w:t>
      </w:r>
      <w:r w:rsidRPr="00E16D53">
        <w:rPr>
          <w:sz w:val="22"/>
          <w:szCs w:val="22"/>
        </w:rPr>
        <w:t xml:space="preserve">  </w:t>
      </w:r>
      <w:r w:rsidRPr="00E16D53">
        <w:rPr>
          <w:spacing w:val="-7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ce</w:t>
      </w:r>
      <w:r w:rsidRPr="00E16D53">
        <w:rPr>
          <w:sz w:val="22"/>
          <w:szCs w:val="22"/>
        </w:rPr>
        <w:t>,</w:t>
      </w:r>
      <w:r w:rsidRPr="00E16D53">
        <w:rPr>
          <w:spacing w:val="30"/>
          <w:sz w:val="22"/>
          <w:szCs w:val="22"/>
        </w:rPr>
        <w:t xml:space="preserve"> </w:t>
      </w:r>
      <w:hyperlink r:id="rId15">
        <w:r w:rsidRPr="00E16D53">
          <w:rPr>
            <w:color w:val="0000FF"/>
            <w:spacing w:val="2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p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: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//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s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n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d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ca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l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l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p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ac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ti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ce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om</w:t>
        </w:r>
      </w:hyperlink>
    </w:p>
    <w:p w14:paraId="09749FB7" w14:textId="77777777" w:rsidR="000214B9" w:rsidRPr="00E16D53" w:rsidRDefault="000214B9">
      <w:pPr>
        <w:spacing w:before="12" w:line="200" w:lineRule="exact"/>
      </w:pPr>
    </w:p>
    <w:p w14:paraId="5A1FE5BB" w14:textId="77777777" w:rsidR="000214B9" w:rsidRPr="00E16D53" w:rsidRDefault="00C94E73">
      <w:pPr>
        <w:spacing w:before="37"/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2013</w:t>
      </w:r>
      <w:r w:rsidRPr="00E16D53">
        <w:rPr>
          <w:sz w:val="22"/>
          <w:szCs w:val="22"/>
        </w:rPr>
        <w:t xml:space="preserve">—             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anen</w:t>
      </w:r>
      <w:r w:rsidRPr="00E16D53">
        <w:rPr>
          <w:sz w:val="22"/>
          <w:szCs w:val="22"/>
        </w:rPr>
        <w:t>t</w:t>
      </w:r>
      <w:r w:rsidRPr="00E16D53">
        <w:rPr>
          <w:spacing w:val="4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con</w:t>
      </w:r>
      <w:r w:rsidRPr="00E16D53">
        <w:rPr>
          <w:spacing w:val="1"/>
          <w:sz w:val="22"/>
          <w:szCs w:val="22"/>
        </w:rPr>
        <w:t>tri</w:t>
      </w:r>
      <w:r w:rsidRPr="00E16D53">
        <w:rPr>
          <w:spacing w:val="2"/>
          <w:sz w:val="22"/>
          <w:szCs w:val="22"/>
        </w:rPr>
        <w:t>bu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4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o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1"/>
          <w:sz w:val="18"/>
          <w:szCs w:val="18"/>
        </w:rPr>
        <w:t>I</w:t>
      </w:r>
      <w:r w:rsidRPr="00E16D53">
        <w:rPr>
          <w:spacing w:val="2"/>
          <w:sz w:val="18"/>
          <w:szCs w:val="18"/>
        </w:rPr>
        <w:t>L</w:t>
      </w:r>
      <w:r w:rsidRPr="00E16D53">
        <w:rPr>
          <w:sz w:val="18"/>
          <w:szCs w:val="18"/>
        </w:rPr>
        <w:t>L</w:t>
      </w:r>
      <w:r w:rsidRPr="00E16D53">
        <w:rPr>
          <w:spacing w:val="38"/>
          <w:sz w:val="18"/>
          <w:szCs w:val="18"/>
        </w:rPr>
        <w:t xml:space="preserve"> </w:t>
      </w:r>
      <w:r w:rsidRPr="00E16D53">
        <w:rPr>
          <w:spacing w:val="2"/>
          <w:sz w:val="18"/>
          <w:szCs w:val="18"/>
        </w:rPr>
        <w:t>O</w:t>
      </w:r>
      <w:r w:rsidRPr="00E16D53">
        <w:rPr>
          <w:sz w:val="18"/>
          <w:szCs w:val="18"/>
        </w:rPr>
        <w:t>F</w:t>
      </w:r>
      <w:r w:rsidRPr="00E16D53">
        <w:rPr>
          <w:spacing w:val="31"/>
          <w:sz w:val="18"/>
          <w:szCs w:val="18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A</w:t>
      </w:r>
      <w:r w:rsidRPr="00E16D53">
        <w:rPr>
          <w:spacing w:val="1"/>
          <w:sz w:val="18"/>
          <w:szCs w:val="18"/>
        </w:rPr>
        <w:t>LT</w:t>
      </w:r>
      <w:r w:rsidRPr="00E16D53">
        <w:rPr>
          <w:spacing w:val="2"/>
          <w:sz w:val="18"/>
          <w:szCs w:val="18"/>
        </w:rPr>
        <w:t>H</w:t>
      </w:r>
      <w:r w:rsidRPr="00E16D53">
        <w:rPr>
          <w:sz w:val="22"/>
          <w:szCs w:val="22"/>
        </w:rPr>
        <w:t>,</w:t>
      </w:r>
      <w:r w:rsidRPr="00E16D53">
        <w:rPr>
          <w:spacing w:val="49"/>
          <w:sz w:val="22"/>
          <w:szCs w:val="22"/>
        </w:rPr>
        <w:t xml:space="preserve"> </w:t>
      </w:r>
      <w:r w:rsidRPr="00E16D53">
        <w:rPr>
          <w:sz w:val="22"/>
          <w:szCs w:val="22"/>
        </w:rPr>
        <w:t>a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g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</w:t>
      </w:r>
      <w:r w:rsidRPr="00E16D53">
        <w:rPr>
          <w:sz w:val="22"/>
          <w:szCs w:val="22"/>
        </w:rPr>
        <w:t>n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</w:t>
      </w:r>
      <w:r w:rsidRPr="00E16D53">
        <w:rPr>
          <w:sz w:val="22"/>
          <w:szCs w:val="22"/>
        </w:rPr>
        <w:t>y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Pe</w:t>
      </w:r>
      <w:r w:rsidRPr="00E16D53">
        <w:rPr>
          <w:spacing w:val="1"/>
          <w:sz w:val="22"/>
          <w:szCs w:val="22"/>
        </w:rPr>
        <w:t>trie-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m</w:t>
      </w:r>
      <w:r w:rsidRPr="00E16D53">
        <w:rPr>
          <w:spacing w:val="47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C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r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3"/>
          <w:sz w:val="22"/>
          <w:szCs w:val="22"/>
        </w:rPr>
        <w:t>t</w:t>
      </w:r>
    </w:p>
    <w:p w14:paraId="14BD14E3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va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d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hoo</w:t>
      </w:r>
      <w:r w:rsidRPr="00E16D53">
        <w:rPr>
          <w:w w:val="103"/>
          <w:sz w:val="22"/>
          <w:szCs w:val="22"/>
        </w:rPr>
        <w:t>l</w:t>
      </w:r>
    </w:p>
    <w:p w14:paraId="34D70A7A" w14:textId="77777777" w:rsidR="000214B9" w:rsidRPr="00E16D53" w:rsidRDefault="00C94E73">
      <w:pPr>
        <w:spacing w:before="13" w:line="248" w:lineRule="auto"/>
        <w:ind w:left="1545" w:right="79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Fo</w:t>
      </w:r>
      <w:r w:rsidRPr="00E16D53">
        <w:rPr>
          <w:sz w:val="22"/>
          <w:szCs w:val="22"/>
        </w:rPr>
        <w:t xml:space="preserve">r   </w:t>
      </w:r>
      <w:r w:rsidRPr="00E16D53">
        <w:rPr>
          <w:spacing w:val="5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 xml:space="preserve">y   </w:t>
      </w:r>
      <w:r w:rsidRPr="00E16D53">
        <w:rPr>
          <w:spacing w:val="5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lti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 xml:space="preserve">e    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con</w:t>
      </w:r>
      <w:r w:rsidRPr="00E16D53">
        <w:rPr>
          <w:spacing w:val="1"/>
          <w:sz w:val="22"/>
          <w:szCs w:val="22"/>
        </w:rPr>
        <w:t>tri</w:t>
      </w:r>
      <w:r w:rsidRPr="00E16D53">
        <w:rPr>
          <w:spacing w:val="2"/>
          <w:sz w:val="22"/>
          <w:szCs w:val="22"/>
        </w:rPr>
        <w:t>bu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 xml:space="preserve">s    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o   </w:t>
      </w:r>
      <w:r w:rsidRPr="00E16D53">
        <w:rPr>
          <w:spacing w:val="4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 xml:space="preserve">e   </w:t>
      </w:r>
      <w:r w:rsidRPr="00E16D53">
        <w:rPr>
          <w:spacing w:val="5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1"/>
          <w:sz w:val="18"/>
          <w:szCs w:val="18"/>
        </w:rPr>
        <w:t>I</w:t>
      </w:r>
      <w:r w:rsidRPr="00E16D53">
        <w:rPr>
          <w:spacing w:val="2"/>
          <w:sz w:val="18"/>
          <w:szCs w:val="18"/>
        </w:rPr>
        <w:t>L</w:t>
      </w:r>
      <w:r w:rsidRPr="00E16D53">
        <w:rPr>
          <w:sz w:val="18"/>
          <w:szCs w:val="18"/>
        </w:rPr>
        <w:t xml:space="preserve">L     </w:t>
      </w:r>
      <w:r w:rsidRPr="00E16D53">
        <w:rPr>
          <w:spacing w:val="1"/>
          <w:sz w:val="18"/>
          <w:szCs w:val="18"/>
        </w:rPr>
        <w:t xml:space="preserve"> </w:t>
      </w:r>
      <w:r w:rsidRPr="00E16D53">
        <w:rPr>
          <w:spacing w:val="2"/>
          <w:sz w:val="18"/>
          <w:szCs w:val="18"/>
        </w:rPr>
        <w:t>O</w:t>
      </w:r>
      <w:r w:rsidRPr="00E16D53">
        <w:rPr>
          <w:sz w:val="18"/>
          <w:szCs w:val="18"/>
        </w:rPr>
        <w:t xml:space="preserve">F    </w:t>
      </w:r>
      <w:r w:rsidRPr="00E16D53">
        <w:rPr>
          <w:spacing w:val="38"/>
          <w:sz w:val="18"/>
          <w:szCs w:val="18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A</w:t>
      </w:r>
      <w:r w:rsidRPr="00E16D53">
        <w:rPr>
          <w:spacing w:val="1"/>
          <w:sz w:val="18"/>
          <w:szCs w:val="18"/>
        </w:rPr>
        <w:t>LT</w:t>
      </w:r>
      <w:r w:rsidRPr="00E16D53">
        <w:rPr>
          <w:spacing w:val="2"/>
          <w:sz w:val="18"/>
          <w:szCs w:val="18"/>
        </w:rPr>
        <w:t>H</w:t>
      </w:r>
      <w:r w:rsidRPr="00E16D53">
        <w:rPr>
          <w:sz w:val="22"/>
          <w:szCs w:val="22"/>
        </w:rPr>
        <w:t xml:space="preserve">,    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ea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3"/>
          <w:sz w:val="22"/>
          <w:szCs w:val="22"/>
        </w:rPr>
        <w:t>e</w:t>
      </w:r>
      <w:r w:rsidRPr="00E16D53">
        <w:rPr>
          <w:sz w:val="22"/>
          <w:szCs w:val="22"/>
        </w:rPr>
        <w:t xml:space="preserve">    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v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s</w:t>
      </w:r>
      <w:r w:rsidRPr="00E16D53">
        <w:rPr>
          <w:spacing w:val="1"/>
          <w:w w:val="103"/>
          <w:sz w:val="22"/>
          <w:szCs w:val="22"/>
        </w:rPr>
        <w:t xml:space="preserve">it </w:t>
      </w:r>
      <w:hyperlink r:id="rId16"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p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: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//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b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l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ogs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ha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va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d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du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b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ll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f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he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lt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ca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go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y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on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tr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bu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s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l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E16D53">
          <w:rPr>
            <w:color w:val="0000FF"/>
            <w:w w:val="102"/>
            <w:sz w:val="22"/>
            <w:szCs w:val="22"/>
            <w:u w:color="0000FF"/>
          </w:rPr>
          <w:t>x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-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s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n</w:t>
        </w:r>
        <w:r w:rsidRPr="00E16D53">
          <w:rPr>
            <w:color w:val="0000FF"/>
            <w:w w:val="103"/>
            <w:sz w:val="22"/>
            <w:szCs w:val="22"/>
            <w:u w:color="0000FF"/>
          </w:rPr>
          <w:t>/</w:t>
        </w:r>
      </w:hyperlink>
    </w:p>
    <w:p w14:paraId="38B9C522" w14:textId="77777777" w:rsidR="000214B9" w:rsidRPr="00E16D53" w:rsidRDefault="000214B9">
      <w:pPr>
        <w:spacing w:before="2" w:line="220" w:lineRule="exact"/>
        <w:rPr>
          <w:sz w:val="22"/>
          <w:szCs w:val="22"/>
        </w:rPr>
      </w:pPr>
    </w:p>
    <w:p w14:paraId="49CC88E3" w14:textId="77777777" w:rsidR="000214B9" w:rsidRPr="00E16D53" w:rsidRDefault="00C94E73">
      <w:pPr>
        <w:tabs>
          <w:tab w:val="left" w:pos="1540"/>
        </w:tabs>
        <w:spacing w:before="37" w:line="250" w:lineRule="auto"/>
        <w:ind w:left="1545" w:right="79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>2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ccused</w:t>
      </w:r>
      <w:r w:rsidRPr="00E16D53">
        <w:rPr>
          <w:spacing w:val="1"/>
          <w:sz w:val="22"/>
          <w:szCs w:val="22"/>
        </w:rPr>
        <w:t>’</w:t>
      </w:r>
      <w:r w:rsidRPr="00E16D53">
        <w:rPr>
          <w:sz w:val="22"/>
          <w:szCs w:val="22"/>
        </w:rPr>
        <w:t>s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gh</w:t>
      </w:r>
      <w:r w:rsidRPr="00E16D53">
        <w:rPr>
          <w:sz w:val="22"/>
          <w:szCs w:val="22"/>
        </w:rPr>
        <w:t>t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o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u</w:t>
      </w:r>
      <w:r w:rsidRPr="00E16D53">
        <w:rPr>
          <w:sz w:val="22"/>
          <w:szCs w:val="22"/>
        </w:rPr>
        <w:t>e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ocess</w:t>
      </w:r>
      <w:r w:rsidRPr="00E16D53">
        <w:rPr>
          <w:sz w:val="22"/>
          <w:szCs w:val="22"/>
        </w:rPr>
        <w:t>,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r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.</w:t>
      </w:r>
      <w:r w:rsidRPr="00E16D53">
        <w:rPr>
          <w:sz w:val="22"/>
          <w:szCs w:val="22"/>
        </w:rPr>
        <w:t>,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eds</w:t>
      </w:r>
      <w:r w:rsidRPr="00E16D53">
        <w:rPr>
          <w:spacing w:val="1"/>
          <w:sz w:val="22"/>
          <w:szCs w:val="22"/>
        </w:rPr>
        <w:t>.</w:t>
      </w:r>
      <w:r w:rsidRPr="00E16D53">
        <w:rPr>
          <w:sz w:val="22"/>
          <w:szCs w:val="22"/>
        </w:rPr>
        <w:t>,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z w:val="22"/>
          <w:szCs w:val="22"/>
        </w:rPr>
        <w:t>3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u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R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gh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w w:val="102"/>
          <w:sz w:val="22"/>
          <w:szCs w:val="22"/>
        </w:rPr>
        <w:t>s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and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 xml:space="preserve">l </w:t>
      </w:r>
      <w:r w:rsidRPr="00E16D53">
        <w:rPr>
          <w:i/>
          <w:spacing w:val="2"/>
          <w:sz w:val="22"/>
          <w:szCs w:val="22"/>
        </w:rPr>
        <w:t>L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be</w:t>
      </w:r>
      <w:r w:rsidRPr="00E16D53">
        <w:rPr>
          <w:i/>
          <w:spacing w:val="1"/>
          <w:sz w:val="22"/>
          <w:szCs w:val="22"/>
        </w:rPr>
        <w:t>rti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-8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Isr</w:t>
      </w:r>
      <w:r w:rsidRPr="00E16D53">
        <w:rPr>
          <w:i/>
          <w:spacing w:val="2"/>
          <w:sz w:val="22"/>
          <w:szCs w:val="22"/>
        </w:rPr>
        <w:t>ae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-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Reade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355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35</w:t>
      </w:r>
      <w:r w:rsidRPr="00E16D53">
        <w:rPr>
          <w:sz w:val="22"/>
          <w:szCs w:val="22"/>
        </w:rPr>
        <w:t>8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pub</w:t>
      </w:r>
      <w:r w:rsidRPr="00E16D53">
        <w:rPr>
          <w:spacing w:val="1"/>
          <w:sz w:val="22"/>
          <w:szCs w:val="22"/>
        </w:rPr>
        <w:t>lis</w:t>
      </w:r>
      <w:r w:rsidRPr="00E16D53">
        <w:rPr>
          <w:spacing w:val="2"/>
          <w:sz w:val="22"/>
          <w:szCs w:val="22"/>
        </w:rPr>
        <w:t>he</w:t>
      </w:r>
      <w:r w:rsidRPr="00E16D53">
        <w:rPr>
          <w:sz w:val="22"/>
          <w:szCs w:val="22"/>
        </w:rPr>
        <w:t>d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</w:t>
      </w:r>
      <w:r w:rsidRPr="00E16D53">
        <w:rPr>
          <w:sz w:val="22"/>
          <w:szCs w:val="22"/>
        </w:rPr>
        <w:t>y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ss</w:t>
      </w:r>
      <w:r w:rsidRPr="00E16D53">
        <w:rPr>
          <w:spacing w:val="2"/>
          <w:sz w:val="22"/>
          <w:szCs w:val="22"/>
        </w:rPr>
        <w:t>oc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v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w w:val="103"/>
          <w:sz w:val="22"/>
          <w:szCs w:val="22"/>
        </w:rPr>
        <w:t>l</w:t>
      </w:r>
      <w:r w:rsidRPr="00E16D53">
        <w:rPr>
          <w:spacing w:val="-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 xml:space="preserve"> i</w:t>
      </w:r>
      <w:r w:rsidRPr="00E16D53">
        <w:rPr>
          <w:sz w:val="22"/>
          <w:szCs w:val="22"/>
        </w:rPr>
        <w:t>n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w w:val="102"/>
          <w:sz w:val="22"/>
          <w:szCs w:val="22"/>
        </w:rPr>
        <w:t>)</w:t>
      </w:r>
    </w:p>
    <w:p w14:paraId="46AC36A5" w14:textId="77777777" w:rsidR="000214B9" w:rsidRPr="00E16D53" w:rsidRDefault="000214B9">
      <w:pPr>
        <w:spacing w:before="17" w:line="240" w:lineRule="exact"/>
        <w:rPr>
          <w:sz w:val="24"/>
          <w:szCs w:val="24"/>
        </w:rPr>
      </w:pPr>
    </w:p>
    <w:p w14:paraId="57B92B09" w14:textId="77777777" w:rsidR="000214B9" w:rsidRPr="00E16D53" w:rsidRDefault="00C94E73">
      <w:pPr>
        <w:tabs>
          <w:tab w:val="left" w:pos="1540"/>
        </w:tabs>
        <w:spacing w:line="250" w:lineRule="auto"/>
        <w:ind w:left="1545" w:right="79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>2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s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dence</w:t>
      </w:r>
      <w:r w:rsidRPr="00E16D53">
        <w:rPr>
          <w:sz w:val="22"/>
          <w:szCs w:val="22"/>
        </w:rPr>
        <w:t>,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r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.</w:t>
      </w:r>
      <w:r w:rsidRPr="00E16D53">
        <w:rPr>
          <w:sz w:val="22"/>
          <w:szCs w:val="22"/>
        </w:rPr>
        <w:t>,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eds</w:t>
      </w:r>
      <w:r w:rsidRPr="00E16D53">
        <w:rPr>
          <w:sz w:val="22"/>
          <w:szCs w:val="22"/>
        </w:rPr>
        <w:t>.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z w:val="22"/>
          <w:szCs w:val="22"/>
        </w:rPr>
        <w:t>3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u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R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gh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w w:val="10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and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z w:val="22"/>
          <w:szCs w:val="22"/>
        </w:rPr>
        <w:t>i</w:t>
      </w:r>
      <w:r w:rsidRPr="00E16D53">
        <w:rPr>
          <w:i/>
          <w:spacing w:val="1"/>
          <w:sz w:val="22"/>
          <w:szCs w:val="22"/>
        </w:rPr>
        <w:t>v</w:t>
      </w:r>
      <w:r w:rsidRPr="00E16D53">
        <w:rPr>
          <w:i/>
          <w:sz w:val="22"/>
          <w:szCs w:val="22"/>
        </w:rPr>
        <w:t>il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z w:val="22"/>
          <w:szCs w:val="22"/>
        </w:rPr>
        <w:t>i</w:t>
      </w:r>
      <w:r w:rsidRPr="00E16D53">
        <w:rPr>
          <w:i/>
          <w:spacing w:val="1"/>
          <w:sz w:val="22"/>
          <w:szCs w:val="22"/>
        </w:rPr>
        <w:t>be</w:t>
      </w:r>
      <w:r w:rsidRPr="00E16D53">
        <w:rPr>
          <w:i/>
          <w:sz w:val="22"/>
          <w:szCs w:val="22"/>
        </w:rPr>
        <w:t>rti</w:t>
      </w:r>
      <w:r w:rsidRPr="00E16D53">
        <w:rPr>
          <w:i/>
          <w:spacing w:val="1"/>
          <w:sz w:val="22"/>
          <w:szCs w:val="22"/>
        </w:rPr>
        <w:t>e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in</w:t>
      </w:r>
      <w:r w:rsidRPr="00E16D53">
        <w:rPr>
          <w:i/>
          <w:spacing w:val="-10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Israe</w:t>
      </w:r>
      <w:r w:rsidRPr="00E16D53">
        <w:rPr>
          <w:i/>
          <w:sz w:val="22"/>
          <w:szCs w:val="22"/>
        </w:rPr>
        <w:t>l:</w:t>
      </w:r>
      <w:r w:rsidRPr="00E16D53">
        <w:rPr>
          <w:i/>
          <w:spacing w:val="40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-1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eade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420-42</w:t>
      </w:r>
      <w:r w:rsidRPr="00E16D53">
        <w:rPr>
          <w:sz w:val="22"/>
          <w:szCs w:val="22"/>
        </w:rPr>
        <w:t>5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(pub</w:t>
      </w:r>
      <w:r w:rsidRPr="00E16D53">
        <w:rPr>
          <w:sz w:val="22"/>
          <w:szCs w:val="22"/>
        </w:rPr>
        <w:t>li</w:t>
      </w:r>
      <w:r w:rsidRPr="00E16D53">
        <w:rPr>
          <w:spacing w:val="1"/>
          <w:sz w:val="22"/>
          <w:szCs w:val="22"/>
        </w:rPr>
        <w:t>she</w:t>
      </w:r>
      <w:r w:rsidRPr="00E16D53">
        <w:rPr>
          <w:sz w:val="22"/>
          <w:szCs w:val="22"/>
        </w:rPr>
        <w:t>d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b</w:t>
      </w:r>
      <w:r w:rsidRPr="00E16D53">
        <w:rPr>
          <w:sz w:val="22"/>
          <w:szCs w:val="22"/>
        </w:rPr>
        <w:t>y</w:t>
      </w:r>
      <w:r w:rsidRPr="00E16D53">
        <w:rPr>
          <w:spacing w:val="-9"/>
          <w:sz w:val="22"/>
          <w:szCs w:val="22"/>
        </w:rPr>
        <w:t xml:space="preserve"> 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-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ssoc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a</w:t>
      </w:r>
      <w:r w:rsidRPr="00E16D53">
        <w:rPr>
          <w:sz w:val="22"/>
          <w:szCs w:val="22"/>
        </w:rPr>
        <w:t>ti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fo</w:t>
      </w:r>
      <w:r w:rsidRPr="00E16D53">
        <w:rPr>
          <w:sz w:val="22"/>
          <w:szCs w:val="22"/>
        </w:rPr>
        <w:t>r</w:t>
      </w:r>
      <w:r w:rsidRPr="00E16D53">
        <w:rPr>
          <w:spacing w:val="-9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i</w:t>
      </w:r>
      <w:r w:rsidRPr="00E16D53">
        <w:rPr>
          <w:spacing w:val="1"/>
          <w:w w:val="102"/>
          <w:sz w:val="22"/>
          <w:szCs w:val="22"/>
        </w:rPr>
        <w:t>v</w:t>
      </w:r>
      <w:r w:rsidRPr="00E16D53">
        <w:rPr>
          <w:w w:val="102"/>
          <w:sz w:val="22"/>
          <w:szCs w:val="22"/>
        </w:rPr>
        <w:t>i</w:t>
      </w:r>
      <w:r w:rsidRPr="00E16D53">
        <w:rPr>
          <w:w w:val="103"/>
          <w:sz w:val="22"/>
          <w:szCs w:val="22"/>
        </w:rPr>
        <w:t>l</w:t>
      </w:r>
      <w:r w:rsidRPr="00E16D53">
        <w:rPr>
          <w:spacing w:val="-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R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gh</w:t>
      </w:r>
      <w:r w:rsidRPr="00E16D53">
        <w:rPr>
          <w:sz w:val="22"/>
          <w:szCs w:val="22"/>
        </w:rPr>
        <w:t>ts in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w w:val="102"/>
          <w:sz w:val="22"/>
          <w:szCs w:val="22"/>
        </w:rPr>
        <w:t>)</w:t>
      </w:r>
    </w:p>
    <w:p w14:paraId="75B4E2F7" w14:textId="77777777" w:rsidR="000214B9" w:rsidRPr="00E16D53" w:rsidRDefault="000214B9">
      <w:pPr>
        <w:spacing w:before="7" w:line="100" w:lineRule="exact"/>
        <w:rPr>
          <w:sz w:val="10"/>
          <w:szCs w:val="10"/>
        </w:rPr>
      </w:pPr>
    </w:p>
    <w:p w14:paraId="377410BF" w14:textId="77777777" w:rsidR="000214B9" w:rsidRPr="00E16D53" w:rsidRDefault="000214B9">
      <w:pPr>
        <w:spacing w:line="200" w:lineRule="exact"/>
      </w:pPr>
    </w:p>
    <w:p w14:paraId="7AB34254" w14:textId="77777777" w:rsidR="000214B9" w:rsidRPr="00E16D53" w:rsidRDefault="000214B9">
      <w:pPr>
        <w:spacing w:line="200" w:lineRule="exact"/>
      </w:pPr>
    </w:p>
    <w:p w14:paraId="4A0493A4" w14:textId="77777777" w:rsidR="000214B9" w:rsidRPr="00E16D53" w:rsidRDefault="00C94E73">
      <w:pPr>
        <w:spacing w:line="220" w:lineRule="exact"/>
        <w:ind w:left="3557" w:right="3570"/>
        <w:jc w:val="center"/>
        <w:rPr>
          <w:sz w:val="22"/>
          <w:szCs w:val="22"/>
        </w:rPr>
      </w:pPr>
      <w:r w:rsidRPr="00E16D53">
        <w:rPr>
          <w:b/>
          <w:spacing w:val="4"/>
          <w:position w:val="-1"/>
          <w:sz w:val="22"/>
          <w:szCs w:val="22"/>
          <w:u w:color="000000"/>
        </w:rPr>
        <w:t>W</w:t>
      </w:r>
      <w:r w:rsidRPr="00E16D53">
        <w:rPr>
          <w:b/>
          <w:spacing w:val="3"/>
          <w:position w:val="-1"/>
          <w:sz w:val="22"/>
          <w:szCs w:val="22"/>
          <w:u w:color="000000"/>
        </w:rPr>
        <w:t>ORK</w:t>
      </w:r>
      <w:r w:rsidRPr="00E16D53">
        <w:rPr>
          <w:b/>
          <w:position w:val="-1"/>
          <w:sz w:val="22"/>
          <w:szCs w:val="22"/>
          <w:u w:color="000000"/>
        </w:rPr>
        <w:t>S</w:t>
      </w:r>
      <w:r w:rsidRPr="00E16D53">
        <w:rPr>
          <w:b/>
          <w:spacing w:val="21"/>
          <w:position w:val="-1"/>
          <w:sz w:val="22"/>
          <w:szCs w:val="22"/>
          <w:u w:color="000000"/>
        </w:rPr>
        <w:t xml:space="preserve"> </w:t>
      </w:r>
      <w:r w:rsidRPr="00E16D53">
        <w:rPr>
          <w:b/>
          <w:spacing w:val="1"/>
          <w:w w:val="102"/>
          <w:position w:val="-1"/>
          <w:sz w:val="22"/>
          <w:szCs w:val="22"/>
          <w:u w:color="000000"/>
        </w:rPr>
        <w:t>I</w:t>
      </w:r>
      <w:r w:rsidRPr="00E16D53">
        <w:rPr>
          <w:b/>
          <w:w w:val="102"/>
          <w:position w:val="-1"/>
          <w:sz w:val="22"/>
          <w:szCs w:val="22"/>
          <w:u w:color="000000"/>
        </w:rPr>
        <w:t>N</w:t>
      </w:r>
      <w:r w:rsidRPr="00E16D53">
        <w:rPr>
          <w:b/>
          <w:spacing w:val="4"/>
          <w:w w:val="102"/>
          <w:position w:val="-1"/>
          <w:sz w:val="22"/>
          <w:szCs w:val="22"/>
          <w:u w:color="000000"/>
        </w:rPr>
        <w:t xml:space="preserve"> </w:t>
      </w:r>
      <w:r w:rsidRPr="00E16D53">
        <w:rPr>
          <w:b/>
          <w:spacing w:val="2"/>
          <w:w w:val="102"/>
          <w:position w:val="-1"/>
          <w:sz w:val="22"/>
          <w:szCs w:val="22"/>
          <w:u w:color="000000"/>
        </w:rPr>
        <w:t>P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ROGR</w:t>
      </w:r>
      <w:r w:rsidRPr="00E16D53">
        <w:rPr>
          <w:b/>
          <w:spacing w:val="3"/>
          <w:w w:val="103"/>
          <w:position w:val="-1"/>
          <w:sz w:val="22"/>
          <w:szCs w:val="22"/>
          <w:u w:color="000000"/>
        </w:rPr>
        <w:t>E</w:t>
      </w:r>
      <w:r w:rsidRPr="00E16D53">
        <w:rPr>
          <w:b/>
          <w:spacing w:val="2"/>
          <w:w w:val="102"/>
          <w:position w:val="-1"/>
          <w:sz w:val="22"/>
          <w:szCs w:val="22"/>
          <w:u w:color="000000"/>
        </w:rPr>
        <w:t>S</w:t>
      </w:r>
      <w:r w:rsidRPr="00E16D53">
        <w:rPr>
          <w:b/>
          <w:w w:val="102"/>
          <w:position w:val="-1"/>
          <w:sz w:val="22"/>
          <w:szCs w:val="22"/>
          <w:u w:color="000000"/>
        </w:rPr>
        <w:t>S</w:t>
      </w:r>
    </w:p>
    <w:p w14:paraId="2CA0CFA0" w14:textId="77777777" w:rsidR="000214B9" w:rsidRPr="00E16D53" w:rsidRDefault="000214B9">
      <w:pPr>
        <w:spacing w:before="8" w:line="220" w:lineRule="exact"/>
        <w:rPr>
          <w:sz w:val="22"/>
          <w:szCs w:val="22"/>
        </w:rPr>
      </w:pPr>
    </w:p>
    <w:p w14:paraId="3049E6D2" w14:textId="77777777" w:rsidR="000214B9" w:rsidRPr="00E16D53" w:rsidRDefault="00C94E73">
      <w:pPr>
        <w:spacing w:before="37"/>
        <w:ind w:left="10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F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x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z w:val="22"/>
          <w:szCs w:val="22"/>
        </w:rPr>
        <w:t>g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Federa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M</w:t>
      </w:r>
      <w:r w:rsidRPr="00E16D53">
        <w:rPr>
          <w:i/>
          <w:spacing w:val="2"/>
          <w:w w:val="102"/>
          <w:sz w:val="22"/>
          <w:szCs w:val="22"/>
        </w:rPr>
        <w:t>a</w:t>
      </w:r>
      <w:r w:rsidRPr="00E16D53">
        <w:rPr>
          <w:i/>
          <w:spacing w:val="1"/>
          <w:w w:val="102"/>
          <w:sz w:val="22"/>
          <w:szCs w:val="22"/>
        </w:rPr>
        <w:t>l</w:t>
      </w:r>
      <w:r w:rsidRPr="00E16D53">
        <w:rPr>
          <w:i/>
          <w:spacing w:val="2"/>
          <w:w w:val="102"/>
          <w:sz w:val="22"/>
          <w:szCs w:val="22"/>
        </w:rPr>
        <w:t>prac</w:t>
      </w:r>
      <w:r w:rsidRPr="00E16D53">
        <w:rPr>
          <w:i/>
          <w:spacing w:val="1"/>
          <w:w w:val="103"/>
          <w:sz w:val="22"/>
          <w:szCs w:val="22"/>
        </w:rPr>
        <w:t>ti</w:t>
      </w:r>
      <w:r w:rsidRPr="00E16D53">
        <w:rPr>
          <w:i/>
          <w:spacing w:val="2"/>
          <w:w w:val="103"/>
          <w:sz w:val="22"/>
          <w:szCs w:val="22"/>
        </w:rPr>
        <w:t>c</w:t>
      </w:r>
      <w:r w:rsidRPr="00E16D53">
        <w:rPr>
          <w:i/>
          <w:w w:val="103"/>
          <w:sz w:val="22"/>
          <w:szCs w:val="22"/>
        </w:rPr>
        <w:t>e</w:t>
      </w:r>
    </w:p>
    <w:p w14:paraId="1E28DAE3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2061ECB7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Second</w:t>
      </w:r>
      <w:r w:rsidRPr="00E16D53">
        <w:rPr>
          <w:i/>
          <w:spacing w:val="1"/>
          <w:sz w:val="22"/>
          <w:szCs w:val="22"/>
        </w:rPr>
        <w:t>-</w:t>
      </w:r>
      <w:r w:rsidRPr="00E16D53">
        <w:rPr>
          <w:i/>
          <w:spacing w:val="2"/>
          <w:sz w:val="22"/>
          <w:szCs w:val="22"/>
        </w:rPr>
        <w:t>Persona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35"/>
          <w:sz w:val="22"/>
          <w:szCs w:val="22"/>
        </w:rPr>
        <w:t xml:space="preserve"> </w:t>
      </w:r>
      <w:r w:rsidRPr="00E16D53">
        <w:rPr>
          <w:i/>
          <w:spacing w:val="2"/>
          <w:w w:val="103"/>
          <w:sz w:val="22"/>
          <w:szCs w:val="22"/>
        </w:rPr>
        <w:t>Ev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d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n</w:t>
      </w:r>
      <w:r w:rsidRPr="00E16D53">
        <w:rPr>
          <w:i/>
          <w:spacing w:val="2"/>
          <w:w w:val="103"/>
          <w:sz w:val="22"/>
          <w:szCs w:val="22"/>
        </w:rPr>
        <w:t>c</w:t>
      </w:r>
      <w:r w:rsidRPr="00E16D53">
        <w:rPr>
          <w:i/>
          <w:w w:val="103"/>
          <w:sz w:val="22"/>
          <w:szCs w:val="22"/>
        </w:rPr>
        <w:t>e</w:t>
      </w:r>
    </w:p>
    <w:p w14:paraId="67C2EF6F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C68760D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4"/>
          <w:sz w:val="22"/>
          <w:szCs w:val="22"/>
        </w:rPr>
        <w:t>M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D</w:t>
      </w:r>
      <w:r w:rsidRPr="00E16D53">
        <w:rPr>
          <w:spacing w:val="1"/>
          <w:sz w:val="18"/>
          <w:szCs w:val="18"/>
        </w:rPr>
        <w:t>I</w:t>
      </w:r>
      <w:r w:rsidRPr="00E16D53">
        <w:rPr>
          <w:spacing w:val="2"/>
          <w:sz w:val="18"/>
          <w:szCs w:val="18"/>
        </w:rPr>
        <w:t>CA</w:t>
      </w:r>
      <w:r w:rsidRPr="00E16D53">
        <w:rPr>
          <w:sz w:val="18"/>
          <w:szCs w:val="18"/>
        </w:rPr>
        <w:t>L</w:t>
      </w:r>
      <w:r w:rsidRPr="00E16D53">
        <w:rPr>
          <w:spacing w:val="31"/>
          <w:sz w:val="18"/>
          <w:szCs w:val="18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18"/>
          <w:szCs w:val="18"/>
        </w:rPr>
        <w:t>A</w:t>
      </w:r>
      <w:r w:rsidRPr="00E16D53">
        <w:rPr>
          <w:spacing w:val="1"/>
          <w:sz w:val="18"/>
          <w:szCs w:val="18"/>
        </w:rPr>
        <w:t>LP</w:t>
      </w:r>
      <w:r w:rsidRPr="00E16D53">
        <w:rPr>
          <w:spacing w:val="2"/>
          <w:sz w:val="18"/>
          <w:szCs w:val="18"/>
        </w:rPr>
        <w:t>RAC</w:t>
      </w:r>
      <w:r w:rsidRPr="00E16D53">
        <w:rPr>
          <w:spacing w:val="1"/>
          <w:sz w:val="18"/>
          <w:szCs w:val="18"/>
        </w:rPr>
        <w:t>TI</w:t>
      </w:r>
      <w:r w:rsidRPr="00E16D53">
        <w:rPr>
          <w:spacing w:val="2"/>
          <w:sz w:val="18"/>
          <w:szCs w:val="18"/>
        </w:rPr>
        <w:t>C</w:t>
      </w:r>
      <w:r w:rsidRPr="00E16D53">
        <w:rPr>
          <w:sz w:val="18"/>
          <w:szCs w:val="18"/>
        </w:rPr>
        <w:t xml:space="preserve">E </w:t>
      </w:r>
      <w:r w:rsidRPr="00E16D53">
        <w:rPr>
          <w:spacing w:val="14"/>
          <w:sz w:val="18"/>
          <w:szCs w:val="18"/>
        </w:rPr>
        <w:t xml:space="preserve"> </w:t>
      </w:r>
      <w:r w:rsidRPr="00E16D53">
        <w:rPr>
          <w:spacing w:val="1"/>
          <w:sz w:val="22"/>
          <w:szCs w:val="22"/>
        </w:rPr>
        <w:t>(tr</w:t>
      </w:r>
      <w:r w:rsidRPr="00E16D53">
        <w:rPr>
          <w:spacing w:val="2"/>
          <w:sz w:val="22"/>
          <w:szCs w:val="22"/>
        </w:rPr>
        <w:t>ea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e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og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ess</w:t>
      </w:r>
      <w:r w:rsidRPr="00E16D53">
        <w:rPr>
          <w:w w:val="102"/>
          <w:sz w:val="22"/>
          <w:szCs w:val="22"/>
        </w:rPr>
        <w:t>)</w:t>
      </w:r>
    </w:p>
    <w:p w14:paraId="0E85ACD0" w14:textId="77777777" w:rsidR="000214B9" w:rsidRPr="00E16D53" w:rsidRDefault="000214B9">
      <w:pPr>
        <w:spacing w:before="7" w:line="100" w:lineRule="exact"/>
        <w:rPr>
          <w:sz w:val="11"/>
          <w:szCs w:val="11"/>
        </w:rPr>
      </w:pPr>
    </w:p>
    <w:p w14:paraId="3943641B" w14:textId="77777777" w:rsidR="000214B9" w:rsidRPr="00E16D53" w:rsidRDefault="000214B9">
      <w:pPr>
        <w:spacing w:line="200" w:lineRule="exact"/>
      </w:pPr>
    </w:p>
    <w:p w14:paraId="696430A7" w14:textId="77777777" w:rsidR="000214B9" w:rsidRPr="00E16D53" w:rsidRDefault="000214B9">
      <w:pPr>
        <w:spacing w:line="200" w:lineRule="exact"/>
      </w:pPr>
    </w:p>
    <w:p w14:paraId="43AB767F" w14:textId="77777777" w:rsidR="000214B9" w:rsidRPr="00E16D53" w:rsidRDefault="00C94E73">
      <w:pPr>
        <w:spacing w:line="220" w:lineRule="exact"/>
        <w:ind w:left="3175" w:right="3188"/>
        <w:jc w:val="center"/>
        <w:rPr>
          <w:sz w:val="22"/>
          <w:szCs w:val="22"/>
        </w:rPr>
      </w:pP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ACADE</w:t>
      </w:r>
      <w:r w:rsidRPr="00E16D53">
        <w:rPr>
          <w:b/>
          <w:spacing w:val="4"/>
          <w:w w:val="102"/>
          <w:position w:val="-1"/>
          <w:sz w:val="22"/>
          <w:szCs w:val="22"/>
          <w:u w:color="000000"/>
        </w:rPr>
        <w:t>M</w:t>
      </w:r>
      <w:r w:rsidRPr="00E16D53">
        <w:rPr>
          <w:b/>
          <w:spacing w:val="2"/>
          <w:w w:val="102"/>
          <w:position w:val="-1"/>
          <w:sz w:val="22"/>
          <w:szCs w:val="22"/>
          <w:u w:color="000000"/>
        </w:rPr>
        <w:t>I</w:t>
      </w:r>
      <w:r w:rsidRPr="00E16D53">
        <w:rPr>
          <w:b/>
          <w:w w:val="102"/>
          <w:position w:val="-1"/>
          <w:sz w:val="22"/>
          <w:szCs w:val="22"/>
          <w:u w:color="000000"/>
        </w:rPr>
        <w:t>C</w:t>
      </w:r>
      <w:r w:rsidRPr="00E16D53">
        <w:rPr>
          <w:b/>
          <w:spacing w:val="4"/>
          <w:w w:val="102"/>
          <w:position w:val="-1"/>
          <w:sz w:val="22"/>
          <w:szCs w:val="22"/>
          <w:u w:color="000000"/>
        </w:rPr>
        <w:t xml:space="preserve"> </w:t>
      </w:r>
      <w:r w:rsidRPr="00E16D53">
        <w:rPr>
          <w:b/>
          <w:spacing w:val="2"/>
          <w:w w:val="102"/>
          <w:position w:val="-1"/>
          <w:sz w:val="22"/>
          <w:szCs w:val="22"/>
          <w:u w:color="000000"/>
        </w:rPr>
        <w:t>P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RE</w:t>
      </w:r>
      <w:r w:rsidRPr="00E16D53">
        <w:rPr>
          <w:b/>
          <w:spacing w:val="2"/>
          <w:w w:val="102"/>
          <w:position w:val="-1"/>
          <w:sz w:val="22"/>
          <w:szCs w:val="22"/>
          <w:u w:color="000000"/>
        </w:rPr>
        <w:t>S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ENTAT</w:t>
      </w:r>
      <w:r w:rsidRPr="00E16D53">
        <w:rPr>
          <w:b/>
          <w:spacing w:val="2"/>
          <w:w w:val="102"/>
          <w:position w:val="-1"/>
          <w:sz w:val="22"/>
          <w:szCs w:val="22"/>
          <w:u w:color="000000"/>
        </w:rPr>
        <w:t>I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ON</w:t>
      </w:r>
      <w:r w:rsidRPr="00E16D53">
        <w:rPr>
          <w:b/>
          <w:w w:val="102"/>
          <w:position w:val="-1"/>
          <w:sz w:val="22"/>
          <w:szCs w:val="22"/>
          <w:u w:color="000000"/>
        </w:rPr>
        <w:t>S</w:t>
      </w:r>
    </w:p>
    <w:p w14:paraId="23EDBB55" w14:textId="77777777" w:rsidR="000214B9" w:rsidRPr="00E16D53" w:rsidRDefault="000214B9">
      <w:pPr>
        <w:spacing w:before="13" w:line="220" w:lineRule="exact"/>
        <w:rPr>
          <w:sz w:val="22"/>
          <w:szCs w:val="22"/>
        </w:rPr>
      </w:pPr>
    </w:p>
    <w:p w14:paraId="72387382" w14:textId="77777777" w:rsidR="000214B9" w:rsidRPr="00E16D53" w:rsidRDefault="00C94E73">
      <w:pPr>
        <w:tabs>
          <w:tab w:val="left" w:pos="1540"/>
        </w:tabs>
        <w:spacing w:before="37" w:line="250" w:lineRule="auto"/>
        <w:ind w:left="1545" w:right="81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6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va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d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 xml:space="preserve">, </w:t>
      </w:r>
      <w:r w:rsidRPr="00E16D53">
        <w:rPr>
          <w:spacing w:val="3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Lec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e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osponso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3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</w:t>
      </w:r>
      <w:r w:rsidRPr="00E16D53">
        <w:rPr>
          <w:sz w:val="22"/>
          <w:szCs w:val="22"/>
        </w:rPr>
        <w:t>y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j</w:t>
      </w:r>
      <w:r w:rsidRPr="00E16D53">
        <w:rPr>
          <w:spacing w:val="2"/>
          <w:sz w:val="22"/>
          <w:szCs w:val="22"/>
        </w:rPr>
        <w:t>ec</w:t>
      </w:r>
      <w:r w:rsidRPr="00E16D53">
        <w:rPr>
          <w:sz w:val="22"/>
          <w:szCs w:val="22"/>
        </w:rPr>
        <w:t>t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Founda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s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f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va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e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Pe</w:t>
      </w:r>
      <w:r w:rsidRPr="00E16D53">
        <w:rPr>
          <w:spacing w:val="1"/>
          <w:sz w:val="22"/>
          <w:szCs w:val="22"/>
        </w:rPr>
        <w:t>tri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m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r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ea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h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P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cy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echno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ogy</w:t>
      </w:r>
      <w:r w:rsidRPr="00E16D53">
        <w:rPr>
          <w:sz w:val="22"/>
          <w:szCs w:val="22"/>
        </w:rPr>
        <w:t>,</w:t>
      </w:r>
      <w:r w:rsidRPr="00E16D53">
        <w:rPr>
          <w:spacing w:val="33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an</w:t>
      </w:r>
      <w:r w:rsidRPr="00E16D53">
        <w:rPr>
          <w:w w:val="102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oe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s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Tor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2"/>
          <w:sz w:val="22"/>
          <w:szCs w:val="22"/>
        </w:rPr>
        <w:t>es</w:t>
      </w:r>
      <w:r w:rsidRPr="00E16D53">
        <w:rPr>
          <w:w w:val="102"/>
          <w:sz w:val="22"/>
          <w:szCs w:val="22"/>
        </w:rPr>
        <w:t>)</w:t>
      </w:r>
    </w:p>
    <w:p w14:paraId="7AB434F0" w14:textId="77777777" w:rsidR="000214B9" w:rsidRPr="00E16D53" w:rsidRDefault="000214B9">
      <w:pPr>
        <w:spacing w:before="17" w:line="240" w:lineRule="exact"/>
        <w:rPr>
          <w:sz w:val="24"/>
          <w:szCs w:val="24"/>
        </w:rPr>
      </w:pPr>
    </w:p>
    <w:p w14:paraId="6E5FDEFC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6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aba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a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6EFA56DD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Tor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2"/>
          <w:sz w:val="22"/>
          <w:szCs w:val="22"/>
        </w:rPr>
        <w:t>es</w:t>
      </w:r>
      <w:r w:rsidRPr="00E16D53">
        <w:rPr>
          <w:w w:val="102"/>
          <w:sz w:val="22"/>
          <w:szCs w:val="22"/>
        </w:rPr>
        <w:t>)</w:t>
      </w:r>
    </w:p>
    <w:p w14:paraId="14E35D17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7176F81F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6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oo</w:t>
      </w:r>
      <w:r w:rsidRPr="00E16D53">
        <w:rPr>
          <w:sz w:val="22"/>
          <w:szCs w:val="22"/>
        </w:rPr>
        <w:t>k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s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epa</w:t>
      </w:r>
      <w:r w:rsidRPr="00E16D53">
        <w:rPr>
          <w:spacing w:val="1"/>
          <w:sz w:val="22"/>
          <w:szCs w:val="22"/>
        </w:rPr>
        <w:t>rt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,</w:t>
      </w:r>
      <w:r w:rsidRPr="00E16D53">
        <w:rPr>
          <w:spacing w:val="3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r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e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Theo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>: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n</w:t>
      </w:r>
    </w:p>
    <w:p w14:paraId="7C19A303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Ec</w:t>
      </w:r>
      <w:r w:rsidRPr="00E16D53">
        <w:rPr>
          <w:spacing w:val="2"/>
          <w:w w:val="102"/>
          <w:sz w:val="22"/>
          <w:szCs w:val="22"/>
        </w:rPr>
        <w:t>ono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2"/>
          <w:sz w:val="22"/>
          <w:szCs w:val="22"/>
        </w:rPr>
        <w:t>s</w:t>
      </w:r>
    </w:p>
    <w:p w14:paraId="7E8F9DB3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ons</w:t>
      </w:r>
      <w:r w:rsidRPr="00E16D53">
        <w:rPr>
          <w:i/>
          <w:spacing w:val="1"/>
          <w:sz w:val="22"/>
          <w:szCs w:val="22"/>
        </w:rPr>
        <w:t>tit</w:t>
      </w:r>
      <w:r w:rsidRPr="00E16D53">
        <w:rPr>
          <w:i/>
          <w:spacing w:val="2"/>
          <w:sz w:val="22"/>
          <w:szCs w:val="22"/>
        </w:rPr>
        <w:t>u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3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roac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32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Procedur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66A1E6B8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6C1D0313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6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Sy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pos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u</w:t>
      </w:r>
      <w:r w:rsidRPr="00E16D53">
        <w:rPr>
          <w:sz w:val="22"/>
          <w:szCs w:val="22"/>
        </w:rPr>
        <w:t>m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“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oe</w:t>
      </w:r>
      <w:r w:rsidRPr="00E16D53">
        <w:rPr>
          <w:sz w:val="22"/>
          <w:szCs w:val="22"/>
        </w:rPr>
        <w:t>s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ab</w:t>
      </w:r>
      <w:r w:rsidRPr="00E16D53">
        <w:rPr>
          <w:spacing w:val="1"/>
          <w:sz w:val="22"/>
          <w:szCs w:val="22"/>
        </w:rPr>
        <w:t>ilit</w:t>
      </w:r>
      <w:r w:rsidRPr="00E16D53">
        <w:rPr>
          <w:sz w:val="22"/>
          <w:szCs w:val="22"/>
        </w:rPr>
        <w:t>y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tifl</w:t>
      </w:r>
      <w:r w:rsidRPr="00E16D53">
        <w:rPr>
          <w:sz w:val="22"/>
          <w:szCs w:val="22"/>
        </w:rPr>
        <w:t>e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nnova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on?</w:t>
      </w:r>
      <w:r w:rsidRPr="00E16D53">
        <w:rPr>
          <w:sz w:val="22"/>
          <w:szCs w:val="22"/>
        </w:rPr>
        <w:t>”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z w:val="22"/>
          <w:szCs w:val="22"/>
        </w:rPr>
        <w:t>–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K</w:t>
      </w:r>
      <w:r w:rsidRPr="00E16D53">
        <w:rPr>
          <w:spacing w:val="2"/>
          <w:sz w:val="22"/>
          <w:szCs w:val="22"/>
        </w:rPr>
        <w:t>ee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e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</w:p>
    <w:p w14:paraId="300BCEC3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Tor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nnova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5007E72E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5A3CAF78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6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K</w:t>
      </w:r>
      <w:r w:rsidRPr="00E16D53">
        <w:rPr>
          <w:spacing w:val="2"/>
          <w:sz w:val="22"/>
          <w:szCs w:val="22"/>
        </w:rPr>
        <w:t>ee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e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r</w:t>
      </w:r>
    </w:p>
    <w:p w14:paraId="65246DAD" w14:textId="77777777" w:rsidR="000214B9" w:rsidRPr="00E16D53" w:rsidRDefault="00C94E73">
      <w:pPr>
        <w:spacing w:before="8"/>
        <w:ind w:left="1545"/>
        <w:rPr>
          <w:sz w:val="22"/>
          <w:szCs w:val="22"/>
        </w:rPr>
        <w:sectPr w:rsidR="000214B9" w:rsidRPr="00E16D53">
          <w:pgSz w:w="12240" w:h="15840"/>
          <w:pgMar w:top="1380" w:right="1320" w:bottom="280" w:left="1340" w:header="0" w:footer="1481" w:gutter="0"/>
          <w:cols w:space="720"/>
        </w:sect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ons</w:t>
      </w:r>
      <w:r w:rsidRPr="00E16D53">
        <w:rPr>
          <w:i/>
          <w:spacing w:val="1"/>
          <w:sz w:val="22"/>
          <w:szCs w:val="22"/>
        </w:rPr>
        <w:t>tit</w:t>
      </w:r>
      <w:r w:rsidRPr="00E16D53">
        <w:rPr>
          <w:i/>
          <w:spacing w:val="2"/>
          <w:sz w:val="22"/>
          <w:szCs w:val="22"/>
        </w:rPr>
        <w:t>u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roac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32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Procedur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419072F2" w14:textId="77777777" w:rsidR="000214B9" w:rsidRPr="00E16D53" w:rsidRDefault="00C94E73">
      <w:pPr>
        <w:spacing w:before="70"/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lastRenderedPageBreak/>
        <w:t>201</w:t>
      </w:r>
      <w:r w:rsidRPr="00E16D53">
        <w:rPr>
          <w:sz w:val="22"/>
          <w:szCs w:val="22"/>
        </w:rPr>
        <w:t xml:space="preserve">6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Pennsy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van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a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5D96735F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Tor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2"/>
          <w:sz w:val="22"/>
          <w:szCs w:val="22"/>
        </w:rPr>
        <w:t>es</w:t>
      </w:r>
      <w:r w:rsidRPr="00E16D53">
        <w:rPr>
          <w:w w:val="102"/>
          <w:sz w:val="22"/>
          <w:szCs w:val="22"/>
        </w:rPr>
        <w:t>)</w:t>
      </w:r>
    </w:p>
    <w:p w14:paraId="6FD4EBF6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66D1E26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nneso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a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rk</w:t>
      </w:r>
      <w:r w:rsidRPr="00E16D53">
        <w:rPr>
          <w:spacing w:val="2"/>
          <w:w w:val="102"/>
          <w:sz w:val="22"/>
          <w:szCs w:val="22"/>
        </w:rPr>
        <w:t>sho</w:t>
      </w:r>
      <w:r w:rsidRPr="00E16D53">
        <w:rPr>
          <w:w w:val="102"/>
          <w:sz w:val="22"/>
          <w:szCs w:val="22"/>
        </w:rPr>
        <w:t>p</w:t>
      </w:r>
    </w:p>
    <w:p w14:paraId="332A734B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Abor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onsent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Regu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Sp</w:t>
      </w:r>
      <w:r w:rsidRPr="00E16D53">
        <w:rPr>
          <w:i/>
          <w:spacing w:val="1"/>
          <w:sz w:val="22"/>
          <w:szCs w:val="22"/>
        </w:rPr>
        <w:t>ill</w:t>
      </w:r>
      <w:r w:rsidRPr="00E16D53">
        <w:rPr>
          <w:i/>
          <w:spacing w:val="2"/>
          <w:sz w:val="22"/>
          <w:szCs w:val="22"/>
        </w:rPr>
        <w:t>ove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7E95D5C4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536B205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ook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>n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2E58405C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Abor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onsent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Regu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Sp</w:t>
      </w:r>
      <w:r w:rsidRPr="00E16D53">
        <w:rPr>
          <w:i/>
          <w:spacing w:val="1"/>
          <w:sz w:val="22"/>
          <w:szCs w:val="22"/>
        </w:rPr>
        <w:t>ill</w:t>
      </w:r>
      <w:r w:rsidRPr="00E16D53">
        <w:rPr>
          <w:i/>
          <w:spacing w:val="2"/>
          <w:sz w:val="22"/>
          <w:szCs w:val="22"/>
        </w:rPr>
        <w:t>ove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0AA9DB66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1528098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5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aba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a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451C04F6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Abor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onsent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Regu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Sp</w:t>
      </w:r>
      <w:r w:rsidRPr="00E16D53">
        <w:rPr>
          <w:i/>
          <w:spacing w:val="1"/>
          <w:sz w:val="22"/>
          <w:szCs w:val="22"/>
        </w:rPr>
        <w:t>ill</w:t>
      </w:r>
      <w:r w:rsidRPr="00E16D53">
        <w:rPr>
          <w:i/>
          <w:spacing w:val="2"/>
          <w:sz w:val="22"/>
          <w:szCs w:val="22"/>
        </w:rPr>
        <w:t>ove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5EF71E9E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495E77A7" w14:textId="77777777" w:rsidR="000214B9" w:rsidRPr="00E16D53" w:rsidRDefault="00C94E73">
      <w:pPr>
        <w:tabs>
          <w:tab w:val="left" w:pos="1540"/>
        </w:tabs>
        <w:spacing w:line="252" w:lineRule="auto"/>
        <w:ind w:left="1545" w:right="80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5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h 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na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ona</w:t>
      </w:r>
      <w:r w:rsidRPr="00E16D53">
        <w:rPr>
          <w:sz w:val="22"/>
          <w:szCs w:val="22"/>
        </w:rPr>
        <w:t xml:space="preserve">l 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 xml:space="preserve">e 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 xml:space="preserve">n 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ocedu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 xml:space="preserve">l 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 xml:space="preserve">, 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ede</w:t>
      </w:r>
      <w:r w:rsidRPr="00E16D53">
        <w:rPr>
          <w:spacing w:val="1"/>
          <w:sz w:val="22"/>
          <w:szCs w:val="22"/>
        </w:rPr>
        <w:t>lli</w:t>
      </w:r>
      <w:r w:rsidRPr="00E16D53">
        <w:rPr>
          <w:sz w:val="22"/>
          <w:szCs w:val="22"/>
        </w:rPr>
        <w:t xml:space="preserve">n 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U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ve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1"/>
          <w:w w:val="103"/>
          <w:sz w:val="22"/>
          <w:szCs w:val="22"/>
        </w:rPr>
        <w:t>it</w:t>
      </w:r>
      <w:r w:rsidRPr="00E16D53">
        <w:rPr>
          <w:spacing w:val="2"/>
          <w:w w:val="102"/>
          <w:sz w:val="22"/>
          <w:szCs w:val="22"/>
        </w:rPr>
        <w:t>y</w:t>
      </w:r>
      <w:r w:rsidRPr="00E16D53">
        <w:rPr>
          <w:w w:val="102"/>
          <w:sz w:val="22"/>
          <w:szCs w:val="22"/>
        </w:rPr>
        <w:t>,</w:t>
      </w:r>
      <w:r w:rsidRPr="00E16D53">
        <w:rPr>
          <w:sz w:val="22"/>
          <w:szCs w:val="22"/>
        </w:rPr>
        <w:t xml:space="preserve"> </w:t>
      </w:r>
      <w:r w:rsidRPr="00E16D53">
        <w:rPr>
          <w:spacing w:val="-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rt</w:t>
      </w:r>
      <w:r w:rsidRPr="00E16D53">
        <w:rPr>
          <w:spacing w:val="2"/>
          <w:sz w:val="22"/>
          <w:szCs w:val="22"/>
        </w:rPr>
        <w:t>agena</w:t>
      </w:r>
      <w:r w:rsidRPr="00E16D53">
        <w:rPr>
          <w:sz w:val="22"/>
          <w:szCs w:val="22"/>
        </w:rPr>
        <w:t>,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b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w w:val="103"/>
          <w:sz w:val="22"/>
          <w:szCs w:val="22"/>
        </w:rPr>
        <w:t>a</w:t>
      </w:r>
    </w:p>
    <w:p w14:paraId="48211CDB" w14:textId="77777777" w:rsidR="000214B9" w:rsidRPr="00E16D53" w:rsidRDefault="00C94E73">
      <w:pPr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ne</w:t>
      </w:r>
      <w:r w:rsidRPr="00E16D53">
        <w:rPr>
          <w:i/>
          <w:spacing w:val="1"/>
          <w:sz w:val="22"/>
          <w:szCs w:val="22"/>
        </w:rPr>
        <w:t>ff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395CD992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A1391FA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ll</w:t>
      </w:r>
      <w:r w:rsidRPr="00E16D53">
        <w:rPr>
          <w:spacing w:val="2"/>
          <w:sz w:val="22"/>
          <w:szCs w:val="22"/>
        </w:rPr>
        <w:t>eg</w:t>
      </w:r>
      <w:r w:rsidRPr="00E16D53">
        <w:rPr>
          <w:sz w:val="22"/>
          <w:szCs w:val="22"/>
        </w:rPr>
        <w:t>e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anage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,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t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,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ae</w:t>
      </w:r>
      <w:r w:rsidRPr="00E16D53">
        <w:rPr>
          <w:w w:val="103"/>
          <w:sz w:val="22"/>
          <w:szCs w:val="22"/>
        </w:rPr>
        <w:t>l</w:t>
      </w:r>
    </w:p>
    <w:p w14:paraId="1BD3F8CB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ons</w:t>
      </w:r>
      <w:r w:rsidRPr="00E16D53">
        <w:rPr>
          <w:i/>
          <w:spacing w:val="1"/>
          <w:sz w:val="22"/>
          <w:szCs w:val="22"/>
        </w:rPr>
        <w:t>tit</w:t>
      </w:r>
      <w:r w:rsidRPr="00E16D53">
        <w:rPr>
          <w:i/>
          <w:spacing w:val="2"/>
          <w:sz w:val="22"/>
          <w:szCs w:val="22"/>
        </w:rPr>
        <w:t>u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roac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32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Procedur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2DFC3679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FC298AC" w14:textId="77777777" w:rsidR="000214B9" w:rsidRPr="00E16D53" w:rsidRDefault="00C94E73">
      <w:pPr>
        <w:tabs>
          <w:tab w:val="left" w:pos="1540"/>
        </w:tabs>
        <w:spacing w:line="252" w:lineRule="auto"/>
        <w:ind w:left="1545" w:right="80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5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 xml:space="preserve">e 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y 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ift</w:t>
      </w:r>
      <w:r w:rsidRPr="00E16D53">
        <w:rPr>
          <w:sz w:val="22"/>
          <w:szCs w:val="22"/>
        </w:rPr>
        <w:t xml:space="preserve">h 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nnua</w:t>
      </w:r>
      <w:r w:rsidRPr="00E16D53">
        <w:rPr>
          <w:sz w:val="22"/>
          <w:szCs w:val="22"/>
        </w:rPr>
        <w:t xml:space="preserve">l 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ee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 xml:space="preserve">g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 xml:space="preserve">e </w:t>
      </w:r>
      <w:r w:rsidRPr="00E16D53">
        <w:rPr>
          <w:spacing w:val="3"/>
          <w:sz w:val="22"/>
          <w:szCs w:val="22"/>
        </w:rPr>
        <w:t xml:space="preserve"> Am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ca</w:t>
      </w:r>
      <w:r w:rsidRPr="00E16D53">
        <w:rPr>
          <w:sz w:val="22"/>
          <w:szCs w:val="22"/>
        </w:rPr>
        <w:t xml:space="preserve">n 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 xml:space="preserve">w 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z w:val="22"/>
          <w:szCs w:val="22"/>
        </w:rPr>
        <w:t xml:space="preserve">&amp;  </w:t>
      </w:r>
      <w:r w:rsidRPr="00E16D53">
        <w:rPr>
          <w:spacing w:val="3"/>
          <w:w w:val="102"/>
          <w:sz w:val="22"/>
          <w:szCs w:val="22"/>
        </w:rPr>
        <w:t>E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on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2"/>
          <w:sz w:val="22"/>
          <w:szCs w:val="22"/>
        </w:rPr>
        <w:t>s</w:t>
      </w:r>
      <w:r w:rsidRPr="00E16D53">
        <w:rPr>
          <w:sz w:val="22"/>
          <w:szCs w:val="22"/>
        </w:rPr>
        <w:t xml:space="preserve"> </w:t>
      </w:r>
      <w:r w:rsidRPr="00E16D53">
        <w:rPr>
          <w:spacing w:val="-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ssoc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a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hoo</w:t>
      </w:r>
      <w:r w:rsidRPr="00E16D53">
        <w:rPr>
          <w:w w:val="103"/>
          <w:sz w:val="22"/>
          <w:szCs w:val="22"/>
        </w:rPr>
        <w:t>l</w:t>
      </w:r>
    </w:p>
    <w:p w14:paraId="2767DAB9" w14:textId="77777777" w:rsidR="000214B9" w:rsidRPr="00E16D53" w:rsidRDefault="00C94E73">
      <w:pPr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ons</w:t>
      </w:r>
      <w:r w:rsidRPr="00E16D53">
        <w:rPr>
          <w:i/>
          <w:spacing w:val="1"/>
          <w:sz w:val="22"/>
          <w:szCs w:val="22"/>
        </w:rPr>
        <w:t>tit</w:t>
      </w:r>
      <w:r w:rsidRPr="00E16D53">
        <w:rPr>
          <w:i/>
          <w:spacing w:val="2"/>
          <w:sz w:val="22"/>
          <w:szCs w:val="22"/>
        </w:rPr>
        <w:t>u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roac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32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1"/>
          <w:sz w:val="22"/>
          <w:szCs w:val="22"/>
        </w:rPr>
        <w:t>ri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pacing w:val="1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ocedu</w:t>
      </w:r>
      <w:r w:rsidRPr="00E16D53">
        <w:rPr>
          <w:i/>
          <w:spacing w:val="1"/>
          <w:sz w:val="22"/>
          <w:szCs w:val="22"/>
        </w:rPr>
        <w:t>r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563EB5AF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ECCE98B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a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’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w w:val="102"/>
          <w:sz w:val="22"/>
          <w:szCs w:val="22"/>
        </w:rPr>
        <w:t>k</w:t>
      </w:r>
    </w:p>
    <w:p w14:paraId="562853B5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scusse</w:t>
      </w:r>
      <w:r w:rsidRPr="00E16D53">
        <w:rPr>
          <w:sz w:val="22"/>
          <w:szCs w:val="22"/>
        </w:rPr>
        <w:t>d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og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64203B44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438E8ADA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5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r-Il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oc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e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uden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s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4E719D4B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Abor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onsen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Regu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Sp</w:t>
      </w:r>
      <w:r w:rsidRPr="00E16D53">
        <w:rPr>
          <w:i/>
          <w:spacing w:val="1"/>
          <w:sz w:val="22"/>
          <w:szCs w:val="22"/>
        </w:rPr>
        <w:t>ill</w:t>
      </w:r>
      <w:r w:rsidRPr="00E16D53">
        <w:rPr>
          <w:i/>
          <w:spacing w:val="2"/>
          <w:sz w:val="22"/>
          <w:szCs w:val="22"/>
        </w:rPr>
        <w:t>ove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77AC26C0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22579228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doz</w:t>
      </w:r>
      <w:r w:rsidRPr="00E16D53">
        <w:rPr>
          <w:sz w:val="22"/>
          <w:szCs w:val="22"/>
        </w:rPr>
        <w:t>o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148ECC7F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ons</w:t>
      </w:r>
      <w:r w:rsidRPr="00E16D53">
        <w:rPr>
          <w:i/>
          <w:spacing w:val="1"/>
          <w:sz w:val="22"/>
          <w:szCs w:val="22"/>
        </w:rPr>
        <w:t>tit</w:t>
      </w:r>
      <w:r w:rsidRPr="00E16D53">
        <w:rPr>
          <w:i/>
          <w:spacing w:val="2"/>
          <w:sz w:val="22"/>
          <w:szCs w:val="22"/>
        </w:rPr>
        <w:t>u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roac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32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Procedur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4547CDF2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6EB4A463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4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Pennsy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van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a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</w:p>
    <w:p w14:paraId="23136440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Sy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pos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u</w:t>
      </w:r>
      <w:r w:rsidRPr="00E16D53">
        <w:rPr>
          <w:sz w:val="22"/>
          <w:szCs w:val="22"/>
        </w:rPr>
        <w:t>m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D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li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m</w:t>
      </w:r>
    </w:p>
    <w:p w14:paraId="39F9AF83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N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2"/>
          <w:sz w:val="22"/>
          <w:szCs w:val="22"/>
        </w:rPr>
        <w:t>oc</w:t>
      </w:r>
      <w:r w:rsidRPr="00E16D53">
        <w:rPr>
          <w:i/>
          <w:spacing w:val="1"/>
          <w:sz w:val="22"/>
          <w:szCs w:val="22"/>
        </w:rPr>
        <w:t>tri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pacing w:val="1"/>
          <w:sz w:val="22"/>
          <w:szCs w:val="22"/>
        </w:rPr>
        <w:t>lis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2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pacing w:val="1"/>
          <w:sz w:val="22"/>
          <w:szCs w:val="22"/>
        </w:rPr>
        <w:t>li</w:t>
      </w:r>
      <w:r w:rsidRPr="00E16D53">
        <w:rPr>
          <w:i/>
          <w:spacing w:val="2"/>
          <w:sz w:val="22"/>
          <w:szCs w:val="22"/>
        </w:rPr>
        <w:t>ca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Theo</w:t>
      </w:r>
      <w:r w:rsidRPr="00E16D53">
        <w:rPr>
          <w:i/>
          <w:spacing w:val="1"/>
          <w:sz w:val="22"/>
          <w:szCs w:val="22"/>
        </w:rPr>
        <w:t>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3ACEFA46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164266C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4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a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6A22D2A6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Abor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onsen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Regu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Sp</w:t>
      </w:r>
      <w:r w:rsidRPr="00E16D53">
        <w:rPr>
          <w:i/>
          <w:spacing w:val="1"/>
          <w:sz w:val="22"/>
          <w:szCs w:val="22"/>
        </w:rPr>
        <w:t>ill</w:t>
      </w:r>
      <w:r w:rsidRPr="00E16D53">
        <w:rPr>
          <w:i/>
          <w:spacing w:val="2"/>
          <w:sz w:val="22"/>
          <w:szCs w:val="22"/>
        </w:rPr>
        <w:t>ove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54F82D34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4FEB0A3E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4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r-Il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r</w:t>
      </w:r>
    </w:p>
    <w:p w14:paraId="06F4CB03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og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781CE770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07E79A1E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3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ch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ga</w:t>
      </w:r>
      <w:r w:rsidRPr="00E16D53">
        <w:rPr>
          <w:sz w:val="22"/>
          <w:szCs w:val="22"/>
        </w:rPr>
        <w:t>n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s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r</w:t>
      </w:r>
    </w:p>
    <w:p w14:paraId="5B103010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k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z w:val="22"/>
          <w:szCs w:val="22"/>
        </w:rPr>
        <w:t>g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P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1710B460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76E48330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3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doz</w:t>
      </w:r>
      <w:r w:rsidRPr="00E16D53">
        <w:rPr>
          <w:sz w:val="22"/>
          <w:szCs w:val="22"/>
        </w:rPr>
        <w:t>o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3789D11C" w14:textId="77777777" w:rsidR="000214B9" w:rsidRPr="00E16D53" w:rsidRDefault="00C94E73">
      <w:pPr>
        <w:spacing w:before="8"/>
        <w:ind w:left="1545"/>
        <w:rPr>
          <w:sz w:val="22"/>
          <w:szCs w:val="22"/>
        </w:rPr>
        <w:sectPr w:rsidR="000214B9" w:rsidRPr="00E16D53">
          <w:pgSz w:w="12240" w:h="15840"/>
          <w:pgMar w:top="1380" w:right="1320" w:bottom="280" w:left="1340" w:header="0" w:footer="1481" w:gutter="0"/>
          <w:cols w:space="720"/>
        </w:sect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k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z w:val="22"/>
          <w:szCs w:val="22"/>
        </w:rPr>
        <w:t>g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P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3D27DEA3" w14:textId="77777777" w:rsidR="000214B9" w:rsidRPr="00E16D53" w:rsidRDefault="00C94E73">
      <w:pPr>
        <w:tabs>
          <w:tab w:val="left" w:pos="1540"/>
        </w:tabs>
        <w:spacing w:before="70" w:line="252" w:lineRule="auto"/>
        <w:ind w:left="1545" w:right="80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lastRenderedPageBreak/>
        <w:t>201</w:t>
      </w:r>
      <w:r w:rsidRPr="00E16D53">
        <w:rPr>
          <w:sz w:val="22"/>
          <w:szCs w:val="22"/>
        </w:rPr>
        <w:t>3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5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y 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pacing w:val="1"/>
          <w:sz w:val="22"/>
          <w:szCs w:val="22"/>
        </w:rPr>
        <w:t>ir</w:t>
      </w:r>
      <w:r w:rsidRPr="00E16D53">
        <w:rPr>
          <w:sz w:val="22"/>
          <w:szCs w:val="22"/>
        </w:rPr>
        <w:t xml:space="preserve">d 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nnua</w:t>
      </w:r>
      <w:r w:rsidRPr="00E16D53">
        <w:rPr>
          <w:sz w:val="22"/>
          <w:szCs w:val="22"/>
        </w:rPr>
        <w:t xml:space="preserve">l 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ee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 xml:space="preserve">g 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4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5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ca</w:t>
      </w:r>
      <w:r w:rsidRPr="00E16D53">
        <w:rPr>
          <w:sz w:val="22"/>
          <w:szCs w:val="22"/>
        </w:rPr>
        <w:t xml:space="preserve">n 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55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50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E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ono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2"/>
          <w:sz w:val="22"/>
          <w:szCs w:val="22"/>
        </w:rPr>
        <w:t>s</w:t>
      </w:r>
      <w:r w:rsidRPr="00E16D53">
        <w:rPr>
          <w:sz w:val="22"/>
          <w:szCs w:val="22"/>
        </w:rPr>
        <w:t xml:space="preserve"> 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ssoc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V</w:t>
      </w:r>
      <w:r w:rsidRPr="00E16D53">
        <w:rPr>
          <w:spacing w:val="2"/>
          <w:sz w:val="22"/>
          <w:szCs w:val="22"/>
        </w:rPr>
        <w:t>ande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il</w:t>
      </w:r>
      <w:r w:rsidRPr="00E16D53">
        <w:rPr>
          <w:sz w:val="22"/>
          <w:szCs w:val="22"/>
        </w:rPr>
        <w:t>t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hoo</w:t>
      </w:r>
      <w:r w:rsidRPr="00E16D53">
        <w:rPr>
          <w:w w:val="103"/>
          <w:sz w:val="22"/>
          <w:szCs w:val="22"/>
        </w:rPr>
        <w:t>l</w:t>
      </w:r>
    </w:p>
    <w:p w14:paraId="3D94E749" w14:textId="77777777" w:rsidR="000214B9" w:rsidRPr="00E16D53" w:rsidRDefault="00C94E73">
      <w:pPr>
        <w:spacing w:line="220" w:lineRule="exact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ne</w:t>
      </w:r>
      <w:r w:rsidRPr="00E16D53">
        <w:rPr>
          <w:i/>
          <w:spacing w:val="1"/>
          <w:sz w:val="22"/>
          <w:szCs w:val="22"/>
        </w:rPr>
        <w:t>ffi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1479ADB8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1B0A294A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3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Texa</w:t>
      </w:r>
      <w:r w:rsidRPr="00E16D53">
        <w:rPr>
          <w:sz w:val="22"/>
          <w:szCs w:val="22"/>
        </w:rPr>
        <w:t>s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ca</w:t>
      </w:r>
      <w:r w:rsidRPr="00E16D53">
        <w:rPr>
          <w:sz w:val="22"/>
          <w:szCs w:val="22"/>
        </w:rPr>
        <w:t>l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e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ound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b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w w:val="103"/>
          <w:sz w:val="22"/>
          <w:szCs w:val="22"/>
        </w:rPr>
        <w:t>e</w:t>
      </w:r>
    </w:p>
    <w:p w14:paraId="6FDEAD42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gan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ze</w:t>
      </w:r>
      <w:r w:rsidRPr="00E16D53">
        <w:rPr>
          <w:sz w:val="22"/>
          <w:szCs w:val="22"/>
        </w:rPr>
        <w:t>d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ound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ab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e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scuss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s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epos</w:t>
      </w:r>
      <w:r w:rsidRPr="00E16D53">
        <w:rPr>
          <w:sz w:val="22"/>
          <w:szCs w:val="22"/>
        </w:rPr>
        <w:t>e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2"/>
          <w:sz w:val="22"/>
          <w:szCs w:val="22"/>
        </w:rPr>
        <w:t>u</w:t>
      </w:r>
      <w:r w:rsidRPr="00E16D53">
        <w:rPr>
          <w:spacing w:val="1"/>
          <w:w w:val="102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s</w:t>
      </w:r>
    </w:p>
    <w:p w14:paraId="4CA9B1B7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25139352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3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Texa</w:t>
      </w:r>
      <w:r w:rsidRPr="00E16D53">
        <w:rPr>
          <w:sz w:val="22"/>
          <w:szCs w:val="22"/>
        </w:rPr>
        <w:t>s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Ph</w:t>
      </w:r>
      <w:r w:rsidRPr="00E16D53">
        <w:rPr>
          <w:spacing w:val="1"/>
          <w:sz w:val="22"/>
          <w:szCs w:val="22"/>
        </w:rPr>
        <w:t>il</w:t>
      </w:r>
      <w:r w:rsidRPr="00E16D53">
        <w:rPr>
          <w:spacing w:val="2"/>
          <w:sz w:val="22"/>
          <w:szCs w:val="22"/>
        </w:rPr>
        <w:t>osoph</w:t>
      </w:r>
      <w:r w:rsidRPr="00E16D53">
        <w:rPr>
          <w:sz w:val="22"/>
          <w:szCs w:val="22"/>
        </w:rPr>
        <w:t>y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Pape</w:t>
      </w:r>
      <w:r w:rsidRPr="00E16D53">
        <w:rPr>
          <w:sz w:val="22"/>
          <w:szCs w:val="22"/>
        </w:rPr>
        <w:t>r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s</w:t>
      </w:r>
    </w:p>
    <w:p w14:paraId="7B078275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ne</w:t>
      </w:r>
      <w:r w:rsidRPr="00E16D53">
        <w:rPr>
          <w:i/>
          <w:spacing w:val="1"/>
          <w:sz w:val="22"/>
          <w:szCs w:val="22"/>
        </w:rPr>
        <w:t>ffi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6A24C241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1F3D2C47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3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doz</w:t>
      </w:r>
      <w:r w:rsidRPr="00E16D53">
        <w:rPr>
          <w:sz w:val="22"/>
          <w:szCs w:val="22"/>
        </w:rPr>
        <w:t>o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08D87284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ne</w:t>
      </w:r>
      <w:r w:rsidRPr="00E16D53">
        <w:rPr>
          <w:i/>
          <w:spacing w:val="1"/>
          <w:sz w:val="22"/>
          <w:szCs w:val="22"/>
        </w:rPr>
        <w:t>ffi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72ADF9CE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17555B75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2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a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>,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Eng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nee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pp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ence</w:t>
      </w:r>
      <w:r w:rsidRPr="00E16D53">
        <w:rPr>
          <w:sz w:val="22"/>
          <w:szCs w:val="22"/>
        </w:rPr>
        <w:t>,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adua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e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r</w:t>
      </w:r>
    </w:p>
    <w:p w14:paraId="40A268A7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Ar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Peop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Probab</w:t>
      </w:r>
      <w:r w:rsidRPr="00E16D53">
        <w:rPr>
          <w:i/>
          <w:spacing w:val="1"/>
          <w:sz w:val="22"/>
          <w:szCs w:val="22"/>
        </w:rPr>
        <w:t>ili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ca</w:t>
      </w:r>
      <w:r w:rsidRPr="00E16D53">
        <w:rPr>
          <w:i/>
          <w:spacing w:val="1"/>
          <w:sz w:val="22"/>
          <w:szCs w:val="22"/>
        </w:rPr>
        <w:t>ll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3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ha</w:t>
      </w:r>
      <w:r w:rsidRPr="00E16D53">
        <w:rPr>
          <w:i/>
          <w:spacing w:val="1"/>
          <w:sz w:val="22"/>
          <w:szCs w:val="22"/>
        </w:rPr>
        <w:t>ll</w:t>
      </w:r>
      <w:r w:rsidRPr="00E16D53">
        <w:rPr>
          <w:i/>
          <w:spacing w:val="2"/>
          <w:sz w:val="22"/>
          <w:szCs w:val="22"/>
        </w:rPr>
        <w:t>enged</w:t>
      </w:r>
      <w:r w:rsidRPr="00E16D53">
        <w:rPr>
          <w:i/>
          <w:sz w:val="22"/>
          <w:szCs w:val="22"/>
        </w:rPr>
        <w:t>?</w:t>
      </w:r>
      <w:r w:rsidRPr="00E16D53">
        <w:rPr>
          <w:i/>
          <w:spacing w:val="2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31959DA5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3CD87A6" w14:textId="77777777" w:rsidR="000214B9" w:rsidRPr="00E16D53" w:rsidRDefault="00C94E73">
      <w:pPr>
        <w:tabs>
          <w:tab w:val="left" w:pos="1540"/>
        </w:tabs>
        <w:spacing w:line="252" w:lineRule="auto"/>
        <w:ind w:left="1545" w:right="80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2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3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y</w:t>
      </w:r>
      <w:r w:rsidRPr="00E16D53">
        <w:rPr>
          <w:spacing w:val="4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Secon</w:t>
      </w:r>
      <w:r w:rsidRPr="00E16D53">
        <w:rPr>
          <w:sz w:val="22"/>
          <w:szCs w:val="22"/>
        </w:rPr>
        <w:t>d</w:t>
      </w:r>
      <w:r w:rsidRPr="00E16D53">
        <w:rPr>
          <w:spacing w:val="4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nnua</w:t>
      </w:r>
      <w:r w:rsidRPr="00E16D53">
        <w:rPr>
          <w:sz w:val="22"/>
          <w:szCs w:val="22"/>
        </w:rPr>
        <w:t>l</w:t>
      </w:r>
      <w:r w:rsidRPr="00E16D53">
        <w:rPr>
          <w:spacing w:val="45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ee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4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3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3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ca</w:t>
      </w:r>
      <w:r w:rsidRPr="00E16D53">
        <w:rPr>
          <w:sz w:val="22"/>
          <w:szCs w:val="22"/>
        </w:rPr>
        <w:t>n</w:t>
      </w:r>
      <w:r w:rsidRPr="00E16D53">
        <w:rPr>
          <w:spacing w:val="5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41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3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E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ono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2"/>
          <w:sz w:val="22"/>
          <w:szCs w:val="22"/>
        </w:rPr>
        <w:t>s</w:t>
      </w:r>
      <w:r w:rsidRPr="00E16D53">
        <w:rPr>
          <w:sz w:val="22"/>
          <w:szCs w:val="22"/>
        </w:rPr>
        <w:t xml:space="preserve"> </w:t>
      </w:r>
      <w:r w:rsidRPr="00E16D53">
        <w:rPr>
          <w:spacing w:val="-2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ssoc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d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Schoo</w:t>
      </w:r>
      <w:r w:rsidRPr="00E16D53">
        <w:rPr>
          <w:w w:val="103"/>
          <w:sz w:val="22"/>
          <w:szCs w:val="22"/>
        </w:rPr>
        <w:t>l</w:t>
      </w:r>
    </w:p>
    <w:p w14:paraId="0ED9DACD" w14:textId="77777777" w:rsidR="000214B9" w:rsidRPr="00E16D53" w:rsidRDefault="00C94E73">
      <w:pPr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ngenc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56ABA8BD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12753254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2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Sy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pos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u</w:t>
      </w:r>
      <w:r w:rsidRPr="00E16D53">
        <w:rPr>
          <w:sz w:val="22"/>
          <w:szCs w:val="22"/>
        </w:rPr>
        <w:t>m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heo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y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aba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a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</w:p>
    <w:p w14:paraId="351887EC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Ar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Peop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Probab</w:t>
      </w:r>
      <w:r w:rsidRPr="00E16D53">
        <w:rPr>
          <w:i/>
          <w:spacing w:val="1"/>
          <w:sz w:val="22"/>
          <w:szCs w:val="22"/>
        </w:rPr>
        <w:t>ili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ca</w:t>
      </w:r>
      <w:r w:rsidRPr="00E16D53">
        <w:rPr>
          <w:i/>
          <w:spacing w:val="1"/>
          <w:sz w:val="22"/>
          <w:szCs w:val="22"/>
        </w:rPr>
        <w:t>ll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3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ha</w:t>
      </w:r>
      <w:r w:rsidRPr="00E16D53">
        <w:rPr>
          <w:i/>
          <w:spacing w:val="1"/>
          <w:sz w:val="22"/>
          <w:szCs w:val="22"/>
        </w:rPr>
        <w:t>ll</w:t>
      </w:r>
      <w:r w:rsidRPr="00E16D53">
        <w:rPr>
          <w:i/>
          <w:spacing w:val="2"/>
          <w:sz w:val="22"/>
          <w:szCs w:val="22"/>
        </w:rPr>
        <w:t>enged</w:t>
      </w:r>
      <w:r w:rsidRPr="00E16D53">
        <w:rPr>
          <w:i/>
          <w:sz w:val="22"/>
          <w:szCs w:val="22"/>
        </w:rPr>
        <w:t>?</w:t>
      </w:r>
      <w:r w:rsidRPr="00E16D53">
        <w:rPr>
          <w:i/>
          <w:spacing w:val="2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0923468C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29562C39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2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lif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a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t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ke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s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Se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r</w:t>
      </w:r>
    </w:p>
    <w:p w14:paraId="69EB457F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ngenc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3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01D5FB39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09136445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2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onnec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cu</w:t>
      </w:r>
      <w:r w:rsidRPr="00E16D53">
        <w:rPr>
          <w:sz w:val="22"/>
          <w:szCs w:val="22"/>
        </w:rPr>
        <w:t>t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47FA6523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ngenc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6C06D7C7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D90E9AC" w14:textId="77777777" w:rsidR="000214B9" w:rsidRPr="00E16D53" w:rsidRDefault="00C94E73">
      <w:pPr>
        <w:tabs>
          <w:tab w:val="left" w:pos="1540"/>
        </w:tabs>
        <w:spacing w:line="252" w:lineRule="auto"/>
        <w:ind w:left="1545" w:right="3177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2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3"/>
          <w:sz w:val="22"/>
          <w:szCs w:val="22"/>
        </w:rPr>
        <w:t>AA</w:t>
      </w:r>
      <w:r w:rsidRPr="00E16D53">
        <w:rPr>
          <w:spacing w:val="2"/>
          <w:sz w:val="22"/>
          <w:szCs w:val="22"/>
        </w:rPr>
        <w:t>L</w:t>
      </w:r>
      <w:r w:rsidRPr="00E16D53">
        <w:rPr>
          <w:sz w:val="22"/>
          <w:szCs w:val="22"/>
        </w:rPr>
        <w:t>S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ence</w:t>
      </w:r>
      <w:r w:rsidRPr="00E16D53">
        <w:rPr>
          <w:sz w:val="22"/>
          <w:szCs w:val="22"/>
        </w:rPr>
        <w:t>,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</w:t>
      </w:r>
      <w:r w:rsidRPr="00E16D53">
        <w:rPr>
          <w:sz w:val="22"/>
          <w:szCs w:val="22"/>
        </w:rPr>
        <w:t>e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Sec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sh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ng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n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DC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Burden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Pr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3"/>
          <w:w w:val="102"/>
          <w:sz w:val="22"/>
          <w:szCs w:val="22"/>
        </w:rPr>
        <w:t>m</w:t>
      </w:r>
      <w:r w:rsidRPr="00E16D53">
        <w:rPr>
          <w:i/>
          <w:spacing w:val="2"/>
          <w:w w:val="102"/>
          <w:sz w:val="22"/>
          <w:szCs w:val="22"/>
        </w:rPr>
        <w:t>ar</w:t>
      </w:r>
      <w:r w:rsidRPr="00E16D53">
        <w:rPr>
          <w:i/>
          <w:w w:val="103"/>
          <w:sz w:val="22"/>
          <w:szCs w:val="22"/>
        </w:rPr>
        <w:t>y</w:t>
      </w:r>
      <w:r w:rsidRPr="00E16D53">
        <w:rPr>
          <w:i/>
          <w:spacing w:val="2"/>
          <w:sz w:val="22"/>
          <w:szCs w:val="22"/>
        </w:rPr>
        <w:t xml:space="preserve"> </w:t>
      </w:r>
      <w:r w:rsidRPr="00E16D53">
        <w:rPr>
          <w:i/>
          <w:spacing w:val="2"/>
          <w:w w:val="103"/>
          <w:sz w:val="22"/>
          <w:szCs w:val="22"/>
        </w:rPr>
        <w:t>Be</w:t>
      </w:r>
      <w:r w:rsidRPr="00E16D53">
        <w:rPr>
          <w:i/>
          <w:spacing w:val="2"/>
          <w:w w:val="102"/>
          <w:sz w:val="22"/>
          <w:szCs w:val="22"/>
        </w:rPr>
        <w:t>ha</w:t>
      </w:r>
      <w:r w:rsidRPr="00E16D53">
        <w:rPr>
          <w:i/>
          <w:spacing w:val="2"/>
          <w:w w:val="103"/>
          <w:sz w:val="22"/>
          <w:szCs w:val="22"/>
        </w:rPr>
        <w:t>v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w w:val="102"/>
          <w:sz w:val="22"/>
          <w:szCs w:val="22"/>
        </w:rPr>
        <w:t>r</w:t>
      </w:r>
    </w:p>
    <w:p w14:paraId="1B615968" w14:textId="77777777" w:rsidR="000214B9" w:rsidRPr="00E16D53" w:rsidRDefault="000214B9">
      <w:pPr>
        <w:spacing w:before="15" w:line="240" w:lineRule="exact"/>
        <w:rPr>
          <w:sz w:val="24"/>
          <w:szCs w:val="24"/>
        </w:rPr>
      </w:pPr>
    </w:p>
    <w:p w14:paraId="00AFB02B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1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V</w:t>
      </w:r>
      <w:r w:rsidRPr="00E16D53">
        <w:rPr>
          <w:sz w:val="22"/>
          <w:szCs w:val="22"/>
        </w:rPr>
        <w:t xml:space="preserve">I </w:t>
      </w:r>
      <w:r w:rsidRPr="00E16D53">
        <w:rPr>
          <w:spacing w:val="44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3"/>
          <w:sz w:val="22"/>
          <w:szCs w:val="22"/>
        </w:rPr>
        <w:t>N</w:t>
      </w:r>
      <w:r w:rsidRPr="00E16D53">
        <w:rPr>
          <w:sz w:val="22"/>
          <w:szCs w:val="22"/>
        </w:rPr>
        <w:t xml:space="preserve">I </w:t>
      </w:r>
      <w:r w:rsidRPr="00E16D53">
        <w:rPr>
          <w:spacing w:val="4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3"/>
          <w:sz w:val="22"/>
          <w:szCs w:val="22"/>
        </w:rPr>
        <w:t>OR</w:t>
      </w:r>
      <w:r w:rsidRPr="00E16D53">
        <w:rPr>
          <w:sz w:val="22"/>
          <w:szCs w:val="22"/>
        </w:rPr>
        <w:t xml:space="preserve">O </w:t>
      </w:r>
      <w:r w:rsidRPr="00E16D53">
        <w:rPr>
          <w:spacing w:val="5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z w:val="22"/>
          <w:szCs w:val="22"/>
        </w:rPr>
        <w:t xml:space="preserve">E </w:t>
      </w:r>
      <w:r w:rsidRPr="00E16D53">
        <w:rPr>
          <w:spacing w:val="4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3"/>
          <w:sz w:val="22"/>
          <w:szCs w:val="22"/>
        </w:rPr>
        <w:t>TE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3"/>
          <w:sz w:val="22"/>
          <w:szCs w:val="22"/>
        </w:rPr>
        <w:t>OG</w:t>
      </w:r>
      <w:r w:rsidRPr="00E16D53">
        <w:rPr>
          <w:spacing w:val="1"/>
          <w:sz w:val="22"/>
          <w:szCs w:val="22"/>
        </w:rPr>
        <w:t>Í</w:t>
      </w:r>
      <w:r w:rsidRPr="00E16D53">
        <w:rPr>
          <w:sz w:val="22"/>
          <w:szCs w:val="22"/>
        </w:rPr>
        <w:t xml:space="preserve">A  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</w:t>
      </w:r>
      <w:r w:rsidRPr="00E16D53">
        <w:rPr>
          <w:spacing w:val="3"/>
          <w:sz w:val="22"/>
          <w:szCs w:val="22"/>
        </w:rPr>
        <w:t>UR</w:t>
      </w:r>
      <w:r w:rsidRPr="00E16D53">
        <w:rPr>
          <w:spacing w:val="1"/>
          <w:sz w:val="22"/>
          <w:szCs w:val="22"/>
        </w:rPr>
        <w:t>Í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 xml:space="preserve">,  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ns</w:t>
      </w:r>
      <w:r w:rsidRPr="00E16D53">
        <w:rPr>
          <w:spacing w:val="1"/>
          <w:sz w:val="22"/>
          <w:szCs w:val="22"/>
        </w:rPr>
        <w:t>tit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o  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w w:val="103"/>
          <w:sz w:val="22"/>
          <w:szCs w:val="22"/>
        </w:rPr>
        <w:t>e</w:t>
      </w:r>
      <w:r w:rsidRPr="00E16D53">
        <w:rPr>
          <w:sz w:val="22"/>
          <w:szCs w:val="22"/>
        </w:rPr>
        <w:t xml:space="preserve">  </w:t>
      </w:r>
      <w:r w:rsidRPr="00E16D53">
        <w:rPr>
          <w:spacing w:val="-16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nv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2"/>
          <w:sz w:val="22"/>
          <w:szCs w:val="22"/>
        </w:rPr>
        <w:t>g</w:t>
      </w:r>
      <w:r w:rsidRPr="00E16D53">
        <w:rPr>
          <w:spacing w:val="2"/>
          <w:w w:val="103"/>
          <w:sz w:val="22"/>
          <w:szCs w:val="22"/>
        </w:rPr>
        <w:t>ac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on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s</w:t>
      </w:r>
    </w:p>
    <w:p w14:paraId="6F061CBD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il</w:t>
      </w:r>
      <w:r w:rsidRPr="00E16D53">
        <w:rPr>
          <w:spacing w:val="2"/>
          <w:sz w:val="22"/>
          <w:szCs w:val="22"/>
        </w:rPr>
        <w:t>osó</w:t>
      </w:r>
      <w:r w:rsidRPr="00E16D53">
        <w:rPr>
          <w:spacing w:val="1"/>
          <w:sz w:val="22"/>
          <w:szCs w:val="22"/>
        </w:rPr>
        <w:t>fi</w:t>
      </w:r>
      <w:r w:rsidRPr="00E16D53">
        <w:rPr>
          <w:spacing w:val="2"/>
          <w:sz w:val="22"/>
          <w:szCs w:val="22"/>
        </w:rPr>
        <w:t>cas</w:t>
      </w:r>
      <w:r w:rsidRPr="00E16D53">
        <w:rPr>
          <w:sz w:val="22"/>
          <w:szCs w:val="22"/>
        </w:rPr>
        <w:t>,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UNAM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ex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o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>,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M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x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2"/>
          <w:sz w:val="22"/>
          <w:szCs w:val="22"/>
        </w:rPr>
        <w:t>o</w:t>
      </w:r>
    </w:p>
    <w:p w14:paraId="58896490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Peop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’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Probab</w:t>
      </w:r>
      <w:r w:rsidRPr="00E16D53">
        <w:rPr>
          <w:i/>
          <w:spacing w:val="1"/>
          <w:w w:val="103"/>
          <w:sz w:val="22"/>
          <w:szCs w:val="22"/>
        </w:rPr>
        <w:t>ilit</w:t>
      </w:r>
      <w:r w:rsidRPr="00E16D53">
        <w:rPr>
          <w:i/>
          <w:w w:val="103"/>
          <w:sz w:val="22"/>
          <w:szCs w:val="22"/>
        </w:rPr>
        <w:t>y</w:t>
      </w:r>
    </w:p>
    <w:p w14:paraId="29E3CEE4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2384CDDB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1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2"/>
          <w:sz w:val="22"/>
          <w:szCs w:val="22"/>
        </w:rPr>
        <w:t>eo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ge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n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s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38DA19E9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ngenc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3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2220C0D6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D928644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1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illi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m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y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</w:t>
      </w:r>
      <w:r w:rsidRPr="00E16D53">
        <w:rPr>
          <w:spacing w:val="2"/>
          <w:sz w:val="22"/>
          <w:szCs w:val="22"/>
        </w:rPr>
        <w:t>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5935C534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To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pacing w:val="2"/>
          <w:sz w:val="22"/>
          <w:szCs w:val="22"/>
        </w:rPr>
        <w:t>ar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Theor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prac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7EDB484F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3D71F888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1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s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ns</w:t>
      </w:r>
      <w:r w:rsidRPr="00E16D53">
        <w:rPr>
          <w:spacing w:val="1"/>
          <w:sz w:val="22"/>
          <w:szCs w:val="22"/>
        </w:rPr>
        <w:t>tit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,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tr</w:t>
      </w:r>
      <w:r w:rsidRPr="00E16D53">
        <w:rPr>
          <w:spacing w:val="2"/>
          <w:sz w:val="22"/>
          <w:szCs w:val="22"/>
        </w:rPr>
        <w:t>esa</w:t>
      </w:r>
      <w:r w:rsidRPr="00E16D53">
        <w:rPr>
          <w:sz w:val="22"/>
          <w:szCs w:val="22"/>
        </w:rPr>
        <w:t>,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w w:val="102"/>
          <w:sz w:val="22"/>
          <w:szCs w:val="22"/>
        </w:rPr>
        <w:t>y</w:t>
      </w:r>
    </w:p>
    <w:p w14:paraId="585860BB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nv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uss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w w:val="103"/>
          <w:sz w:val="22"/>
          <w:szCs w:val="22"/>
        </w:rPr>
        <w:t>t</w:t>
      </w:r>
    </w:p>
    <w:p w14:paraId="5183D247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4926E0A8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1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usa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,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>e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U</w:t>
      </w:r>
      <w:r w:rsidRPr="00E16D53">
        <w:rPr>
          <w:spacing w:val="2"/>
          <w:w w:val="102"/>
          <w:sz w:val="22"/>
          <w:szCs w:val="22"/>
        </w:rPr>
        <w:t>nc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1"/>
          <w:w w:val="102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y</w:t>
      </w:r>
    </w:p>
    <w:p w14:paraId="73857853" w14:textId="77777777" w:rsidR="000214B9" w:rsidRPr="00E16D53" w:rsidRDefault="00C94E73">
      <w:pPr>
        <w:spacing w:before="8"/>
        <w:ind w:left="1545"/>
        <w:rPr>
          <w:sz w:val="22"/>
          <w:szCs w:val="22"/>
        </w:rPr>
        <w:sectPr w:rsidR="000214B9" w:rsidRPr="00E16D53">
          <w:pgSz w:w="12240" w:h="15840"/>
          <w:pgMar w:top="1380" w:right="1320" w:bottom="280" w:left="1340" w:header="0" w:footer="1481" w:gutter="0"/>
          <w:cols w:space="720"/>
        </w:sectPr>
      </w:pPr>
      <w:r w:rsidRPr="00E16D53">
        <w:rPr>
          <w:spacing w:val="2"/>
          <w:sz w:val="22"/>
          <w:szCs w:val="22"/>
        </w:rPr>
        <w:lastRenderedPageBreak/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G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spacing w:val="2"/>
          <w:w w:val="103"/>
          <w:sz w:val="22"/>
          <w:szCs w:val="22"/>
        </w:rPr>
        <w:t>ve</w:t>
      </w:r>
      <w:r w:rsidRPr="00E16D53">
        <w:rPr>
          <w:i/>
          <w:spacing w:val="2"/>
          <w:w w:val="102"/>
          <w:sz w:val="22"/>
          <w:szCs w:val="22"/>
        </w:rPr>
        <w:t>rn</w:t>
      </w:r>
      <w:r w:rsidRPr="00E16D53">
        <w:rPr>
          <w:i/>
          <w:spacing w:val="3"/>
          <w:w w:val="102"/>
          <w:sz w:val="22"/>
          <w:szCs w:val="22"/>
        </w:rPr>
        <w:t>m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n</w:t>
      </w:r>
      <w:r w:rsidRPr="00E16D53">
        <w:rPr>
          <w:i/>
          <w:w w:val="103"/>
          <w:sz w:val="22"/>
          <w:szCs w:val="22"/>
        </w:rPr>
        <w:t>t</w:t>
      </w:r>
    </w:p>
    <w:p w14:paraId="62660C8D" w14:textId="77777777" w:rsidR="000214B9" w:rsidRPr="00E16D53" w:rsidRDefault="00C94E73">
      <w:pPr>
        <w:spacing w:before="70"/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lastRenderedPageBreak/>
        <w:t>201</w:t>
      </w:r>
      <w:r w:rsidRPr="00E16D53">
        <w:rPr>
          <w:sz w:val="22"/>
          <w:szCs w:val="22"/>
        </w:rPr>
        <w:t xml:space="preserve">1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uk</w:t>
      </w:r>
      <w:r w:rsidRPr="00E16D53">
        <w:rPr>
          <w:sz w:val="22"/>
          <w:szCs w:val="22"/>
        </w:rPr>
        <w:t>e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&amp;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porar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3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P</w:t>
      </w:r>
      <w:r w:rsidRPr="00E16D53">
        <w:rPr>
          <w:i/>
          <w:spacing w:val="2"/>
          <w:sz w:val="22"/>
          <w:szCs w:val="22"/>
        </w:rPr>
        <w:t>rob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Sy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pos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u</w:t>
      </w:r>
      <w:r w:rsidRPr="00E16D53">
        <w:rPr>
          <w:sz w:val="22"/>
          <w:szCs w:val="22"/>
        </w:rPr>
        <w:t>m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“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spacing w:val="1"/>
          <w:w w:val="103"/>
          <w:sz w:val="22"/>
          <w:szCs w:val="22"/>
        </w:rPr>
        <w:t>j</w:t>
      </w:r>
      <w:r w:rsidRPr="00E16D53">
        <w:rPr>
          <w:spacing w:val="2"/>
          <w:w w:val="102"/>
          <w:sz w:val="22"/>
          <w:szCs w:val="22"/>
        </w:rPr>
        <w:t>ud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ca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w w:val="102"/>
          <w:sz w:val="22"/>
          <w:szCs w:val="22"/>
        </w:rPr>
        <w:t>g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G</w:t>
      </w:r>
      <w:r w:rsidRPr="00E16D53">
        <w:rPr>
          <w:spacing w:val="2"/>
          <w:w w:val="102"/>
          <w:sz w:val="22"/>
          <w:szCs w:val="22"/>
        </w:rPr>
        <w:t>u</w:t>
      </w:r>
      <w:r w:rsidRPr="00E16D53">
        <w:rPr>
          <w:spacing w:val="1"/>
          <w:w w:val="103"/>
          <w:sz w:val="22"/>
          <w:szCs w:val="22"/>
        </w:rPr>
        <w:t>ilt</w:t>
      </w:r>
      <w:r w:rsidRPr="00E16D53">
        <w:rPr>
          <w:w w:val="102"/>
          <w:sz w:val="22"/>
          <w:szCs w:val="22"/>
        </w:rPr>
        <w:t>y</w:t>
      </w:r>
    </w:p>
    <w:p w14:paraId="7FFC558F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4"/>
          <w:w w:val="102"/>
          <w:sz w:val="22"/>
          <w:szCs w:val="22"/>
        </w:rPr>
        <w:t>M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nd</w:t>
      </w:r>
      <w:r w:rsidRPr="00E16D53">
        <w:rPr>
          <w:w w:val="103"/>
          <w:sz w:val="22"/>
          <w:szCs w:val="22"/>
        </w:rPr>
        <w:t>”</w:t>
      </w:r>
    </w:p>
    <w:p w14:paraId="0E6B5513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1"/>
          <w:sz w:val="22"/>
          <w:szCs w:val="22"/>
        </w:rPr>
        <w:t>P</w:t>
      </w:r>
      <w:r w:rsidRPr="00E16D53">
        <w:rPr>
          <w:sz w:val="22"/>
          <w:szCs w:val="22"/>
        </w:rPr>
        <w:t>resented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C</w:t>
      </w:r>
      <w:r w:rsidRPr="00E16D53">
        <w:rPr>
          <w:i/>
          <w:sz w:val="22"/>
          <w:szCs w:val="22"/>
        </w:rPr>
        <w:t>orrupt Intentions: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A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-10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E</w:t>
      </w:r>
      <w:r w:rsidRPr="00E16D53">
        <w:rPr>
          <w:i/>
          <w:sz w:val="22"/>
          <w:szCs w:val="22"/>
        </w:rPr>
        <w:t>ssay</w:t>
      </w:r>
      <w:r w:rsidRPr="00E16D53">
        <w:rPr>
          <w:i/>
          <w:spacing w:val="-4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-10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B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-1"/>
          <w:sz w:val="22"/>
          <w:szCs w:val="22"/>
        </w:rPr>
        <w:t>i</w:t>
      </w:r>
      <w:r w:rsidRPr="00E16D53">
        <w:rPr>
          <w:i/>
          <w:sz w:val="22"/>
          <w:szCs w:val="22"/>
        </w:rPr>
        <w:t>bery,</w:t>
      </w:r>
      <w:r w:rsidRPr="00E16D53">
        <w:rPr>
          <w:i/>
          <w:spacing w:val="1"/>
          <w:sz w:val="22"/>
          <w:szCs w:val="22"/>
        </w:rPr>
        <w:t xml:space="preserve"> U</w:t>
      </w:r>
      <w:r w:rsidRPr="00E16D53">
        <w:rPr>
          <w:i/>
          <w:sz w:val="22"/>
          <w:szCs w:val="22"/>
        </w:rPr>
        <w:t>nla</w:t>
      </w:r>
      <w:r w:rsidRPr="00E16D53">
        <w:rPr>
          <w:i/>
          <w:spacing w:val="1"/>
          <w:sz w:val="22"/>
          <w:szCs w:val="22"/>
        </w:rPr>
        <w:t>w</w:t>
      </w:r>
      <w:r w:rsidRPr="00E16D53">
        <w:rPr>
          <w:i/>
          <w:sz w:val="22"/>
          <w:szCs w:val="22"/>
        </w:rPr>
        <w:t>ful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G</w:t>
      </w:r>
      <w:r w:rsidRPr="00E16D53">
        <w:rPr>
          <w:i/>
          <w:sz w:val="22"/>
          <w:szCs w:val="22"/>
        </w:rPr>
        <w:t>ratuity,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i/>
          <w:w w:val="102"/>
          <w:sz w:val="22"/>
          <w:szCs w:val="22"/>
        </w:rPr>
        <w:t>and</w:t>
      </w:r>
      <w:r w:rsidRPr="00E16D53">
        <w:rPr>
          <w:i/>
          <w:spacing w:val="-15"/>
          <w:sz w:val="22"/>
          <w:szCs w:val="22"/>
        </w:rPr>
        <w:t xml:space="preserve"> </w:t>
      </w:r>
      <w:r w:rsidRPr="00E16D53">
        <w:rPr>
          <w:i/>
          <w:spacing w:val="1"/>
          <w:w w:val="102"/>
          <w:sz w:val="22"/>
          <w:szCs w:val="22"/>
        </w:rPr>
        <w:t>H</w:t>
      </w:r>
      <w:r w:rsidRPr="00E16D53">
        <w:rPr>
          <w:i/>
          <w:w w:val="102"/>
          <w:sz w:val="22"/>
          <w:szCs w:val="22"/>
        </w:rPr>
        <w:t>on</w:t>
      </w:r>
      <w:r w:rsidRPr="00E16D53">
        <w:rPr>
          <w:i/>
          <w:w w:val="103"/>
          <w:sz w:val="22"/>
          <w:szCs w:val="22"/>
        </w:rPr>
        <w:t>es</w:t>
      </w:r>
      <w:r w:rsidRPr="00E16D53">
        <w:rPr>
          <w:i/>
          <w:spacing w:val="-1"/>
          <w:w w:val="103"/>
          <w:sz w:val="22"/>
          <w:szCs w:val="22"/>
        </w:rPr>
        <w:t>t</w:t>
      </w:r>
      <w:r w:rsidRPr="00E16D53">
        <w:rPr>
          <w:i/>
          <w:w w:val="102"/>
          <w:sz w:val="22"/>
          <w:szCs w:val="22"/>
        </w:rPr>
        <w:t>-S</w:t>
      </w:r>
      <w:r w:rsidRPr="00E16D53">
        <w:rPr>
          <w:i/>
          <w:w w:val="103"/>
          <w:sz w:val="22"/>
          <w:szCs w:val="22"/>
        </w:rPr>
        <w:t>e</w:t>
      </w:r>
      <w:r w:rsidRPr="00E16D53">
        <w:rPr>
          <w:i/>
          <w:w w:val="102"/>
          <w:sz w:val="22"/>
          <w:szCs w:val="22"/>
        </w:rPr>
        <w:t>rv</w:t>
      </w:r>
      <w:r w:rsidRPr="00E16D53">
        <w:rPr>
          <w:i/>
          <w:w w:val="103"/>
          <w:sz w:val="22"/>
          <w:szCs w:val="22"/>
        </w:rPr>
        <w:t>ice</w:t>
      </w:r>
      <w:r w:rsidRPr="00E16D53">
        <w:rPr>
          <w:i/>
          <w:w w:val="102"/>
          <w:sz w:val="22"/>
          <w:szCs w:val="22"/>
        </w:rPr>
        <w:t>s</w:t>
      </w:r>
    </w:p>
    <w:p w14:paraId="46AB72C6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Frau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3A5EEA99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665AD329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1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onnec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cu</w:t>
      </w:r>
      <w:r w:rsidRPr="00E16D53">
        <w:rPr>
          <w:sz w:val="22"/>
          <w:szCs w:val="22"/>
        </w:rPr>
        <w:t>t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>e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ua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L</w:t>
      </w:r>
      <w:r w:rsidRPr="00E16D53">
        <w:rPr>
          <w:spacing w:val="1"/>
          <w:w w:val="103"/>
          <w:sz w:val="22"/>
          <w:szCs w:val="22"/>
        </w:rPr>
        <w:t>iti</w:t>
      </w:r>
      <w:r w:rsidRPr="00E16D53">
        <w:rPr>
          <w:spacing w:val="2"/>
          <w:w w:val="102"/>
          <w:sz w:val="22"/>
          <w:szCs w:val="22"/>
        </w:rPr>
        <w:t>g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n</w:t>
      </w:r>
    </w:p>
    <w:p w14:paraId="4563B518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3"/>
          <w:w w:val="102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3"/>
          <w:w w:val="102"/>
          <w:sz w:val="22"/>
          <w:szCs w:val="22"/>
        </w:rPr>
        <w:t>mm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r</w:t>
      </w:r>
    </w:p>
    <w:p w14:paraId="1D273476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04144513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0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Te</w:t>
      </w:r>
      <w:r w:rsidRPr="00E16D53">
        <w:rPr>
          <w:spacing w:val="1"/>
          <w:sz w:val="22"/>
          <w:szCs w:val="22"/>
        </w:rPr>
        <w:t>l-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v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</w:p>
    <w:p w14:paraId="18AA91D8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4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Secon</w:t>
      </w:r>
      <w:r w:rsidRPr="00E16D53">
        <w:rPr>
          <w:sz w:val="22"/>
          <w:szCs w:val="22"/>
        </w:rPr>
        <w:t>d</w:t>
      </w:r>
      <w:r w:rsidRPr="00E16D53">
        <w:rPr>
          <w:spacing w:val="3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nnua</w:t>
      </w:r>
      <w:r w:rsidRPr="00E16D53">
        <w:rPr>
          <w:sz w:val="22"/>
          <w:szCs w:val="22"/>
        </w:rPr>
        <w:t>l</w:t>
      </w:r>
      <w:r w:rsidRPr="00E16D53">
        <w:rPr>
          <w:spacing w:val="3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aubensch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g</w:t>
      </w:r>
      <w:r w:rsidRPr="00E16D53">
        <w:rPr>
          <w:spacing w:val="5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ec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e</w:t>
      </w:r>
      <w:r w:rsidRPr="00E16D53">
        <w:rPr>
          <w:spacing w:val="3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3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28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7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L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3"/>
          <w:w w:val="102"/>
          <w:sz w:val="22"/>
          <w:szCs w:val="22"/>
        </w:rPr>
        <w:t>m</w:t>
      </w:r>
      <w:r w:rsidRPr="00E16D53">
        <w:rPr>
          <w:i/>
          <w:spacing w:val="1"/>
          <w:w w:val="103"/>
          <w:sz w:val="22"/>
          <w:szCs w:val="22"/>
        </w:rPr>
        <w:t>it</w:t>
      </w:r>
      <w:r w:rsidRPr="00E16D53">
        <w:rPr>
          <w:i/>
          <w:w w:val="102"/>
          <w:sz w:val="22"/>
          <w:szCs w:val="22"/>
        </w:rPr>
        <w:t>s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w w:val="103"/>
          <w:sz w:val="22"/>
          <w:szCs w:val="22"/>
        </w:rPr>
        <w:t>f</w:t>
      </w:r>
    </w:p>
    <w:p w14:paraId="62A9B7D3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3"/>
          <w:w w:val="102"/>
          <w:sz w:val="22"/>
          <w:szCs w:val="22"/>
        </w:rPr>
        <w:t>G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spacing w:val="2"/>
          <w:w w:val="103"/>
          <w:sz w:val="22"/>
          <w:szCs w:val="22"/>
        </w:rPr>
        <w:t>ve</w:t>
      </w:r>
      <w:r w:rsidRPr="00E16D53">
        <w:rPr>
          <w:i/>
          <w:spacing w:val="2"/>
          <w:w w:val="102"/>
          <w:sz w:val="22"/>
          <w:szCs w:val="22"/>
        </w:rPr>
        <w:t>rn</w:t>
      </w:r>
      <w:r w:rsidRPr="00E16D53">
        <w:rPr>
          <w:i/>
          <w:spacing w:val="3"/>
          <w:w w:val="102"/>
          <w:sz w:val="22"/>
          <w:szCs w:val="22"/>
        </w:rPr>
        <w:t>m</w:t>
      </w:r>
      <w:r w:rsidRPr="00E16D53">
        <w:rPr>
          <w:i/>
          <w:spacing w:val="2"/>
          <w:w w:val="102"/>
          <w:sz w:val="22"/>
          <w:szCs w:val="22"/>
        </w:rPr>
        <w:t>en</w:t>
      </w:r>
      <w:r w:rsidRPr="00E16D53">
        <w:rPr>
          <w:i/>
          <w:w w:val="103"/>
          <w:sz w:val="22"/>
          <w:szCs w:val="22"/>
        </w:rPr>
        <w:t>t</w:t>
      </w:r>
    </w:p>
    <w:p w14:paraId="23FE07E0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6380D744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0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r-Il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Se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r</w:t>
      </w:r>
    </w:p>
    <w:p w14:paraId="60CF4310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F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P</w:t>
      </w:r>
      <w:r w:rsidRPr="00E16D53">
        <w:rPr>
          <w:i/>
          <w:spacing w:val="2"/>
          <w:sz w:val="22"/>
          <w:szCs w:val="22"/>
        </w:rPr>
        <w:t>robab</w:t>
      </w:r>
      <w:r w:rsidRPr="00E16D53">
        <w:rPr>
          <w:i/>
          <w:spacing w:val="1"/>
          <w:sz w:val="22"/>
          <w:szCs w:val="22"/>
        </w:rPr>
        <w:t>ili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z w:val="22"/>
          <w:szCs w:val="22"/>
        </w:rPr>
        <w:t>c</w:t>
      </w:r>
      <w:r w:rsidRPr="00E16D53">
        <w:rPr>
          <w:i/>
          <w:spacing w:val="2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ounda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&amp;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Econo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0A4CA438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39449EEF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0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va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d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s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1891FF35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ff</w:t>
      </w:r>
      <w:r w:rsidRPr="00E16D53">
        <w:rPr>
          <w:i/>
          <w:spacing w:val="2"/>
          <w:sz w:val="22"/>
          <w:szCs w:val="22"/>
        </w:rPr>
        <w:t>ec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pacing w:val="1"/>
          <w:sz w:val="22"/>
          <w:szCs w:val="22"/>
        </w:rPr>
        <w:t>ri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Behav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33F85990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5990C3D3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0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h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cag</w:t>
      </w:r>
      <w:r w:rsidRPr="00E16D53">
        <w:rPr>
          <w:sz w:val="22"/>
          <w:szCs w:val="22"/>
        </w:rPr>
        <w:t>o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s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21B55FAE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ff</w:t>
      </w:r>
      <w:r w:rsidRPr="00E16D53">
        <w:rPr>
          <w:i/>
          <w:spacing w:val="2"/>
          <w:sz w:val="22"/>
          <w:szCs w:val="22"/>
        </w:rPr>
        <w:t>ec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P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B</w:t>
      </w:r>
      <w:r w:rsidRPr="00E16D53">
        <w:rPr>
          <w:i/>
          <w:spacing w:val="2"/>
          <w:sz w:val="22"/>
          <w:szCs w:val="22"/>
        </w:rPr>
        <w:t>ehav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46244A83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794B552F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>0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h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nnua</w:t>
      </w:r>
      <w:r w:rsidRPr="00E16D53">
        <w:rPr>
          <w:sz w:val="22"/>
          <w:szCs w:val="22"/>
        </w:rPr>
        <w:t>l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ee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 xml:space="preserve">e </w:t>
      </w:r>
      <w:r w:rsidRPr="00E16D53">
        <w:rPr>
          <w:spacing w:val="3"/>
          <w:sz w:val="22"/>
          <w:szCs w:val="22"/>
        </w:rPr>
        <w:t>Am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ca</w:t>
      </w:r>
      <w:r w:rsidRPr="00E16D53">
        <w:rPr>
          <w:sz w:val="22"/>
          <w:szCs w:val="22"/>
        </w:rPr>
        <w:t>n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s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sso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2"/>
          <w:sz w:val="22"/>
          <w:szCs w:val="22"/>
        </w:rPr>
        <w:t>on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ce</w:t>
      </w:r>
      <w:r w:rsidRPr="00E16D53">
        <w:rPr>
          <w:spacing w:val="1"/>
          <w:w w:val="102"/>
          <w:sz w:val="22"/>
          <w:szCs w:val="22"/>
        </w:rPr>
        <w:t>t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n</w:t>
      </w:r>
    </w:p>
    <w:p w14:paraId="5A0FE4DB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3"/>
          <w:w w:val="102"/>
          <w:sz w:val="22"/>
          <w:szCs w:val="22"/>
        </w:rPr>
        <w:t>U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v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1"/>
          <w:w w:val="103"/>
          <w:sz w:val="22"/>
          <w:szCs w:val="22"/>
        </w:rPr>
        <w:t>it</w:t>
      </w:r>
      <w:r w:rsidRPr="00E16D53">
        <w:rPr>
          <w:w w:val="102"/>
          <w:sz w:val="22"/>
          <w:szCs w:val="22"/>
        </w:rPr>
        <w:t>y</w:t>
      </w:r>
    </w:p>
    <w:p w14:paraId="2ECB9E45" w14:textId="77777777" w:rsidR="000214B9" w:rsidRPr="00E16D53" w:rsidRDefault="00C94E73">
      <w:pPr>
        <w:spacing w:before="13" w:line="252" w:lineRule="auto"/>
        <w:ind w:left="1545" w:right="619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F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P</w:t>
      </w:r>
      <w:r w:rsidRPr="00E16D53">
        <w:rPr>
          <w:i/>
          <w:spacing w:val="2"/>
          <w:sz w:val="22"/>
          <w:szCs w:val="22"/>
        </w:rPr>
        <w:t>robab</w:t>
      </w:r>
      <w:r w:rsidRPr="00E16D53">
        <w:rPr>
          <w:i/>
          <w:spacing w:val="1"/>
          <w:sz w:val="22"/>
          <w:szCs w:val="22"/>
        </w:rPr>
        <w:t>ili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z w:val="22"/>
          <w:szCs w:val="22"/>
        </w:rPr>
        <w:t>c</w:t>
      </w:r>
      <w:r w:rsidRPr="00E16D53">
        <w:rPr>
          <w:i/>
          <w:spacing w:val="2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ounda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&amp;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Econo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rti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es</w:t>
      </w:r>
      <w:r w:rsidRPr="00E16D53">
        <w:rPr>
          <w:sz w:val="22"/>
          <w:szCs w:val="22"/>
        </w:rPr>
        <w:t>)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ff</w:t>
      </w:r>
      <w:r w:rsidRPr="00E16D53">
        <w:rPr>
          <w:i/>
          <w:spacing w:val="2"/>
          <w:sz w:val="22"/>
          <w:szCs w:val="22"/>
        </w:rPr>
        <w:t>ec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P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B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ha</w:t>
      </w:r>
      <w:r w:rsidRPr="00E16D53">
        <w:rPr>
          <w:i/>
          <w:spacing w:val="2"/>
          <w:w w:val="103"/>
          <w:sz w:val="22"/>
          <w:szCs w:val="22"/>
        </w:rPr>
        <w:t>v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w w:val="10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54838871" w14:textId="77777777" w:rsidR="000214B9" w:rsidRPr="00E16D53" w:rsidRDefault="000214B9">
      <w:pPr>
        <w:spacing w:before="10" w:line="240" w:lineRule="exact"/>
        <w:rPr>
          <w:sz w:val="24"/>
          <w:szCs w:val="24"/>
        </w:rPr>
      </w:pPr>
    </w:p>
    <w:p w14:paraId="55164CE9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0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K</w:t>
      </w:r>
      <w:r w:rsidRPr="00E16D53">
        <w:rPr>
          <w:spacing w:val="2"/>
          <w:sz w:val="22"/>
          <w:szCs w:val="22"/>
        </w:rPr>
        <w:t>au</w:t>
      </w:r>
      <w:r w:rsidRPr="00E16D53">
        <w:rPr>
          <w:spacing w:val="1"/>
          <w:sz w:val="22"/>
          <w:szCs w:val="22"/>
        </w:rPr>
        <w:t>ff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Founda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Su</w:t>
      </w:r>
      <w:r w:rsidRPr="00E16D53">
        <w:rPr>
          <w:spacing w:val="3"/>
          <w:sz w:val="22"/>
          <w:szCs w:val="22"/>
        </w:rPr>
        <w:t>mm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r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Lega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ns</w:t>
      </w:r>
      <w:r w:rsidRPr="00E16D53">
        <w:rPr>
          <w:spacing w:val="1"/>
          <w:sz w:val="22"/>
          <w:szCs w:val="22"/>
        </w:rPr>
        <w:t>tit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,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a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Po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,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C</w:t>
      </w:r>
      <w:r w:rsidRPr="00E16D53">
        <w:rPr>
          <w:spacing w:val="2"/>
          <w:w w:val="103"/>
          <w:sz w:val="22"/>
          <w:szCs w:val="22"/>
        </w:rPr>
        <w:t>al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fo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1"/>
          <w:w w:val="103"/>
          <w:sz w:val="22"/>
          <w:szCs w:val="22"/>
        </w:rPr>
        <w:t>ia</w:t>
      </w:r>
    </w:p>
    <w:p w14:paraId="53917C22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Tor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vs</w:t>
      </w:r>
      <w:r w:rsidRPr="00E16D53">
        <w:rPr>
          <w:i/>
          <w:sz w:val="22"/>
          <w:szCs w:val="22"/>
        </w:rPr>
        <w:t>.</w:t>
      </w:r>
      <w:r w:rsidRPr="00E16D53">
        <w:rPr>
          <w:i/>
          <w:spacing w:val="7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G</w:t>
      </w:r>
      <w:r w:rsidRPr="00E16D53">
        <w:rPr>
          <w:i/>
          <w:spacing w:val="2"/>
          <w:w w:val="102"/>
          <w:sz w:val="22"/>
          <w:szCs w:val="22"/>
        </w:rPr>
        <w:t>ro</w:t>
      </w:r>
      <w:r w:rsidRPr="00E16D53">
        <w:rPr>
          <w:i/>
          <w:spacing w:val="3"/>
          <w:w w:val="103"/>
          <w:sz w:val="22"/>
          <w:szCs w:val="22"/>
        </w:rPr>
        <w:t>w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w w:val="102"/>
          <w:sz w:val="22"/>
          <w:szCs w:val="22"/>
        </w:rPr>
        <w:t>h</w:t>
      </w:r>
    </w:p>
    <w:p w14:paraId="0F53F700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23377BE4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0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j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z w:val="22"/>
          <w:szCs w:val="22"/>
        </w:rPr>
        <w:t>.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doz</w:t>
      </w:r>
      <w:r w:rsidRPr="00E16D53">
        <w:rPr>
          <w:sz w:val="22"/>
          <w:szCs w:val="22"/>
        </w:rPr>
        <w:t>o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229898D8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ff</w:t>
      </w:r>
      <w:r w:rsidRPr="00E16D53">
        <w:rPr>
          <w:i/>
          <w:spacing w:val="2"/>
          <w:sz w:val="22"/>
          <w:szCs w:val="22"/>
        </w:rPr>
        <w:t>ec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P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B</w:t>
      </w:r>
      <w:r w:rsidRPr="00E16D53">
        <w:rPr>
          <w:i/>
          <w:spacing w:val="2"/>
          <w:sz w:val="22"/>
          <w:szCs w:val="22"/>
        </w:rPr>
        <w:t>ehav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532C6717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697BC847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201</w:t>
      </w:r>
      <w:r w:rsidRPr="00E16D53">
        <w:rPr>
          <w:sz w:val="22"/>
          <w:szCs w:val="22"/>
        </w:rPr>
        <w:t xml:space="preserve">0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be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t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ll</w:t>
      </w:r>
      <w:r w:rsidRPr="00E16D53">
        <w:rPr>
          <w:spacing w:val="2"/>
          <w:sz w:val="22"/>
          <w:szCs w:val="22"/>
        </w:rPr>
        <w:t>eg</w:t>
      </w:r>
      <w:r w:rsidRPr="00E16D53">
        <w:rPr>
          <w:sz w:val="22"/>
          <w:szCs w:val="22"/>
        </w:rPr>
        <w:t>e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ne</w:t>
      </w:r>
      <w:r w:rsidRPr="00E16D53">
        <w:rPr>
          <w:sz w:val="22"/>
          <w:szCs w:val="22"/>
        </w:rPr>
        <w:t>,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Y</w:t>
      </w:r>
      <w:r w:rsidRPr="00E16D53">
        <w:rPr>
          <w:spacing w:val="2"/>
          <w:sz w:val="22"/>
          <w:szCs w:val="22"/>
        </w:rPr>
        <w:t>esh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</w:t>
      </w:r>
      <w:r w:rsidRPr="00E16D53">
        <w:rPr>
          <w:sz w:val="22"/>
          <w:szCs w:val="22"/>
        </w:rPr>
        <w:t>a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U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v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1"/>
          <w:w w:val="103"/>
          <w:sz w:val="22"/>
          <w:szCs w:val="22"/>
        </w:rPr>
        <w:t>ity</w:t>
      </w:r>
    </w:p>
    <w:p w14:paraId="4CBF2D59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To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pacing w:val="2"/>
          <w:sz w:val="22"/>
          <w:szCs w:val="22"/>
        </w:rPr>
        <w:t>ar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Theor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prac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5D3B9C34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52E44DCE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9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usa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m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>e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ono</w:t>
      </w:r>
      <w:r w:rsidRPr="00E16D53">
        <w:rPr>
          <w:sz w:val="22"/>
          <w:szCs w:val="22"/>
        </w:rPr>
        <w:t>r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esso</w:t>
      </w:r>
      <w:r w:rsidRPr="00E16D53">
        <w:rPr>
          <w:sz w:val="22"/>
          <w:szCs w:val="22"/>
        </w:rPr>
        <w:t>r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ah</w:t>
      </w:r>
      <w:r w:rsidRPr="00E16D53">
        <w:rPr>
          <w:sz w:val="22"/>
          <w:szCs w:val="22"/>
        </w:rPr>
        <w:t>u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H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no</w:t>
      </w:r>
      <w:r w:rsidRPr="00E16D53">
        <w:rPr>
          <w:w w:val="102"/>
          <w:sz w:val="22"/>
          <w:szCs w:val="22"/>
        </w:rPr>
        <w:t>n</w:t>
      </w:r>
    </w:p>
    <w:p w14:paraId="1B89CCA7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Recen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Trend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ca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La</w:t>
      </w:r>
      <w:r w:rsidRPr="00E16D53">
        <w:rPr>
          <w:i/>
          <w:w w:val="103"/>
          <w:sz w:val="22"/>
          <w:szCs w:val="22"/>
        </w:rPr>
        <w:t>w</w:t>
      </w:r>
    </w:p>
    <w:p w14:paraId="107CDCF7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2135AF59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9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o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cade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c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ll</w:t>
      </w:r>
      <w:r w:rsidRPr="00E16D53">
        <w:rPr>
          <w:spacing w:val="2"/>
          <w:sz w:val="22"/>
          <w:szCs w:val="22"/>
        </w:rPr>
        <w:t>eg</w:t>
      </w:r>
      <w:r w:rsidRPr="00E16D53">
        <w:rPr>
          <w:sz w:val="22"/>
          <w:szCs w:val="22"/>
        </w:rPr>
        <w:t>e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ae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Se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r</w:t>
      </w:r>
    </w:p>
    <w:p w14:paraId="2394A4FA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F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P</w:t>
      </w:r>
      <w:r w:rsidRPr="00E16D53">
        <w:rPr>
          <w:i/>
          <w:spacing w:val="2"/>
          <w:sz w:val="22"/>
          <w:szCs w:val="22"/>
        </w:rPr>
        <w:t>robab</w:t>
      </w:r>
      <w:r w:rsidRPr="00E16D53">
        <w:rPr>
          <w:i/>
          <w:spacing w:val="1"/>
          <w:sz w:val="22"/>
          <w:szCs w:val="22"/>
        </w:rPr>
        <w:t>ili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z w:val="22"/>
          <w:szCs w:val="22"/>
        </w:rPr>
        <w:t>c</w:t>
      </w:r>
      <w:r w:rsidRPr="00E16D53">
        <w:rPr>
          <w:i/>
          <w:spacing w:val="2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ounda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&amp;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Econo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1889D4C7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7AB4947B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9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K</w:t>
      </w:r>
      <w:r w:rsidRPr="00E16D53">
        <w:rPr>
          <w:spacing w:val="2"/>
          <w:sz w:val="22"/>
          <w:szCs w:val="22"/>
        </w:rPr>
        <w:t>au</w:t>
      </w:r>
      <w:r w:rsidRPr="00E16D53">
        <w:rPr>
          <w:spacing w:val="1"/>
          <w:sz w:val="22"/>
          <w:szCs w:val="22"/>
        </w:rPr>
        <w:t>ff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Founda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Su</w:t>
      </w:r>
      <w:r w:rsidRPr="00E16D53">
        <w:rPr>
          <w:spacing w:val="3"/>
          <w:sz w:val="22"/>
          <w:szCs w:val="22"/>
        </w:rPr>
        <w:t>mm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r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Lega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ns</w:t>
      </w:r>
      <w:r w:rsidRPr="00E16D53">
        <w:rPr>
          <w:spacing w:val="1"/>
          <w:sz w:val="22"/>
          <w:szCs w:val="22"/>
        </w:rPr>
        <w:t>tit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,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a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Po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,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C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li</w:t>
      </w:r>
      <w:r w:rsidRPr="00E16D53">
        <w:rPr>
          <w:spacing w:val="1"/>
          <w:w w:val="102"/>
          <w:sz w:val="22"/>
          <w:szCs w:val="22"/>
        </w:rPr>
        <w:t>f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w w:val="103"/>
          <w:sz w:val="22"/>
          <w:szCs w:val="22"/>
        </w:rPr>
        <w:t>a</w:t>
      </w:r>
    </w:p>
    <w:p w14:paraId="7CB129BE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Pa</w:t>
      </w:r>
      <w:r w:rsidRPr="00E16D53">
        <w:rPr>
          <w:spacing w:val="1"/>
          <w:sz w:val="22"/>
          <w:szCs w:val="22"/>
        </w:rPr>
        <w:t>rti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pa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z w:val="22"/>
          <w:szCs w:val="22"/>
        </w:rPr>
        <w:t>a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ound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ab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e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scuss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nnova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G</w:t>
      </w:r>
      <w:r w:rsidRPr="00E16D53">
        <w:rPr>
          <w:i/>
          <w:spacing w:val="2"/>
          <w:w w:val="102"/>
          <w:sz w:val="22"/>
          <w:szCs w:val="22"/>
        </w:rPr>
        <w:t>ro</w:t>
      </w:r>
      <w:r w:rsidRPr="00E16D53">
        <w:rPr>
          <w:i/>
          <w:spacing w:val="3"/>
          <w:w w:val="103"/>
          <w:sz w:val="22"/>
          <w:szCs w:val="22"/>
        </w:rPr>
        <w:t>w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w w:val="102"/>
          <w:sz w:val="22"/>
          <w:szCs w:val="22"/>
        </w:rPr>
        <w:t>h</w:t>
      </w:r>
    </w:p>
    <w:p w14:paraId="339B4FFE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68588163" w14:textId="77777777" w:rsidR="000214B9" w:rsidRPr="00E16D53" w:rsidRDefault="00C94E73">
      <w:pPr>
        <w:tabs>
          <w:tab w:val="left" w:pos="1540"/>
        </w:tabs>
        <w:spacing w:line="252" w:lineRule="auto"/>
        <w:ind w:left="1545" w:right="79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9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1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ne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een</w:t>
      </w:r>
      <w:r w:rsidRPr="00E16D53">
        <w:rPr>
          <w:sz w:val="22"/>
          <w:szCs w:val="22"/>
        </w:rPr>
        <w:t>th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nnu</w:t>
      </w:r>
      <w:r w:rsidRPr="00E16D53">
        <w:rPr>
          <w:sz w:val="22"/>
          <w:szCs w:val="22"/>
        </w:rPr>
        <w:t xml:space="preserve">al </w:t>
      </w:r>
      <w:r w:rsidRPr="00E16D53">
        <w:rPr>
          <w:spacing w:val="2"/>
          <w:sz w:val="22"/>
          <w:szCs w:val="22"/>
        </w:rPr>
        <w:t>M</w:t>
      </w:r>
      <w:r w:rsidRPr="00E16D53">
        <w:rPr>
          <w:sz w:val="22"/>
          <w:szCs w:val="22"/>
        </w:rPr>
        <w:t>eeti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11"/>
          <w:sz w:val="22"/>
          <w:szCs w:val="22"/>
        </w:rPr>
        <w:t xml:space="preserve"> 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Am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ri</w:t>
      </w:r>
      <w:r w:rsidRPr="00E16D53">
        <w:rPr>
          <w:spacing w:val="1"/>
          <w:sz w:val="22"/>
          <w:szCs w:val="22"/>
        </w:rPr>
        <w:t>ca</w:t>
      </w:r>
      <w:r w:rsidRPr="00E16D53">
        <w:rPr>
          <w:sz w:val="22"/>
          <w:szCs w:val="22"/>
        </w:rPr>
        <w:t>n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-4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Econo</w:t>
      </w:r>
      <w:r w:rsidRPr="00E16D53">
        <w:rPr>
          <w:spacing w:val="2"/>
          <w:sz w:val="22"/>
          <w:szCs w:val="22"/>
        </w:rPr>
        <w:t>m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c</w:t>
      </w:r>
      <w:r w:rsidRPr="00E16D53">
        <w:rPr>
          <w:sz w:val="22"/>
          <w:szCs w:val="22"/>
        </w:rPr>
        <w:t>s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ss</w:t>
      </w:r>
      <w:r w:rsidRPr="00E16D53">
        <w:rPr>
          <w:spacing w:val="1"/>
          <w:w w:val="102"/>
          <w:sz w:val="22"/>
          <w:szCs w:val="22"/>
        </w:rPr>
        <w:t>oc</w:t>
      </w:r>
      <w:r w:rsidRPr="00E16D53">
        <w:rPr>
          <w:w w:val="103"/>
          <w:sz w:val="22"/>
          <w:szCs w:val="22"/>
        </w:rPr>
        <w:t>i</w:t>
      </w:r>
      <w:r w:rsidRPr="00E16D53">
        <w:rPr>
          <w:spacing w:val="1"/>
          <w:w w:val="103"/>
          <w:sz w:val="22"/>
          <w:szCs w:val="22"/>
        </w:rPr>
        <w:t>a</w:t>
      </w:r>
      <w:r w:rsidRPr="00E16D53">
        <w:rPr>
          <w:w w:val="103"/>
          <w:sz w:val="22"/>
          <w:szCs w:val="22"/>
        </w:rPr>
        <w:t>ti</w:t>
      </w:r>
      <w:r w:rsidRPr="00E16D53">
        <w:rPr>
          <w:spacing w:val="1"/>
          <w:w w:val="102"/>
          <w:sz w:val="22"/>
          <w:szCs w:val="22"/>
        </w:rPr>
        <w:t>on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-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ve</w:t>
      </w:r>
      <w:r w:rsidRPr="00E16D53">
        <w:rPr>
          <w:sz w:val="22"/>
          <w:szCs w:val="22"/>
        </w:rPr>
        <w:t>rsity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Sa</w:t>
      </w:r>
      <w:r w:rsidRPr="00E16D53">
        <w:rPr>
          <w:sz w:val="22"/>
          <w:szCs w:val="22"/>
        </w:rPr>
        <w:t>n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eg</w:t>
      </w:r>
      <w:r w:rsidRPr="00E16D53">
        <w:rPr>
          <w:sz w:val="22"/>
          <w:szCs w:val="22"/>
        </w:rPr>
        <w:t>o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</w:p>
    <w:p w14:paraId="2668A30F" w14:textId="77777777" w:rsidR="000214B9" w:rsidRPr="00E16D53" w:rsidRDefault="00C94E73">
      <w:pPr>
        <w:spacing w:line="220" w:lineRule="exact"/>
        <w:ind w:left="1545"/>
        <w:rPr>
          <w:sz w:val="22"/>
          <w:szCs w:val="22"/>
        </w:rPr>
        <w:sectPr w:rsidR="000214B9" w:rsidRPr="00E16D53">
          <w:pgSz w:w="12240" w:h="15840"/>
          <w:pgMar w:top="1380" w:right="1320" w:bottom="280" w:left="1340" w:header="0" w:footer="1481" w:gutter="0"/>
          <w:cols w:space="720"/>
        </w:sect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Reconcep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ua</w:t>
      </w:r>
      <w:r w:rsidRPr="00E16D53">
        <w:rPr>
          <w:i/>
          <w:spacing w:val="1"/>
          <w:sz w:val="22"/>
          <w:szCs w:val="22"/>
        </w:rPr>
        <w:t>li</w:t>
      </w:r>
      <w:r w:rsidRPr="00E16D53">
        <w:rPr>
          <w:i/>
          <w:spacing w:val="2"/>
          <w:sz w:val="22"/>
          <w:szCs w:val="22"/>
        </w:rPr>
        <w:t>z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z w:val="22"/>
          <w:szCs w:val="22"/>
        </w:rPr>
        <w:t>g</w:t>
      </w:r>
      <w:r w:rsidRPr="00E16D53">
        <w:rPr>
          <w:i/>
          <w:spacing w:val="4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Trespas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2"/>
          <w:sz w:val="22"/>
          <w:szCs w:val="22"/>
        </w:rPr>
        <w:t>es</w:t>
      </w:r>
      <w:r w:rsidRPr="00E16D53">
        <w:rPr>
          <w:w w:val="102"/>
          <w:sz w:val="22"/>
          <w:szCs w:val="22"/>
        </w:rPr>
        <w:t>)</w:t>
      </w:r>
    </w:p>
    <w:p w14:paraId="1744461A" w14:textId="77777777" w:rsidR="000214B9" w:rsidRPr="00E16D53" w:rsidRDefault="00C94E73">
      <w:pPr>
        <w:spacing w:before="70"/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lastRenderedPageBreak/>
        <w:t>200</w:t>
      </w:r>
      <w:r w:rsidRPr="00E16D53">
        <w:rPr>
          <w:sz w:val="22"/>
          <w:szCs w:val="22"/>
        </w:rPr>
        <w:t xml:space="preserve">9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ir</w:t>
      </w:r>
      <w:r w:rsidRPr="00E16D53">
        <w:rPr>
          <w:spacing w:val="2"/>
          <w:sz w:val="22"/>
          <w:szCs w:val="22"/>
        </w:rPr>
        <w:t>g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a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31420A25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Reconcep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ua</w:t>
      </w:r>
      <w:r w:rsidRPr="00E16D53">
        <w:rPr>
          <w:i/>
          <w:spacing w:val="1"/>
          <w:sz w:val="22"/>
          <w:szCs w:val="22"/>
        </w:rPr>
        <w:t>li</w:t>
      </w:r>
      <w:r w:rsidRPr="00E16D53">
        <w:rPr>
          <w:i/>
          <w:spacing w:val="2"/>
          <w:sz w:val="22"/>
          <w:szCs w:val="22"/>
        </w:rPr>
        <w:t>z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z w:val="22"/>
          <w:szCs w:val="22"/>
        </w:rPr>
        <w:t>g</w:t>
      </w:r>
      <w:r w:rsidRPr="00E16D53">
        <w:rPr>
          <w:i/>
          <w:spacing w:val="4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Trespas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2"/>
          <w:sz w:val="22"/>
          <w:szCs w:val="22"/>
        </w:rPr>
        <w:t>es</w:t>
      </w:r>
      <w:r w:rsidRPr="00E16D53">
        <w:rPr>
          <w:w w:val="102"/>
          <w:sz w:val="22"/>
          <w:szCs w:val="22"/>
        </w:rPr>
        <w:t>)</w:t>
      </w:r>
    </w:p>
    <w:p w14:paraId="4D8BF7D8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0DB00179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8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Y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e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onfe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>e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ono</w:t>
      </w:r>
      <w:r w:rsidRPr="00E16D53">
        <w:rPr>
          <w:sz w:val="22"/>
          <w:szCs w:val="22"/>
        </w:rPr>
        <w:t>r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irj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D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š</w:t>
      </w:r>
      <w:r w:rsidRPr="00E16D53">
        <w:rPr>
          <w:spacing w:val="2"/>
          <w:w w:val="102"/>
          <w:sz w:val="22"/>
          <w:szCs w:val="22"/>
        </w:rPr>
        <w:t>k</w:t>
      </w:r>
      <w:r w:rsidRPr="00E16D53">
        <w:rPr>
          <w:w w:val="103"/>
          <w:sz w:val="22"/>
          <w:szCs w:val="22"/>
        </w:rPr>
        <w:t>a</w:t>
      </w:r>
    </w:p>
    <w:p w14:paraId="343536EE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Ben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aška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Ep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c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Au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hor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w w:val="103"/>
          <w:sz w:val="22"/>
          <w:szCs w:val="22"/>
        </w:rPr>
        <w:t>C</w:t>
      </w:r>
      <w:r w:rsidRPr="00E16D53">
        <w:rPr>
          <w:i/>
          <w:spacing w:val="2"/>
          <w:w w:val="102"/>
          <w:sz w:val="22"/>
          <w:szCs w:val="22"/>
        </w:rPr>
        <w:t>our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w w:val="102"/>
          <w:sz w:val="22"/>
          <w:szCs w:val="22"/>
        </w:rPr>
        <w:t>s</w:t>
      </w:r>
    </w:p>
    <w:p w14:paraId="7889163C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E26EA77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8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 xml:space="preserve">y </w:t>
      </w:r>
      <w:r w:rsidRPr="00E16D53">
        <w:rPr>
          <w:spacing w:val="3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 xml:space="preserve">f 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Sou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 xml:space="preserve">n 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lif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 xml:space="preserve">a </w:t>
      </w:r>
      <w:r w:rsidRPr="00E16D53">
        <w:rPr>
          <w:spacing w:val="3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 xml:space="preserve">l 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 xml:space="preserve">f 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 xml:space="preserve">, 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 xml:space="preserve">r </w:t>
      </w:r>
      <w:r w:rsidRPr="00E16D53">
        <w:rPr>
          <w:spacing w:val="3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 xml:space="preserve">f 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 xml:space="preserve">, 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E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ono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2"/>
          <w:sz w:val="22"/>
          <w:szCs w:val="22"/>
        </w:rPr>
        <w:t>s</w:t>
      </w:r>
      <w:r w:rsidRPr="00E16D53">
        <w:rPr>
          <w:sz w:val="22"/>
          <w:szCs w:val="22"/>
        </w:rPr>
        <w:t xml:space="preserve"> 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w w:val="102"/>
          <w:sz w:val="22"/>
          <w:szCs w:val="22"/>
        </w:rPr>
        <w:t>d</w:t>
      </w:r>
    </w:p>
    <w:p w14:paraId="75FDBC02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gan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za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22227E55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Tor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nnova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2"/>
          <w:sz w:val="22"/>
          <w:szCs w:val="22"/>
        </w:rPr>
        <w:t>es</w:t>
      </w:r>
      <w:r w:rsidRPr="00E16D53">
        <w:rPr>
          <w:w w:val="102"/>
          <w:sz w:val="22"/>
          <w:szCs w:val="22"/>
        </w:rPr>
        <w:t>)</w:t>
      </w:r>
    </w:p>
    <w:p w14:paraId="2055420C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01D37E8F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8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Y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e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29AAF045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Tor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nnova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1DD04304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9A7A08E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8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K</w:t>
      </w:r>
      <w:r w:rsidRPr="00E16D53">
        <w:rPr>
          <w:spacing w:val="2"/>
          <w:sz w:val="22"/>
          <w:szCs w:val="22"/>
        </w:rPr>
        <w:t>au</w:t>
      </w:r>
      <w:r w:rsidRPr="00E16D53">
        <w:rPr>
          <w:spacing w:val="1"/>
          <w:sz w:val="22"/>
          <w:szCs w:val="22"/>
        </w:rPr>
        <w:t>ff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Founda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>e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nnova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a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Po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,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C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li</w:t>
      </w:r>
      <w:r w:rsidRPr="00E16D53">
        <w:rPr>
          <w:spacing w:val="1"/>
          <w:w w:val="102"/>
          <w:sz w:val="22"/>
          <w:szCs w:val="22"/>
        </w:rPr>
        <w:t>f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w w:val="103"/>
          <w:sz w:val="22"/>
          <w:szCs w:val="22"/>
        </w:rPr>
        <w:t>a</w:t>
      </w:r>
    </w:p>
    <w:p w14:paraId="0EC758F5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Tor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nnova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10AC5BAA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F454620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8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rt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ou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h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ll</w:t>
      </w:r>
      <w:r w:rsidRPr="00E16D53">
        <w:rPr>
          <w:spacing w:val="2"/>
          <w:sz w:val="22"/>
          <w:szCs w:val="22"/>
        </w:rPr>
        <w:t>ege</w:t>
      </w:r>
      <w:r w:rsidRPr="00E16D53">
        <w:rPr>
          <w:sz w:val="22"/>
          <w:szCs w:val="22"/>
        </w:rPr>
        <w:t>,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fer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>e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 xml:space="preserve">w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</w:t>
      </w:r>
      <w:r w:rsidRPr="00E16D53">
        <w:rPr>
          <w:sz w:val="22"/>
          <w:szCs w:val="22"/>
        </w:rPr>
        <w:t>e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gan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ze</w:t>
      </w:r>
      <w:r w:rsidRPr="00E16D53">
        <w:rPr>
          <w:sz w:val="22"/>
          <w:szCs w:val="22"/>
        </w:rPr>
        <w:t>d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</w:t>
      </w:r>
      <w:r w:rsidRPr="00E16D53">
        <w:rPr>
          <w:sz w:val="22"/>
          <w:szCs w:val="22"/>
        </w:rPr>
        <w:t>y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D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ou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h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3"/>
          <w:sz w:val="22"/>
          <w:szCs w:val="22"/>
        </w:rPr>
        <w:t>ll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g</w:t>
      </w:r>
      <w:r w:rsidRPr="00E16D53">
        <w:rPr>
          <w:w w:val="103"/>
          <w:sz w:val="22"/>
          <w:szCs w:val="22"/>
        </w:rPr>
        <w:t>e</w:t>
      </w:r>
    </w:p>
    <w:p w14:paraId="5FA00A65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Ph</w:t>
      </w:r>
      <w:r w:rsidRPr="00E16D53">
        <w:rPr>
          <w:spacing w:val="1"/>
          <w:sz w:val="22"/>
          <w:szCs w:val="22"/>
        </w:rPr>
        <w:t>il</w:t>
      </w:r>
      <w:r w:rsidRPr="00E16D53">
        <w:rPr>
          <w:spacing w:val="2"/>
          <w:sz w:val="22"/>
          <w:szCs w:val="22"/>
        </w:rPr>
        <w:t>osoph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epa</w:t>
      </w:r>
      <w:r w:rsidRPr="00E16D53">
        <w:rPr>
          <w:spacing w:val="1"/>
          <w:sz w:val="22"/>
          <w:szCs w:val="22"/>
        </w:rPr>
        <w:t>rt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z w:val="22"/>
          <w:szCs w:val="22"/>
        </w:rPr>
        <w:t>t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Ep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Journa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Soc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Ep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s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3"/>
          <w:w w:val="102"/>
          <w:sz w:val="22"/>
          <w:szCs w:val="22"/>
        </w:rPr>
        <w:t>m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spacing w:val="1"/>
          <w:w w:val="103"/>
          <w:sz w:val="22"/>
          <w:szCs w:val="22"/>
        </w:rPr>
        <w:t>l</w:t>
      </w:r>
      <w:r w:rsidRPr="00E16D53">
        <w:rPr>
          <w:i/>
          <w:spacing w:val="2"/>
          <w:w w:val="102"/>
          <w:sz w:val="22"/>
          <w:szCs w:val="22"/>
        </w:rPr>
        <w:t>og</w:t>
      </w:r>
      <w:r w:rsidRPr="00E16D53">
        <w:rPr>
          <w:i/>
          <w:w w:val="103"/>
          <w:sz w:val="22"/>
          <w:szCs w:val="22"/>
        </w:rPr>
        <w:t>y</w:t>
      </w:r>
    </w:p>
    <w:p w14:paraId="19BBBD8E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c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A</w:t>
      </w:r>
      <w:r w:rsidRPr="00E16D53">
        <w:rPr>
          <w:i/>
          <w:spacing w:val="2"/>
          <w:sz w:val="22"/>
          <w:szCs w:val="22"/>
        </w:rPr>
        <w:t>u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hor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our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5263A389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385AC64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8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5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3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Sou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n</w:t>
      </w:r>
      <w:r w:rsidRPr="00E16D53">
        <w:rPr>
          <w:spacing w:val="4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lif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a</w:t>
      </w:r>
      <w:r w:rsidRPr="00E16D53">
        <w:rPr>
          <w:spacing w:val="5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4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3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3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>e</w:t>
      </w:r>
      <w:r w:rsidRPr="00E16D53">
        <w:rPr>
          <w:spacing w:val="5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3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3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E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ono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2"/>
          <w:sz w:val="22"/>
          <w:szCs w:val="22"/>
        </w:rPr>
        <w:t>s</w:t>
      </w:r>
      <w:r w:rsidRPr="00E16D53">
        <w:rPr>
          <w:sz w:val="22"/>
          <w:szCs w:val="22"/>
        </w:rPr>
        <w:t xml:space="preserve"> </w:t>
      </w:r>
      <w:r w:rsidRPr="00E16D53">
        <w:rPr>
          <w:spacing w:val="-26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nd</w:t>
      </w:r>
    </w:p>
    <w:p w14:paraId="4A334834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3"/>
          <w:w w:val="102"/>
          <w:sz w:val="22"/>
          <w:szCs w:val="22"/>
        </w:rPr>
        <w:t>N</w:t>
      </w:r>
      <w:r w:rsidRPr="00E16D53">
        <w:rPr>
          <w:spacing w:val="2"/>
          <w:w w:val="102"/>
          <w:sz w:val="22"/>
          <w:szCs w:val="22"/>
        </w:rPr>
        <w:t>eu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os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</w:p>
    <w:p w14:paraId="2C65BE7F" w14:textId="77777777" w:rsidR="000214B9" w:rsidRPr="00E16D53" w:rsidRDefault="00C94E73">
      <w:pPr>
        <w:spacing w:before="8" w:line="252" w:lineRule="auto"/>
        <w:ind w:left="1545" w:right="81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Econo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z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z w:val="22"/>
          <w:szCs w:val="22"/>
        </w:rPr>
        <w:t>g</w:t>
      </w:r>
      <w:r w:rsidRPr="00E16D53">
        <w:rPr>
          <w:i/>
          <w:spacing w:val="2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N</w:t>
      </w:r>
      <w:r w:rsidRPr="00E16D53">
        <w:rPr>
          <w:i/>
          <w:spacing w:val="2"/>
          <w:sz w:val="22"/>
          <w:szCs w:val="22"/>
        </w:rPr>
        <w:t>eurosc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ence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3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3"/>
          <w:sz w:val="22"/>
          <w:szCs w:val="22"/>
        </w:rPr>
        <w:t>mm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ar</w:t>
      </w:r>
      <w:r w:rsidRPr="00E16D53">
        <w:rPr>
          <w:i/>
          <w:sz w:val="22"/>
          <w:szCs w:val="22"/>
        </w:rPr>
        <w:t>k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2"/>
          <w:sz w:val="22"/>
          <w:szCs w:val="22"/>
        </w:rPr>
        <w:t>ean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M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asur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n</w:t>
      </w:r>
      <w:r w:rsidRPr="00E16D53">
        <w:rPr>
          <w:i/>
          <w:w w:val="102"/>
          <w:sz w:val="22"/>
          <w:szCs w:val="22"/>
        </w:rPr>
        <w:t>g</w:t>
      </w:r>
      <w:r w:rsidRPr="00E16D53">
        <w:rPr>
          <w:i/>
          <w:spacing w:val="2"/>
          <w:sz w:val="22"/>
          <w:szCs w:val="22"/>
        </w:rPr>
        <w:t xml:space="preserve"> Be</w:t>
      </w:r>
      <w:r w:rsidRPr="00E16D53">
        <w:rPr>
          <w:i/>
          <w:spacing w:val="1"/>
          <w:sz w:val="22"/>
          <w:szCs w:val="22"/>
        </w:rPr>
        <w:t>li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U</w:t>
      </w:r>
      <w:r w:rsidRPr="00E16D53">
        <w:rPr>
          <w:i/>
          <w:spacing w:val="1"/>
          <w:sz w:val="22"/>
          <w:szCs w:val="22"/>
        </w:rPr>
        <w:t>tiliti</w:t>
      </w:r>
      <w:r w:rsidRPr="00E16D53">
        <w:rPr>
          <w:i/>
          <w:spacing w:val="2"/>
          <w:sz w:val="22"/>
          <w:szCs w:val="22"/>
        </w:rPr>
        <w:t>es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N</w:t>
      </w:r>
      <w:r w:rsidRPr="00E16D53">
        <w:rPr>
          <w:i/>
          <w:spacing w:val="2"/>
          <w:sz w:val="22"/>
          <w:szCs w:val="22"/>
        </w:rPr>
        <w:t>euroecono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c</w:t>
      </w:r>
      <w:r w:rsidRPr="00E16D53">
        <w:rPr>
          <w:i/>
          <w:spacing w:val="35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Approac</w:t>
      </w:r>
      <w:r w:rsidRPr="00E16D53">
        <w:rPr>
          <w:i/>
          <w:w w:val="102"/>
          <w:sz w:val="22"/>
          <w:szCs w:val="22"/>
        </w:rPr>
        <w:t>h</w:t>
      </w:r>
    </w:p>
    <w:p w14:paraId="5649CC2D" w14:textId="77777777" w:rsidR="000214B9" w:rsidRPr="00E16D53" w:rsidRDefault="000214B9">
      <w:pPr>
        <w:spacing w:before="15" w:line="240" w:lineRule="exact"/>
        <w:rPr>
          <w:sz w:val="24"/>
          <w:szCs w:val="24"/>
        </w:rPr>
      </w:pPr>
    </w:p>
    <w:p w14:paraId="682AC378" w14:textId="77777777" w:rsidR="000214B9" w:rsidRPr="00E16D53" w:rsidRDefault="00C94E73">
      <w:pPr>
        <w:tabs>
          <w:tab w:val="left" w:pos="1540"/>
        </w:tabs>
        <w:spacing w:line="248" w:lineRule="auto"/>
        <w:ind w:left="1545" w:right="78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8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j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z w:val="22"/>
          <w:szCs w:val="22"/>
        </w:rPr>
        <w:t>.</w:t>
      </w:r>
      <w:r w:rsidRPr="00E16D53">
        <w:rPr>
          <w:spacing w:val="-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doz</w:t>
      </w:r>
      <w:r w:rsidRPr="00E16D53">
        <w:rPr>
          <w:sz w:val="22"/>
          <w:szCs w:val="22"/>
        </w:rPr>
        <w:t>o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-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doz</w:t>
      </w:r>
      <w:r w:rsidRPr="00E16D53">
        <w:rPr>
          <w:sz w:val="22"/>
          <w:szCs w:val="22"/>
        </w:rPr>
        <w:t>o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Sy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po</w:t>
      </w:r>
      <w:r w:rsidRPr="00E16D53">
        <w:rPr>
          <w:spacing w:val="1"/>
          <w:sz w:val="22"/>
          <w:szCs w:val="22"/>
        </w:rPr>
        <w:t>si</w:t>
      </w:r>
      <w:r w:rsidRPr="00E16D53">
        <w:rPr>
          <w:spacing w:val="2"/>
          <w:sz w:val="22"/>
          <w:szCs w:val="22"/>
        </w:rPr>
        <w:t>u</w:t>
      </w:r>
      <w:r w:rsidRPr="00E16D53">
        <w:rPr>
          <w:sz w:val="22"/>
          <w:szCs w:val="22"/>
        </w:rPr>
        <w:t>m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Th</w:t>
      </w:r>
      <w:r w:rsidRPr="00E16D53">
        <w:rPr>
          <w:w w:val="103"/>
          <w:sz w:val="22"/>
          <w:szCs w:val="22"/>
        </w:rPr>
        <w:t>e</w:t>
      </w:r>
      <w:r w:rsidRPr="00E16D53">
        <w:rPr>
          <w:spacing w:val="-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Fu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e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Se</w:t>
      </w:r>
      <w:r w:rsidRPr="00E16D53">
        <w:rPr>
          <w:spacing w:val="1"/>
          <w:sz w:val="22"/>
          <w:szCs w:val="22"/>
        </w:rPr>
        <w:t>lf-I</w:t>
      </w:r>
      <w:r w:rsidRPr="00E16D53">
        <w:rPr>
          <w:spacing w:val="2"/>
          <w:sz w:val="22"/>
          <w:szCs w:val="22"/>
        </w:rPr>
        <w:t>nc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:</w:t>
      </w:r>
      <w:r w:rsidRPr="00E16D53">
        <w:rPr>
          <w:spacing w:val="4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Am</w:t>
      </w:r>
      <w:r w:rsidRPr="00E16D53">
        <w:rPr>
          <w:spacing w:val="2"/>
          <w:sz w:val="22"/>
          <w:szCs w:val="22"/>
        </w:rPr>
        <w:t>end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,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onfess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ons</w:t>
      </w:r>
      <w:r w:rsidRPr="00E16D53">
        <w:rPr>
          <w:sz w:val="22"/>
          <w:szCs w:val="22"/>
        </w:rPr>
        <w:t>,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ilt</w:t>
      </w:r>
      <w:r w:rsidRPr="00E16D53">
        <w:rPr>
          <w:sz w:val="22"/>
          <w:szCs w:val="22"/>
        </w:rPr>
        <w:t>y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ea</w:t>
      </w:r>
      <w:r w:rsidRPr="00E16D53">
        <w:rPr>
          <w:w w:val="102"/>
          <w:sz w:val="22"/>
          <w:szCs w:val="22"/>
        </w:rPr>
        <w:t>s</w:t>
      </w:r>
    </w:p>
    <w:p w14:paraId="4B99CCBA" w14:textId="77777777" w:rsidR="000214B9" w:rsidRPr="00E16D53" w:rsidRDefault="00C94E73">
      <w:pPr>
        <w:spacing w:before="5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o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nnocen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espons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o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iti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664FD841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202829E7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8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j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z w:val="22"/>
          <w:szCs w:val="22"/>
        </w:rPr>
        <w:t>.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doz</w:t>
      </w:r>
      <w:r w:rsidRPr="00E16D53">
        <w:rPr>
          <w:sz w:val="22"/>
          <w:szCs w:val="22"/>
        </w:rPr>
        <w:t>o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3FDC5929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Tor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nnova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0355565C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7BDEC070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7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Y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e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2B8991A9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ons</w:t>
      </w:r>
      <w:r w:rsidRPr="00E16D53">
        <w:rPr>
          <w:i/>
          <w:spacing w:val="1"/>
          <w:sz w:val="22"/>
          <w:szCs w:val="22"/>
        </w:rPr>
        <w:t>tit</w:t>
      </w:r>
      <w:r w:rsidRPr="00E16D53">
        <w:rPr>
          <w:i/>
          <w:spacing w:val="2"/>
          <w:sz w:val="22"/>
          <w:szCs w:val="22"/>
        </w:rPr>
        <w:t>u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57A5CC72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0EA11945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7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nneso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a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ns</w:t>
      </w:r>
      <w:r w:rsidRPr="00E16D53">
        <w:rPr>
          <w:spacing w:val="1"/>
          <w:sz w:val="22"/>
          <w:szCs w:val="22"/>
        </w:rPr>
        <w:t>tit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e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2"/>
          <w:sz w:val="22"/>
          <w:szCs w:val="22"/>
        </w:rPr>
        <w:t>on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lit</w:t>
      </w:r>
      <w:r w:rsidRPr="00E16D53">
        <w:rPr>
          <w:w w:val="102"/>
          <w:sz w:val="22"/>
          <w:szCs w:val="22"/>
        </w:rPr>
        <w:t>y</w:t>
      </w:r>
    </w:p>
    <w:p w14:paraId="5553161A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z w:val="22"/>
          <w:szCs w:val="22"/>
        </w:rPr>
        <w:t>g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Ru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6F83B976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2B6ED1CA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6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 xml:space="preserve">e 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4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5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ehav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 xml:space="preserve">l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55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4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s</w:t>
      </w:r>
      <w:r w:rsidRPr="00E16D53">
        <w:rPr>
          <w:sz w:val="22"/>
          <w:szCs w:val="22"/>
        </w:rPr>
        <w:t xml:space="preserve">’ 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ha</w:t>
      </w:r>
      <w:r w:rsidRPr="00E16D53">
        <w:rPr>
          <w:spacing w:val="1"/>
          <w:sz w:val="22"/>
          <w:szCs w:val="22"/>
        </w:rPr>
        <w:t>ll</w:t>
      </w:r>
      <w:r w:rsidRPr="00E16D53">
        <w:rPr>
          <w:spacing w:val="2"/>
          <w:sz w:val="22"/>
          <w:szCs w:val="22"/>
        </w:rPr>
        <w:t>eng</w:t>
      </w:r>
      <w:r w:rsidRPr="00E16D53">
        <w:rPr>
          <w:sz w:val="22"/>
          <w:szCs w:val="22"/>
        </w:rPr>
        <w:t xml:space="preserve">e 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o</w:t>
      </w:r>
      <w:r w:rsidRPr="00E16D53">
        <w:rPr>
          <w:spacing w:val="4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52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ss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ca</w:t>
      </w:r>
      <w:r w:rsidRPr="00E16D53">
        <w:rPr>
          <w:w w:val="103"/>
          <w:sz w:val="22"/>
          <w:szCs w:val="22"/>
        </w:rPr>
        <w:t>l</w:t>
      </w:r>
      <w:r w:rsidRPr="00E16D53">
        <w:rPr>
          <w:sz w:val="22"/>
          <w:szCs w:val="22"/>
        </w:rPr>
        <w:t xml:space="preserve"> </w:t>
      </w:r>
      <w:r w:rsidRPr="00E16D53">
        <w:rPr>
          <w:spacing w:val="-11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L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b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3"/>
          <w:sz w:val="22"/>
          <w:szCs w:val="22"/>
        </w:rPr>
        <w:t>l</w:t>
      </w:r>
    </w:p>
    <w:p w14:paraId="5572F7D7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og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m</w:t>
      </w:r>
    </w:p>
    <w:p w14:paraId="369ADB8E" w14:textId="77777777" w:rsidR="000214B9" w:rsidRPr="00E16D53" w:rsidRDefault="00C94E73">
      <w:pPr>
        <w:spacing w:before="13" w:line="252" w:lineRule="auto"/>
        <w:ind w:left="1545" w:right="81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N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Y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k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Jou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be</w:t>
      </w:r>
      <w:r w:rsidRPr="00E16D53">
        <w:rPr>
          <w:spacing w:val="1"/>
          <w:sz w:val="22"/>
          <w:szCs w:val="22"/>
        </w:rPr>
        <w:t>rt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>,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Y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k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 xml:space="preserve">w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49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3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bera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4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ha</w:t>
      </w:r>
      <w:r w:rsidRPr="00E16D53">
        <w:rPr>
          <w:i/>
          <w:spacing w:val="1"/>
          <w:sz w:val="22"/>
          <w:szCs w:val="22"/>
        </w:rPr>
        <w:t>ll</w:t>
      </w:r>
      <w:r w:rsidRPr="00E16D53">
        <w:rPr>
          <w:i/>
          <w:spacing w:val="2"/>
          <w:sz w:val="22"/>
          <w:szCs w:val="22"/>
        </w:rPr>
        <w:t>eng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51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o</w:t>
      </w:r>
      <w:r w:rsidRPr="00E16D53">
        <w:rPr>
          <w:i/>
          <w:spacing w:val="3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Behav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ora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5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Econo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cs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5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as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31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Probab</w:t>
      </w:r>
      <w:r w:rsidRPr="00E16D53">
        <w:rPr>
          <w:i/>
          <w:spacing w:val="1"/>
          <w:w w:val="103"/>
          <w:sz w:val="22"/>
          <w:szCs w:val="22"/>
        </w:rPr>
        <w:t>ilit</w:t>
      </w:r>
      <w:r w:rsidRPr="00E16D53">
        <w:rPr>
          <w:i/>
          <w:w w:val="103"/>
          <w:sz w:val="22"/>
          <w:szCs w:val="22"/>
        </w:rPr>
        <w:t>y</w:t>
      </w:r>
      <w:r w:rsidRPr="00E16D53">
        <w:rPr>
          <w:i/>
          <w:sz w:val="22"/>
          <w:szCs w:val="22"/>
        </w:rPr>
        <w:t xml:space="preserve"> </w:t>
      </w:r>
      <w:r w:rsidRPr="00E16D53">
        <w:rPr>
          <w:i/>
          <w:spacing w:val="-2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6DE5B85D" w14:textId="77777777" w:rsidR="000214B9" w:rsidRPr="00E16D53" w:rsidRDefault="000214B9">
      <w:pPr>
        <w:spacing w:before="10" w:line="240" w:lineRule="exact"/>
        <w:rPr>
          <w:sz w:val="24"/>
          <w:szCs w:val="24"/>
        </w:rPr>
      </w:pPr>
    </w:p>
    <w:p w14:paraId="20DEC990" w14:textId="77777777" w:rsidR="000214B9" w:rsidRPr="00E16D53" w:rsidRDefault="00C94E73">
      <w:pPr>
        <w:tabs>
          <w:tab w:val="left" w:pos="1540"/>
        </w:tabs>
        <w:spacing w:line="252" w:lineRule="auto"/>
        <w:ind w:left="1545" w:right="82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lastRenderedPageBreak/>
        <w:t>200</w:t>
      </w:r>
      <w:r w:rsidRPr="00E16D53">
        <w:rPr>
          <w:sz w:val="22"/>
          <w:szCs w:val="22"/>
        </w:rPr>
        <w:t>6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2"/>
          <w:sz w:val="22"/>
          <w:szCs w:val="22"/>
        </w:rPr>
        <w:t>Th</w:t>
      </w:r>
      <w:r w:rsidRPr="00E16D53">
        <w:rPr>
          <w:sz w:val="22"/>
          <w:szCs w:val="22"/>
        </w:rPr>
        <w:t>e</w:t>
      </w:r>
      <w:r w:rsidRPr="00E16D53">
        <w:rPr>
          <w:spacing w:val="-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x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een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h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nnua</w:t>
      </w:r>
      <w:r w:rsidRPr="00E16D53">
        <w:rPr>
          <w:sz w:val="22"/>
          <w:szCs w:val="22"/>
        </w:rPr>
        <w:t>l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ee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ca</w:t>
      </w:r>
      <w:r w:rsidRPr="00E16D53">
        <w:rPr>
          <w:sz w:val="22"/>
          <w:szCs w:val="22"/>
        </w:rPr>
        <w:t>n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-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s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sso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2"/>
          <w:sz w:val="22"/>
          <w:szCs w:val="22"/>
        </w:rPr>
        <w:t>on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lif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a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t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ke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y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</w:p>
    <w:p w14:paraId="1DE763DE" w14:textId="77777777" w:rsidR="000214B9" w:rsidRPr="00E16D53" w:rsidRDefault="00C94E73">
      <w:pPr>
        <w:spacing w:line="220" w:lineRule="exact"/>
        <w:ind w:left="1545"/>
        <w:rPr>
          <w:sz w:val="22"/>
          <w:szCs w:val="22"/>
        </w:rPr>
        <w:sectPr w:rsidR="000214B9" w:rsidRPr="00E16D53">
          <w:pgSz w:w="12240" w:h="15840"/>
          <w:pgMar w:top="1380" w:right="1320" w:bottom="280" w:left="1340" w:header="0" w:footer="1481" w:gutter="0"/>
          <w:cols w:space="720"/>
        </w:sect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b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gu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Avers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Proces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50EF0B39" w14:textId="77777777" w:rsidR="000214B9" w:rsidRPr="00E16D53" w:rsidRDefault="00C94E73">
      <w:pPr>
        <w:spacing w:before="70"/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lastRenderedPageBreak/>
        <w:t>200</w:t>
      </w:r>
      <w:r w:rsidRPr="00E16D53">
        <w:rPr>
          <w:sz w:val="22"/>
          <w:szCs w:val="22"/>
        </w:rPr>
        <w:t xml:space="preserve">6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usa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m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>e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Founda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26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w w:val="102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E</w:t>
      </w:r>
      <w:r w:rsidRPr="00E16D53">
        <w:rPr>
          <w:i/>
          <w:spacing w:val="2"/>
          <w:w w:val="103"/>
          <w:sz w:val="22"/>
          <w:szCs w:val="22"/>
        </w:rPr>
        <w:t>v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denc</w:t>
      </w:r>
      <w:r w:rsidRPr="00E16D53">
        <w:rPr>
          <w:i/>
          <w:w w:val="103"/>
          <w:sz w:val="22"/>
          <w:szCs w:val="22"/>
        </w:rPr>
        <w:t>e</w:t>
      </w:r>
    </w:p>
    <w:p w14:paraId="7D8E5FCC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B</w:t>
      </w:r>
      <w:r w:rsidRPr="00E16D53">
        <w:rPr>
          <w:spacing w:val="2"/>
          <w:w w:val="102"/>
          <w:sz w:val="22"/>
          <w:szCs w:val="22"/>
        </w:rPr>
        <w:t>ooks</w:t>
      </w:r>
      <w:r w:rsidRPr="00E16D53">
        <w:rPr>
          <w:w w:val="102"/>
          <w:sz w:val="22"/>
          <w:szCs w:val="22"/>
        </w:rPr>
        <w:t>)</w:t>
      </w:r>
    </w:p>
    <w:p w14:paraId="59FE09FF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01D26344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6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exa</w:t>
      </w:r>
      <w:r w:rsidRPr="00E16D53">
        <w:rPr>
          <w:sz w:val="22"/>
          <w:szCs w:val="22"/>
        </w:rPr>
        <w:t>s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s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7F36E331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b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gu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Avers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Proces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77B6D78B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C77F34C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6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onnec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cu</w:t>
      </w:r>
      <w:r w:rsidRPr="00E16D53">
        <w:rPr>
          <w:sz w:val="22"/>
          <w:szCs w:val="22"/>
        </w:rPr>
        <w:t>t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60BD7191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b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gu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Avers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Proces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5EBAA20A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8E735B8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6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usa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m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Sy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pos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u</w:t>
      </w:r>
      <w:r w:rsidRPr="00E16D53">
        <w:rPr>
          <w:sz w:val="22"/>
          <w:szCs w:val="22"/>
        </w:rPr>
        <w:t>m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denc</w:t>
      </w:r>
      <w:r w:rsidRPr="00E16D53">
        <w:rPr>
          <w:sz w:val="22"/>
          <w:szCs w:val="22"/>
        </w:rPr>
        <w:t>e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w w:val="102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2"/>
          <w:w w:val="103"/>
          <w:sz w:val="22"/>
          <w:szCs w:val="22"/>
        </w:rPr>
        <w:t>ce</w:t>
      </w:r>
      <w:r w:rsidRPr="00E16D53">
        <w:rPr>
          <w:spacing w:val="2"/>
          <w:w w:val="102"/>
          <w:sz w:val="22"/>
          <w:szCs w:val="22"/>
        </w:rPr>
        <w:t>du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w w:val="103"/>
          <w:sz w:val="22"/>
          <w:szCs w:val="22"/>
        </w:rPr>
        <w:t>e</w:t>
      </w:r>
    </w:p>
    <w:p w14:paraId="1904B6C0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b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gu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Avers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Proces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64E3B498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0E942B0D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6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r-Il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s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kshop</w:t>
      </w:r>
    </w:p>
    <w:p w14:paraId="6544408D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b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gu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Avers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Proces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066D4F39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2A84E3B3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Pennsy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van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a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ns</w:t>
      </w:r>
      <w:r w:rsidRPr="00E16D53">
        <w:rPr>
          <w:spacing w:val="1"/>
          <w:sz w:val="22"/>
          <w:szCs w:val="22"/>
        </w:rPr>
        <w:t>tit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e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Ph</w:t>
      </w:r>
      <w:r w:rsidRPr="00E16D53">
        <w:rPr>
          <w:spacing w:val="1"/>
          <w:w w:val="103"/>
          <w:sz w:val="22"/>
          <w:szCs w:val="22"/>
        </w:rPr>
        <w:t>il</w:t>
      </w:r>
      <w:r w:rsidRPr="00E16D53">
        <w:rPr>
          <w:spacing w:val="2"/>
          <w:w w:val="102"/>
          <w:sz w:val="22"/>
          <w:szCs w:val="22"/>
        </w:rPr>
        <w:t>osoph</w:t>
      </w:r>
      <w:r w:rsidRPr="00E16D53">
        <w:rPr>
          <w:w w:val="102"/>
          <w:sz w:val="22"/>
          <w:szCs w:val="22"/>
        </w:rPr>
        <w:t>y</w:t>
      </w:r>
    </w:p>
    <w:p w14:paraId="47200106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Pa</w:t>
      </w:r>
      <w:r w:rsidRPr="00E16D53">
        <w:rPr>
          <w:spacing w:val="1"/>
          <w:sz w:val="22"/>
          <w:szCs w:val="22"/>
        </w:rPr>
        <w:t>rti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pa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z w:val="22"/>
          <w:szCs w:val="22"/>
        </w:rPr>
        <w:t>a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ound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ab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e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sy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pos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u</w:t>
      </w:r>
      <w:r w:rsidRPr="00E16D53">
        <w:rPr>
          <w:sz w:val="22"/>
          <w:szCs w:val="22"/>
        </w:rPr>
        <w:t>m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z w:val="22"/>
          <w:szCs w:val="22"/>
        </w:rPr>
        <w:t>k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scuss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ng</w:t>
      </w:r>
      <w:r w:rsidRPr="00E16D53">
        <w:rPr>
          <w:sz w:val="22"/>
          <w:szCs w:val="22"/>
        </w:rPr>
        <w:t>,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r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,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l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t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w w:val="102"/>
          <w:sz w:val="22"/>
          <w:szCs w:val="22"/>
        </w:rPr>
        <w:t>&amp;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x</w:t>
      </w:r>
    </w:p>
    <w:p w14:paraId="31D42975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,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</w:t>
      </w:r>
      <w:r w:rsidRPr="00E16D53">
        <w:rPr>
          <w:spacing w:val="2"/>
          <w:sz w:val="18"/>
          <w:szCs w:val="18"/>
        </w:rPr>
        <w:t>OR</w:t>
      </w:r>
      <w:r w:rsidRPr="00E16D53">
        <w:rPr>
          <w:sz w:val="18"/>
          <w:szCs w:val="18"/>
        </w:rPr>
        <w:t>T</w:t>
      </w:r>
      <w:r w:rsidRPr="00E16D53">
        <w:rPr>
          <w:spacing w:val="18"/>
          <w:sz w:val="18"/>
          <w:szCs w:val="18"/>
        </w:rPr>
        <w:t xml:space="preserve"> 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1"/>
          <w:sz w:val="18"/>
          <w:szCs w:val="18"/>
        </w:rPr>
        <w:t>I</w:t>
      </w:r>
      <w:r w:rsidRPr="00E16D53">
        <w:rPr>
          <w:spacing w:val="2"/>
          <w:sz w:val="18"/>
          <w:szCs w:val="18"/>
        </w:rPr>
        <w:t>AB</w:t>
      </w:r>
      <w:r w:rsidRPr="00E16D53">
        <w:rPr>
          <w:spacing w:val="1"/>
          <w:sz w:val="18"/>
          <w:szCs w:val="18"/>
        </w:rPr>
        <w:t>I</w:t>
      </w:r>
      <w:r w:rsidRPr="00E16D53">
        <w:rPr>
          <w:spacing w:val="2"/>
          <w:sz w:val="18"/>
          <w:szCs w:val="18"/>
        </w:rPr>
        <w:t>L</w:t>
      </w:r>
      <w:r w:rsidRPr="00E16D53">
        <w:rPr>
          <w:spacing w:val="1"/>
          <w:sz w:val="18"/>
          <w:szCs w:val="18"/>
        </w:rPr>
        <w:t>I</w:t>
      </w:r>
      <w:r w:rsidRPr="00E16D53">
        <w:rPr>
          <w:spacing w:val="2"/>
          <w:sz w:val="18"/>
          <w:szCs w:val="18"/>
        </w:rPr>
        <w:t>T</w:t>
      </w:r>
      <w:r w:rsidRPr="00E16D53">
        <w:rPr>
          <w:sz w:val="18"/>
          <w:szCs w:val="18"/>
        </w:rPr>
        <w:t>Y</w:t>
      </w:r>
      <w:r w:rsidRPr="00E16D53">
        <w:rPr>
          <w:spacing w:val="36"/>
          <w:sz w:val="18"/>
          <w:szCs w:val="18"/>
        </w:rPr>
        <w:t xml:space="preserve"> </w:t>
      </w:r>
      <w:r w:rsidRPr="00E16D53">
        <w:rPr>
          <w:spacing w:val="2"/>
          <w:sz w:val="18"/>
          <w:szCs w:val="18"/>
        </w:rPr>
        <w:t>UND</w:t>
      </w:r>
      <w:r w:rsidRPr="00E16D53">
        <w:rPr>
          <w:spacing w:val="1"/>
          <w:sz w:val="18"/>
          <w:szCs w:val="18"/>
        </w:rPr>
        <w:t>E</w:t>
      </w:r>
      <w:r w:rsidRPr="00E16D53">
        <w:rPr>
          <w:sz w:val="18"/>
          <w:szCs w:val="18"/>
        </w:rPr>
        <w:t>R</w:t>
      </w:r>
      <w:r w:rsidRPr="00E16D53">
        <w:rPr>
          <w:spacing w:val="27"/>
          <w:sz w:val="18"/>
          <w:szCs w:val="18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18"/>
          <w:szCs w:val="18"/>
        </w:rPr>
        <w:t>NC</w:t>
      </w:r>
      <w:r w:rsidRPr="00E16D53">
        <w:rPr>
          <w:spacing w:val="1"/>
          <w:sz w:val="18"/>
          <w:szCs w:val="18"/>
        </w:rPr>
        <w:t>E</w:t>
      </w:r>
      <w:r w:rsidRPr="00E16D53">
        <w:rPr>
          <w:spacing w:val="2"/>
          <w:sz w:val="18"/>
          <w:szCs w:val="18"/>
        </w:rPr>
        <w:t>R</w:t>
      </w:r>
      <w:r w:rsidRPr="00E16D53">
        <w:rPr>
          <w:spacing w:val="1"/>
          <w:sz w:val="18"/>
          <w:szCs w:val="18"/>
        </w:rPr>
        <w:t>T</w:t>
      </w:r>
      <w:r w:rsidRPr="00E16D53">
        <w:rPr>
          <w:spacing w:val="2"/>
          <w:sz w:val="18"/>
          <w:szCs w:val="18"/>
        </w:rPr>
        <w:t>A</w:t>
      </w:r>
      <w:r w:rsidRPr="00E16D53">
        <w:rPr>
          <w:spacing w:val="1"/>
          <w:sz w:val="18"/>
          <w:szCs w:val="18"/>
        </w:rPr>
        <w:t>I</w:t>
      </w:r>
      <w:r w:rsidRPr="00E16D53">
        <w:rPr>
          <w:spacing w:val="2"/>
          <w:sz w:val="18"/>
          <w:szCs w:val="18"/>
        </w:rPr>
        <w:t>N</w:t>
      </w:r>
      <w:r w:rsidRPr="00E16D53">
        <w:rPr>
          <w:spacing w:val="1"/>
          <w:sz w:val="18"/>
          <w:szCs w:val="18"/>
        </w:rPr>
        <w:t>T</w:t>
      </w:r>
      <w:r w:rsidRPr="00E16D53">
        <w:rPr>
          <w:spacing w:val="2"/>
          <w:sz w:val="18"/>
          <w:szCs w:val="18"/>
        </w:rPr>
        <w:t>Y</w:t>
      </w:r>
      <w:r w:rsidRPr="00E16D53">
        <w:rPr>
          <w:sz w:val="22"/>
          <w:szCs w:val="22"/>
        </w:rPr>
        <w:t>,</w:t>
      </w:r>
      <w:r w:rsidRPr="00E16D53">
        <w:rPr>
          <w:spacing w:val="5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2"/>
          <w:sz w:val="22"/>
          <w:szCs w:val="22"/>
        </w:rPr>
        <w:t>x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d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ess</w:t>
      </w:r>
      <w:r w:rsidRPr="00E16D53">
        <w:rPr>
          <w:sz w:val="22"/>
          <w:szCs w:val="22"/>
        </w:rPr>
        <w:t>,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2001</w:t>
      </w:r>
      <w:r w:rsidRPr="00E16D53">
        <w:rPr>
          <w:w w:val="102"/>
          <w:sz w:val="22"/>
          <w:szCs w:val="22"/>
        </w:rPr>
        <w:t>)</w:t>
      </w:r>
    </w:p>
    <w:p w14:paraId="33474505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02FB0A6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4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h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cag</w:t>
      </w:r>
      <w:r w:rsidRPr="00E16D53">
        <w:rPr>
          <w:sz w:val="22"/>
          <w:szCs w:val="22"/>
        </w:rPr>
        <w:t>o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Joh</w:t>
      </w:r>
      <w:r w:rsidRPr="00E16D53">
        <w:rPr>
          <w:sz w:val="22"/>
          <w:szCs w:val="22"/>
        </w:rPr>
        <w:t>n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z w:val="22"/>
          <w:szCs w:val="22"/>
        </w:rPr>
        <w:t>.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li</w:t>
      </w:r>
      <w:r w:rsidRPr="00E16D53">
        <w:rPr>
          <w:sz w:val="22"/>
          <w:szCs w:val="22"/>
        </w:rPr>
        <w:t>n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ksho</w:t>
      </w:r>
      <w:r w:rsidRPr="00E16D53">
        <w:rPr>
          <w:sz w:val="22"/>
          <w:szCs w:val="22"/>
        </w:rPr>
        <w:t>p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E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ono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2"/>
          <w:sz w:val="22"/>
          <w:szCs w:val="22"/>
        </w:rPr>
        <w:t>s</w:t>
      </w:r>
    </w:p>
    <w:p w14:paraId="5098B65B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O</w:t>
      </w:r>
      <w:r w:rsidRPr="00E16D53">
        <w:rPr>
          <w:i/>
          <w:spacing w:val="2"/>
          <w:sz w:val="22"/>
          <w:szCs w:val="22"/>
        </w:rPr>
        <w:t>veren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orce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3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0D98AA09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4BFE11B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4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Pennsy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van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a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>e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fli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t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s</w:t>
      </w:r>
    </w:p>
    <w:p w14:paraId="402B8760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2"/>
          <w:sz w:val="22"/>
          <w:szCs w:val="22"/>
        </w:rPr>
        <w:t>oe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Scho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arsh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p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nvo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A</w:t>
      </w:r>
      <w:r w:rsidRPr="00E16D53">
        <w:rPr>
          <w:i/>
          <w:spacing w:val="2"/>
          <w:sz w:val="22"/>
          <w:szCs w:val="22"/>
        </w:rPr>
        <w:t>genc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P</w:t>
      </w:r>
      <w:r w:rsidRPr="00E16D53">
        <w:rPr>
          <w:i/>
          <w:spacing w:val="2"/>
          <w:sz w:val="22"/>
          <w:szCs w:val="22"/>
        </w:rPr>
        <w:t>rob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z w:val="22"/>
          <w:szCs w:val="22"/>
        </w:rPr>
        <w:t>?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-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3"/>
          <w:sz w:val="22"/>
          <w:szCs w:val="22"/>
        </w:rPr>
        <w:t>mm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S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spacing w:val="2"/>
          <w:w w:val="103"/>
          <w:sz w:val="22"/>
          <w:szCs w:val="22"/>
        </w:rPr>
        <w:t>eve</w:t>
      </w:r>
      <w:r w:rsidRPr="00E16D53">
        <w:rPr>
          <w:i/>
          <w:w w:val="102"/>
          <w:sz w:val="22"/>
          <w:szCs w:val="22"/>
        </w:rPr>
        <w:t>n</w:t>
      </w:r>
      <w:r w:rsidRPr="00E16D53">
        <w:rPr>
          <w:i/>
          <w:spacing w:val="-5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Sugar</w:t>
      </w:r>
      <w:r w:rsidRPr="00E16D53">
        <w:rPr>
          <w:i/>
          <w:spacing w:val="3"/>
          <w:w w:val="102"/>
          <w:sz w:val="22"/>
          <w:szCs w:val="22"/>
        </w:rPr>
        <w:t>m</w:t>
      </w:r>
      <w:r w:rsidRPr="00E16D53">
        <w:rPr>
          <w:i/>
          <w:spacing w:val="2"/>
          <w:w w:val="102"/>
          <w:sz w:val="22"/>
          <w:szCs w:val="22"/>
        </w:rPr>
        <w:t>a</w:t>
      </w:r>
      <w:r w:rsidRPr="00E16D53">
        <w:rPr>
          <w:i/>
          <w:w w:val="102"/>
          <w:sz w:val="22"/>
          <w:szCs w:val="22"/>
        </w:rPr>
        <w:t>n</w:t>
      </w:r>
      <w:r w:rsidRPr="00E16D53">
        <w:rPr>
          <w:i/>
          <w:spacing w:val="1"/>
          <w:w w:val="102"/>
          <w:sz w:val="22"/>
          <w:szCs w:val="22"/>
        </w:rPr>
        <w:t>’</w:t>
      </w:r>
      <w:r w:rsidRPr="00E16D53">
        <w:rPr>
          <w:i/>
          <w:w w:val="102"/>
          <w:sz w:val="22"/>
          <w:szCs w:val="22"/>
        </w:rPr>
        <w:t>s</w:t>
      </w:r>
    </w:p>
    <w:p w14:paraId="60F53B0D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w w:val="102"/>
          <w:sz w:val="22"/>
          <w:szCs w:val="22"/>
        </w:rPr>
        <w:t>Pap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w w:val="102"/>
          <w:sz w:val="22"/>
          <w:szCs w:val="22"/>
        </w:rPr>
        <w:t>r</w:t>
      </w:r>
    </w:p>
    <w:p w14:paraId="3AE73F02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4690F09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4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j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z w:val="22"/>
          <w:szCs w:val="22"/>
        </w:rPr>
        <w:t>.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doz</w:t>
      </w:r>
      <w:r w:rsidRPr="00E16D53">
        <w:rPr>
          <w:sz w:val="22"/>
          <w:szCs w:val="22"/>
        </w:rPr>
        <w:t>o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5D72A7E8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 xml:space="preserve">d 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U</w:t>
      </w:r>
      <w:r w:rsidRPr="00E16D53">
        <w:rPr>
          <w:i/>
          <w:spacing w:val="2"/>
          <w:sz w:val="22"/>
          <w:szCs w:val="22"/>
        </w:rPr>
        <w:t>nders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and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z w:val="22"/>
          <w:szCs w:val="22"/>
        </w:rPr>
        <w:t xml:space="preserve">g 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 xml:space="preserve">e 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 xml:space="preserve">w 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 xml:space="preserve">e 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hroug</w:t>
      </w:r>
      <w:r w:rsidRPr="00E16D53">
        <w:rPr>
          <w:i/>
          <w:sz w:val="22"/>
          <w:szCs w:val="22"/>
        </w:rPr>
        <w:t xml:space="preserve">h 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P</w:t>
      </w:r>
      <w:r w:rsidRPr="00E16D53">
        <w:rPr>
          <w:i/>
          <w:spacing w:val="2"/>
          <w:sz w:val="22"/>
          <w:szCs w:val="22"/>
        </w:rPr>
        <w:t>aradoxe</w:t>
      </w:r>
      <w:r w:rsidRPr="00E16D53">
        <w:rPr>
          <w:i/>
          <w:sz w:val="22"/>
          <w:szCs w:val="22"/>
        </w:rPr>
        <w:t xml:space="preserve">s 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4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R</w:t>
      </w:r>
      <w:r w:rsidRPr="00E16D53">
        <w:rPr>
          <w:i/>
          <w:spacing w:val="2"/>
          <w:w w:val="102"/>
          <w:sz w:val="22"/>
          <w:szCs w:val="22"/>
        </w:rPr>
        <w:t>a</w:t>
      </w:r>
      <w:r w:rsidRPr="00E16D53">
        <w:rPr>
          <w:i/>
          <w:spacing w:val="1"/>
          <w:w w:val="103"/>
          <w:sz w:val="22"/>
          <w:szCs w:val="22"/>
        </w:rPr>
        <w:t>ti</w:t>
      </w:r>
      <w:r w:rsidRPr="00E16D53">
        <w:rPr>
          <w:i/>
          <w:spacing w:val="2"/>
          <w:w w:val="102"/>
          <w:sz w:val="22"/>
          <w:szCs w:val="22"/>
        </w:rPr>
        <w:t>on</w:t>
      </w:r>
      <w:r w:rsidRPr="00E16D53">
        <w:rPr>
          <w:i/>
          <w:w w:val="102"/>
          <w:sz w:val="22"/>
          <w:szCs w:val="22"/>
        </w:rPr>
        <w:t>a</w:t>
      </w:r>
      <w:r w:rsidRPr="00E16D53">
        <w:rPr>
          <w:i/>
          <w:w w:val="103"/>
          <w:sz w:val="22"/>
          <w:szCs w:val="22"/>
        </w:rPr>
        <w:t>l</w:t>
      </w:r>
      <w:r w:rsidRPr="00E16D53">
        <w:rPr>
          <w:i/>
          <w:sz w:val="22"/>
          <w:szCs w:val="22"/>
        </w:rPr>
        <w:t xml:space="preserve"> </w:t>
      </w:r>
      <w:r w:rsidRPr="00E16D53">
        <w:rPr>
          <w:i/>
          <w:spacing w:val="-5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B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1"/>
          <w:w w:val="103"/>
          <w:sz w:val="22"/>
          <w:szCs w:val="22"/>
        </w:rPr>
        <w:t>li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w w:val="103"/>
          <w:sz w:val="22"/>
          <w:szCs w:val="22"/>
        </w:rPr>
        <w:t>f</w:t>
      </w:r>
    </w:p>
    <w:p w14:paraId="12A04EBE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hap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r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z w:val="22"/>
          <w:szCs w:val="22"/>
        </w:rPr>
        <w:t>3</w:t>
      </w:r>
      <w:r w:rsidRPr="00E16D53">
        <w:rPr>
          <w:spacing w:val="-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x</w:t>
      </w:r>
      <w:r w:rsidRPr="00E16D53">
        <w:rPr>
          <w:spacing w:val="-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S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,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1"/>
          <w:sz w:val="18"/>
          <w:szCs w:val="18"/>
        </w:rPr>
        <w:t>OUNDA</w:t>
      </w:r>
      <w:r w:rsidRPr="00E16D53">
        <w:rPr>
          <w:sz w:val="18"/>
          <w:szCs w:val="18"/>
        </w:rPr>
        <w:t>TI</w:t>
      </w:r>
      <w:r w:rsidRPr="00E16D53">
        <w:rPr>
          <w:spacing w:val="1"/>
          <w:sz w:val="18"/>
          <w:szCs w:val="18"/>
        </w:rPr>
        <w:t>ON</w:t>
      </w:r>
      <w:r w:rsidRPr="00E16D53">
        <w:rPr>
          <w:sz w:val="18"/>
          <w:szCs w:val="18"/>
        </w:rPr>
        <w:t>S</w:t>
      </w:r>
      <w:r w:rsidRPr="00E16D53">
        <w:rPr>
          <w:spacing w:val="38"/>
          <w:sz w:val="18"/>
          <w:szCs w:val="18"/>
        </w:rPr>
        <w:t xml:space="preserve"> </w:t>
      </w:r>
      <w:r w:rsidRPr="00E16D53">
        <w:rPr>
          <w:spacing w:val="1"/>
          <w:sz w:val="18"/>
          <w:szCs w:val="18"/>
        </w:rPr>
        <w:t>O</w:t>
      </w:r>
      <w:r w:rsidRPr="00E16D53">
        <w:rPr>
          <w:sz w:val="18"/>
          <w:szCs w:val="18"/>
        </w:rPr>
        <w:t>F</w:t>
      </w:r>
      <w:r w:rsidRPr="00E16D53">
        <w:rPr>
          <w:spacing w:val="-3"/>
          <w:sz w:val="18"/>
          <w:szCs w:val="18"/>
        </w:rPr>
        <w:t xml:space="preserve"> </w:t>
      </w:r>
      <w:r w:rsidRPr="00E16D53">
        <w:rPr>
          <w:spacing w:val="1"/>
          <w:sz w:val="22"/>
          <w:szCs w:val="22"/>
        </w:rPr>
        <w:t>E</w:t>
      </w:r>
      <w:r w:rsidRPr="00E16D53">
        <w:rPr>
          <w:spacing w:val="1"/>
          <w:sz w:val="18"/>
          <w:szCs w:val="18"/>
        </w:rPr>
        <w:t>V</w:t>
      </w:r>
      <w:r w:rsidRPr="00E16D53">
        <w:rPr>
          <w:sz w:val="18"/>
          <w:szCs w:val="18"/>
        </w:rPr>
        <w:t>I</w:t>
      </w:r>
      <w:r w:rsidRPr="00E16D53">
        <w:rPr>
          <w:spacing w:val="1"/>
          <w:sz w:val="18"/>
          <w:szCs w:val="18"/>
        </w:rPr>
        <w:t>D</w:t>
      </w:r>
      <w:r w:rsidRPr="00E16D53">
        <w:rPr>
          <w:sz w:val="18"/>
          <w:szCs w:val="18"/>
        </w:rPr>
        <w:t>E</w:t>
      </w:r>
      <w:r w:rsidRPr="00E16D53">
        <w:rPr>
          <w:spacing w:val="1"/>
          <w:sz w:val="18"/>
          <w:szCs w:val="18"/>
        </w:rPr>
        <w:t>N</w:t>
      </w:r>
      <w:r w:rsidRPr="00E16D53">
        <w:rPr>
          <w:sz w:val="18"/>
          <w:szCs w:val="18"/>
        </w:rPr>
        <w:t>CE</w:t>
      </w:r>
      <w:r w:rsidRPr="00E16D53">
        <w:rPr>
          <w:spacing w:val="22"/>
          <w:sz w:val="18"/>
          <w:szCs w:val="18"/>
        </w:rPr>
        <w:t xml:space="preserve"> 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1"/>
          <w:sz w:val="18"/>
          <w:szCs w:val="18"/>
        </w:rPr>
        <w:t>AW</w:t>
      </w:r>
      <w:r w:rsidRPr="00E16D53">
        <w:rPr>
          <w:sz w:val="22"/>
          <w:szCs w:val="22"/>
        </w:rPr>
        <w:t>,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x</w:t>
      </w:r>
      <w:r w:rsidRPr="00E16D53">
        <w:rPr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rd</w:t>
      </w:r>
      <w:r w:rsidRPr="00E16D53">
        <w:rPr>
          <w:spacing w:val="-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ve</w:t>
      </w:r>
      <w:r w:rsidRPr="00E16D53">
        <w:rPr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s</w:t>
      </w:r>
      <w:r w:rsidRPr="00E16D53">
        <w:rPr>
          <w:sz w:val="22"/>
          <w:szCs w:val="22"/>
        </w:rPr>
        <w:t>ity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P</w:t>
      </w:r>
      <w:r w:rsidRPr="00E16D53">
        <w:rPr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ss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-15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2005</w:t>
      </w:r>
      <w:r w:rsidRPr="00E16D53">
        <w:rPr>
          <w:w w:val="102"/>
          <w:sz w:val="22"/>
          <w:szCs w:val="22"/>
        </w:rPr>
        <w:t>)</w:t>
      </w:r>
    </w:p>
    <w:p w14:paraId="2AF9923C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436BDF03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3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j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z w:val="22"/>
          <w:szCs w:val="22"/>
        </w:rPr>
        <w:t>.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doz</w:t>
      </w:r>
      <w:r w:rsidRPr="00E16D53">
        <w:rPr>
          <w:sz w:val="22"/>
          <w:szCs w:val="22"/>
        </w:rPr>
        <w:t>o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1C57606A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nde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er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ausa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Appor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3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7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ages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Essa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w w:val="102"/>
          <w:sz w:val="22"/>
          <w:szCs w:val="22"/>
        </w:rPr>
        <w:t>n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H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spacing w:val="1"/>
          <w:w w:val="103"/>
          <w:sz w:val="22"/>
          <w:szCs w:val="22"/>
        </w:rPr>
        <w:t>lt</w:t>
      </w:r>
      <w:r w:rsidRPr="00E16D53">
        <w:rPr>
          <w:i/>
          <w:spacing w:val="2"/>
          <w:w w:val="102"/>
          <w:sz w:val="22"/>
          <w:szCs w:val="22"/>
        </w:rPr>
        <w:t>b</w:t>
      </w:r>
      <w:r w:rsidRPr="00E16D53">
        <w:rPr>
          <w:i/>
          <w:spacing w:val="3"/>
          <w:w w:val="103"/>
          <w:sz w:val="22"/>
          <w:szCs w:val="22"/>
        </w:rPr>
        <w:t>y</w:t>
      </w:r>
      <w:r w:rsidRPr="00E16D53">
        <w:rPr>
          <w:w w:val="102"/>
          <w:sz w:val="22"/>
          <w:szCs w:val="22"/>
        </w:rPr>
        <w:t>,</w:t>
      </w:r>
    </w:p>
    <w:p w14:paraId="5F1A92AE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ll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Fa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rch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197A04B1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7912A7DB" w14:textId="77777777" w:rsidR="000214B9" w:rsidRPr="00E16D53" w:rsidRDefault="00C94E73">
      <w:pPr>
        <w:tabs>
          <w:tab w:val="left" w:pos="1540"/>
        </w:tabs>
        <w:spacing w:line="250" w:lineRule="auto"/>
        <w:ind w:left="1545" w:right="80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2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Pennsy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van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a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Joh</w:t>
      </w:r>
      <w:r w:rsidRPr="00E16D53">
        <w:rPr>
          <w:sz w:val="22"/>
          <w:szCs w:val="22"/>
        </w:rPr>
        <w:t>n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z w:val="22"/>
          <w:szCs w:val="22"/>
        </w:rPr>
        <w:t>.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li</w:t>
      </w:r>
      <w:r w:rsidRPr="00E16D53">
        <w:rPr>
          <w:sz w:val="22"/>
          <w:szCs w:val="22"/>
        </w:rPr>
        <w:t>n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k</w:t>
      </w:r>
      <w:r w:rsidRPr="00E16D53">
        <w:rPr>
          <w:spacing w:val="2"/>
          <w:sz w:val="22"/>
          <w:szCs w:val="22"/>
        </w:rPr>
        <w:t>sho</w:t>
      </w:r>
      <w:r w:rsidRPr="00E16D53">
        <w:rPr>
          <w:sz w:val="22"/>
          <w:szCs w:val="22"/>
        </w:rPr>
        <w:t>p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w w:val="102"/>
          <w:sz w:val="22"/>
          <w:szCs w:val="22"/>
        </w:rPr>
        <w:t>&amp;</w:t>
      </w:r>
      <w:r w:rsidRPr="00E16D53">
        <w:rPr>
          <w:spacing w:val="3"/>
          <w:sz w:val="22"/>
          <w:szCs w:val="22"/>
        </w:rPr>
        <w:t xml:space="preserve"> E</w:t>
      </w:r>
      <w:r w:rsidRPr="00E16D53">
        <w:rPr>
          <w:spacing w:val="2"/>
          <w:sz w:val="22"/>
          <w:szCs w:val="22"/>
        </w:rPr>
        <w:t>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 xml:space="preserve">s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nde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er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ausa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Appor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3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ages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A</w:t>
      </w:r>
      <w:r w:rsidRPr="00E16D53">
        <w:rPr>
          <w:i/>
          <w:w w:val="102"/>
          <w:sz w:val="22"/>
          <w:szCs w:val="22"/>
        </w:rPr>
        <w:t>n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Essa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1"/>
          <w:sz w:val="22"/>
          <w:szCs w:val="22"/>
        </w:rPr>
        <w:t>lt</w:t>
      </w:r>
      <w:r w:rsidRPr="00E16D53">
        <w:rPr>
          <w:i/>
          <w:spacing w:val="2"/>
          <w:sz w:val="22"/>
          <w:szCs w:val="22"/>
        </w:rPr>
        <w:t>b</w:t>
      </w:r>
      <w:r w:rsidRPr="00E16D53">
        <w:rPr>
          <w:i/>
          <w:spacing w:val="3"/>
          <w:sz w:val="22"/>
          <w:szCs w:val="22"/>
        </w:rPr>
        <w:t>y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ll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Fa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rch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5BBE672E" w14:textId="77777777" w:rsidR="000214B9" w:rsidRPr="00E16D53" w:rsidRDefault="000214B9">
      <w:pPr>
        <w:spacing w:before="17" w:line="240" w:lineRule="exact"/>
        <w:rPr>
          <w:sz w:val="24"/>
          <w:szCs w:val="24"/>
        </w:rPr>
      </w:pPr>
    </w:p>
    <w:p w14:paraId="32893BD5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2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dha</w:t>
      </w:r>
      <w:r w:rsidRPr="00E16D53">
        <w:rPr>
          <w:sz w:val="22"/>
          <w:szCs w:val="22"/>
        </w:rPr>
        <w:t>m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</w:t>
      </w:r>
      <w:r w:rsidRPr="00E16D53">
        <w:rPr>
          <w:spacing w:val="1"/>
          <w:sz w:val="22"/>
          <w:szCs w:val="22"/>
        </w:rPr>
        <w:t>o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l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55C93857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nde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er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ausa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Appor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3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7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ages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Essa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w w:val="102"/>
          <w:sz w:val="22"/>
          <w:szCs w:val="22"/>
        </w:rPr>
        <w:t>n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H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spacing w:val="1"/>
          <w:w w:val="103"/>
          <w:sz w:val="22"/>
          <w:szCs w:val="22"/>
        </w:rPr>
        <w:t>lt</w:t>
      </w:r>
      <w:r w:rsidRPr="00E16D53">
        <w:rPr>
          <w:i/>
          <w:spacing w:val="2"/>
          <w:w w:val="102"/>
          <w:sz w:val="22"/>
          <w:szCs w:val="22"/>
        </w:rPr>
        <w:t>b</w:t>
      </w:r>
      <w:r w:rsidRPr="00E16D53">
        <w:rPr>
          <w:i/>
          <w:spacing w:val="3"/>
          <w:w w:val="103"/>
          <w:sz w:val="22"/>
          <w:szCs w:val="22"/>
        </w:rPr>
        <w:t>y</w:t>
      </w:r>
      <w:r w:rsidRPr="00E16D53">
        <w:rPr>
          <w:w w:val="102"/>
          <w:sz w:val="22"/>
          <w:szCs w:val="22"/>
        </w:rPr>
        <w:t>,</w:t>
      </w:r>
    </w:p>
    <w:p w14:paraId="238332E8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lastRenderedPageBreak/>
        <w:t>A</w:t>
      </w:r>
      <w:r w:rsidRPr="00E16D53">
        <w:rPr>
          <w:i/>
          <w:spacing w:val="1"/>
          <w:sz w:val="22"/>
          <w:szCs w:val="22"/>
        </w:rPr>
        <w:t>ll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Fa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rch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7B44A4D3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13743BD9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1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r-Il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Se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r</w:t>
      </w:r>
    </w:p>
    <w:p w14:paraId="6D28BDC9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ag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2"/>
          <w:sz w:val="22"/>
          <w:szCs w:val="22"/>
        </w:rPr>
        <w:t>oc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ne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P</w:t>
      </w:r>
      <w:r w:rsidRPr="00E16D53">
        <w:rPr>
          <w:i/>
          <w:spacing w:val="2"/>
          <w:sz w:val="22"/>
          <w:szCs w:val="22"/>
        </w:rPr>
        <w:t>os</w:t>
      </w:r>
      <w:r w:rsidRPr="00E16D53">
        <w:rPr>
          <w:i/>
          <w:spacing w:val="1"/>
          <w:sz w:val="22"/>
          <w:szCs w:val="22"/>
        </w:rPr>
        <w:t>iti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ys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4F05AC93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27BA5440" w14:textId="77777777" w:rsidR="000214B9" w:rsidRPr="00E16D53" w:rsidRDefault="00C94E73">
      <w:pPr>
        <w:tabs>
          <w:tab w:val="left" w:pos="1540"/>
        </w:tabs>
        <w:spacing w:line="250" w:lineRule="auto"/>
        <w:ind w:left="1545" w:right="81" w:hanging="1440"/>
        <w:rPr>
          <w:sz w:val="22"/>
          <w:szCs w:val="22"/>
        </w:rPr>
        <w:sectPr w:rsidR="000214B9" w:rsidRPr="00E16D53">
          <w:pgSz w:w="12240" w:h="15840"/>
          <w:pgMar w:top="1380" w:right="1320" w:bottom="280" w:left="1340" w:header="0" w:footer="1481" w:gutter="0"/>
          <w:cols w:space="720"/>
        </w:sect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1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2"/>
          <w:sz w:val="22"/>
          <w:szCs w:val="22"/>
        </w:rPr>
        <w:t>Te</w:t>
      </w:r>
      <w:r w:rsidRPr="00E16D53">
        <w:rPr>
          <w:spacing w:val="1"/>
          <w:sz w:val="22"/>
          <w:szCs w:val="22"/>
        </w:rPr>
        <w:t>l-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v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us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nes</w:t>
      </w:r>
      <w:r w:rsidRPr="00E16D53">
        <w:rPr>
          <w:sz w:val="22"/>
          <w:szCs w:val="22"/>
        </w:rPr>
        <w:t>s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s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w w:val="102"/>
          <w:sz w:val="22"/>
          <w:szCs w:val="22"/>
        </w:rPr>
        <w:t>&amp;</w:t>
      </w:r>
      <w:r w:rsidRPr="00E16D53">
        <w:rPr>
          <w:spacing w:val="3"/>
          <w:sz w:val="22"/>
          <w:szCs w:val="22"/>
        </w:rPr>
        <w:t xml:space="preserve"> E</w:t>
      </w:r>
      <w:r w:rsidRPr="00E16D53">
        <w:rPr>
          <w:spacing w:val="2"/>
          <w:sz w:val="22"/>
          <w:szCs w:val="22"/>
        </w:rPr>
        <w:t>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s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 xml:space="preserve">o 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nnocen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G</w:t>
      </w:r>
      <w:r w:rsidRPr="00E16D53">
        <w:rPr>
          <w:i/>
          <w:spacing w:val="2"/>
          <w:w w:val="102"/>
          <w:sz w:val="22"/>
          <w:szCs w:val="22"/>
        </w:rPr>
        <w:t>a</w:t>
      </w:r>
      <w:r w:rsidRPr="00E16D53">
        <w:rPr>
          <w:i/>
          <w:spacing w:val="3"/>
          <w:w w:val="102"/>
          <w:sz w:val="22"/>
          <w:szCs w:val="22"/>
        </w:rPr>
        <w:t>m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1"/>
          <w:w w:val="102"/>
          <w:sz w:val="22"/>
          <w:szCs w:val="22"/>
        </w:rPr>
        <w:t>-</w:t>
      </w:r>
      <w:r w:rsidRPr="00E16D53">
        <w:rPr>
          <w:i/>
          <w:spacing w:val="2"/>
          <w:w w:val="102"/>
          <w:sz w:val="22"/>
          <w:szCs w:val="22"/>
        </w:rPr>
        <w:t>Th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or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1"/>
          <w:w w:val="103"/>
          <w:sz w:val="22"/>
          <w:szCs w:val="22"/>
        </w:rPr>
        <w:t>ti</w:t>
      </w:r>
      <w:r w:rsidRPr="00E16D53">
        <w:rPr>
          <w:i/>
          <w:w w:val="103"/>
          <w:sz w:val="22"/>
          <w:szCs w:val="22"/>
        </w:rPr>
        <w:t>c</w:t>
      </w:r>
      <w:r w:rsidRPr="00E16D53">
        <w:rPr>
          <w:i/>
          <w:spacing w:val="-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A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ys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 xml:space="preserve"> F</w:t>
      </w:r>
      <w:r w:rsidRPr="00E16D53">
        <w:rPr>
          <w:i/>
          <w:spacing w:val="1"/>
          <w:sz w:val="22"/>
          <w:szCs w:val="22"/>
        </w:rPr>
        <w:t>ift</w:t>
      </w:r>
      <w:r w:rsidRPr="00E16D53">
        <w:rPr>
          <w:i/>
          <w:sz w:val="22"/>
          <w:szCs w:val="22"/>
        </w:rPr>
        <w:t>h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end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eg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323EF4B7" w14:textId="77777777" w:rsidR="000214B9" w:rsidRPr="00E16D53" w:rsidRDefault="00C94E73">
      <w:pPr>
        <w:spacing w:before="70" w:line="252" w:lineRule="auto"/>
        <w:ind w:left="1545" w:right="82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lastRenderedPageBreak/>
        <w:t>200</w:t>
      </w:r>
      <w:r w:rsidRPr="00E16D53">
        <w:rPr>
          <w:sz w:val="22"/>
          <w:szCs w:val="22"/>
        </w:rPr>
        <w:t>0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4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lif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a</w:t>
      </w:r>
      <w:r w:rsidRPr="00E16D53">
        <w:rPr>
          <w:spacing w:val="4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t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ke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y</w:t>
      </w:r>
      <w:r w:rsidRPr="00E16D53">
        <w:rPr>
          <w:spacing w:val="4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3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Joh</w:t>
      </w:r>
      <w:r w:rsidRPr="00E16D53">
        <w:rPr>
          <w:sz w:val="22"/>
          <w:szCs w:val="22"/>
        </w:rPr>
        <w:t>n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z w:val="22"/>
          <w:szCs w:val="22"/>
        </w:rPr>
        <w:t>.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li</w:t>
      </w:r>
      <w:r w:rsidRPr="00E16D53">
        <w:rPr>
          <w:sz w:val="22"/>
          <w:szCs w:val="22"/>
        </w:rPr>
        <w:t>n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ksho</w:t>
      </w:r>
      <w:r w:rsidRPr="00E16D53">
        <w:rPr>
          <w:sz w:val="22"/>
          <w:szCs w:val="22"/>
        </w:rPr>
        <w:t>p</w:t>
      </w:r>
      <w:r w:rsidRPr="00E16D53">
        <w:rPr>
          <w:spacing w:val="38"/>
          <w:sz w:val="22"/>
          <w:szCs w:val="22"/>
        </w:rPr>
        <w:t xml:space="preserve"> 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w w:val="102"/>
          <w:sz w:val="22"/>
          <w:szCs w:val="22"/>
        </w:rPr>
        <w:t>n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Ec</w:t>
      </w:r>
      <w:r w:rsidRPr="00E16D53">
        <w:rPr>
          <w:spacing w:val="2"/>
          <w:w w:val="102"/>
          <w:sz w:val="22"/>
          <w:szCs w:val="22"/>
        </w:rPr>
        <w:t>ono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2"/>
          <w:sz w:val="22"/>
          <w:szCs w:val="22"/>
        </w:rPr>
        <w:t>s</w:t>
      </w:r>
    </w:p>
    <w:p w14:paraId="343EE5AD" w14:textId="77777777" w:rsidR="000214B9" w:rsidRPr="00E16D53" w:rsidRDefault="00C94E73">
      <w:pPr>
        <w:spacing w:line="220" w:lineRule="exact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 xml:space="preserve">o 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nnocen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G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-</w:t>
      </w:r>
      <w:r w:rsidRPr="00E16D53">
        <w:rPr>
          <w:i/>
          <w:spacing w:val="2"/>
          <w:sz w:val="22"/>
          <w:szCs w:val="22"/>
        </w:rPr>
        <w:t>Theore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z w:val="22"/>
          <w:szCs w:val="22"/>
        </w:rPr>
        <w:t>c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A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ys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spacing w:val="2"/>
          <w:w w:val="102"/>
          <w:sz w:val="22"/>
          <w:szCs w:val="22"/>
        </w:rPr>
        <w:t>h</w:t>
      </w:r>
      <w:r w:rsidRPr="00E16D53">
        <w:rPr>
          <w:i/>
          <w:w w:val="103"/>
          <w:sz w:val="22"/>
          <w:szCs w:val="22"/>
        </w:rPr>
        <w:t>e</w:t>
      </w:r>
      <w:r w:rsidRPr="00E16D53">
        <w:rPr>
          <w:i/>
          <w:spacing w:val="-4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F</w:t>
      </w:r>
      <w:r w:rsidRPr="00E16D53">
        <w:rPr>
          <w:i/>
          <w:spacing w:val="1"/>
          <w:w w:val="103"/>
          <w:sz w:val="22"/>
          <w:szCs w:val="22"/>
        </w:rPr>
        <w:t>ift</w:t>
      </w:r>
      <w:r w:rsidRPr="00E16D53">
        <w:rPr>
          <w:i/>
          <w:w w:val="102"/>
          <w:sz w:val="22"/>
          <w:szCs w:val="22"/>
        </w:rPr>
        <w:t>h</w:t>
      </w:r>
    </w:p>
    <w:p w14:paraId="6BFDE57A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end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eg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06596C0A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2F9272B5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>0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a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204750A3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 xml:space="preserve">o 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nnocen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G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-</w:t>
      </w:r>
      <w:r w:rsidRPr="00E16D53">
        <w:rPr>
          <w:i/>
          <w:spacing w:val="2"/>
          <w:sz w:val="22"/>
          <w:szCs w:val="22"/>
        </w:rPr>
        <w:t>Theore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z w:val="22"/>
          <w:szCs w:val="22"/>
        </w:rPr>
        <w:t>c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A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ys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spacing w:val="2"/>
          <w:w w:val="102"/>
          <w:sz w:val="22"/>
          <w:szCs w:val="22"/>
        </w:rPr>
        <w:t>h</w:t>
      </w:r>
      <w:r w:rsidRPr="00E16D53">
        <w:rPr>
          <w:i/>
          <w:w w:val="103"/>
          <w:sz w:val="22"/>
          <w:szCs w:val="22"/>
        </w:rPr>
        <w:t>e</w:t>
      </w:r>
      <w:r w:rsidRPr="00E16D53">
        <w:rPr>
          <w:i/>
          <w:spacing w:val="-4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F</w:t>
      </w:r>
      <w:r w:rsidRPr="00E16D53">
        <w:rPr>
          <w:i/>
          <w:spacing w:val="1"/>
          <w:w w:val="103"/>
          <w:sz w:val="22"/>
          <w:szCs w:val="22"/>
        </w:rPr>
        <w:t>ift</w:t>
      </w:r>
      <w:r w:rsidRPr="00E16D53">
        <w:rPr>
          <w:i/>
          <w:w w:val="102"/>
          <w:sz w:val="22"/>
          <w:szCs w:val="22"/>
        </w:rPr>
        <w:t>h</w:t>
      </w:r>
    </w:p>
    <w:p w14:paraId="6AED509C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end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eg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2D3A50E2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13DAA45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0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dha</w:t>
      </w:r>
      <w:r w:rsidRPr="00E16D53">
        <w:rPr>
          <w:sz w:val="22"/>
          <w:szCs w:val="22"/>
        </w:rPr>
        <w:t>m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25B9ED70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 xml:space="preserve">o 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nnocen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G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-</w:t>
      </w:r>
      <w:r w:rsidRPr="00E16D53">
        <w:rPr>
          <w:i/>
          <w:spacing w:val="2"/>
          <w:sz w:val="22"/>
          <w:szCs w:val="22"/>
        </w:rPr>
        <w:t>Theo</w:t>
      </w:r>
      <w:r w:rsidRPr="00E16D53">
        <w:rPr>
          <w:i/>
          <w:spacing w:val="1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z w:val="22"/>
          <w:szCs w:val="22"/>
        </w:rPr>
        <w:t>c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ys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spacing w:val="2"/>
          <w:w w:val="102"/>
          <w:sz w:val="22"/>
          <w:szCs w:val="22"/>
        </w:rPr>
        <w:t>h</w:t>
      </w:r>
      <w:r w:rsidRPr="00E16D53">
        <w:rPr>
          <w:i/>
          <w:w w:val="103"/>
          <w:sz w:val="22"/>
          <w:szCs w:val="22"/>
        </w:rPr>
        <w:t>e</w:t>
      </w:r>
      <w:r w:rsidRPr="00E16D53">
        <w:rPr>
          <w:i/>
          <w:spacing w:val="-4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F</w:t>
      </w:r>
      <w:r w:rsidRPr="00E16D53">
        <w:rPr>
          <w:i/>
          <w:spacing w:val="1"/>
          <w:w w:val="103"/>
          <w:sz w:val="22"/>
          <w:szCs w:val="22"/>
        </w:rPr>
        <w:t>ift</w:t>
      </w:r>
      <w:r w:rsidRPr="00E16D53">
        <w:rPr>
          <w:i/>
          <w:w w:val="102"/>
          <w:sz w:val="22"/>
          <w:szCs w:val="22"/>
        </w:rPr>
        <w:t>h</w:t>
      </w:r>
    </w:p>
    <w:p w14:paraId="68D6A964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end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eg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0E2D5B04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7D095B53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0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j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z w:val="22"/>
          <w:szCs w:val="22"/>
        </w:rPr>
        <w:t>.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doz</w:t>
      </w:r>
      <w:r w:rsidRPr="00E16D53">
        <w:rPr>
          <w:sz w:val="22"/>
          <w:szCs w:val="22"/>
        </w:rPr>
        <w:t>o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6B018C2A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 xml:space="preserve">o 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nnocen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G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-</w:t>
      </w:r>
      <w:r w:rsidRPr="00E16D53">
        <w:rPr>
          <w:i/>
          <w:spacing w:val="2"/>
          <w:sz w:val="22"/>
          <w:szCs w:val="22"/>
        </w:rPr>
        <w:t>Theore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z w:val="22"/>
          <w:szCs w:val="22"/>
        </w:rPr>
        <w:t>c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A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ys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spacing w:val="2"/>
          <w:w w:val="102"/>
          <w:sz w:val="22"/>
          <w:szCs w:val="22"/>
        </w:rPr>
        <w:t>h</w:t>
      </w:r>
      <w:r w:rsidRPr="00E16D53">
        <w:rPr>
          <w:i/>
          <w:w w:val="103"/>
          <w:sz w:val="22"/>
          <w:szCs w:val="22"/>
        </w:rPr>
        <w:t>e</w:t>
      </w:r>
      <w:r w:rsidRPr="00E16D53">
        <w:rPr>
          <w:i/>
          <w:spacing w:val="-4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F</w:t>
      </w:r>
      <w:r w:rsidRPr="00E16D53">
        <w:rPr>
          <w:i/>
          <w:spacing w:val="1"/>
          <w:w w:val="103"/>
          <w:sz w:val="22"/>
          <w:szCs w:val="22"/>
        </w:rPr>
        <w:t>ift</w:t>
      </w:r>
      <w:r w:rsidRPr="00E16D53">
        <w:rPr>
          <w:i/>
          <w:w w:val="102"/>
          <w:sz w:val="22"/>
          <w:szCs w:val="22"/>
        </w:rPr>
        <w:t>h</w:t>
      </w:r>
    </w:p>
    <w:p w14:paraId="356B21C4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end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eg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69FB3571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653E16B3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0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onnec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cu</w:t>
      </w:r>
      <w:r w:rsidRPr="00E16D53">
        <w:rPr>
          <w:sz w:val="22"/>
          <w:szCs w:val="22"/>
        </w:rPr>
        <w:t>t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19F9CB63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 xml:space="preserve">o 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nnocen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G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-</w:t>
      </w:r>
      <w:r w:rsidRPr="00E16D53">
        <w:rPr>
          <w:i/>
          <w:spacing w:val="2"/>
          <w:sz w:val="22"/>
          <w:szCs w:val="22"/>
        </w:rPr>
        <w:t>Theore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z w:val="22"/>
          <w:szCs w:val="22"/>
        </w:rPr>
        <w:t>c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A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ys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spacing w:val="2"/>
          <w:w w:val="102"/>
          <w:sz w:val="22"/>
          <w:szCs w:val="22"/>
        </w:rPr>
        <w:t>h</w:t>
      </w:r>
      <w:r w:rsidRPr="00E16D53">
        <w:rPr>
          <w:i/>
          <w:w w:val="103"/>
          <w:sz w:val="22"/>
          <w:szCs w:val="22"/>
        </w:rPr>
        <w:t>e</w:t>
      </w:r>
      <w:r w:rsidRPr="00E16D53">
        <w:rPr>
          <w:i/>
          <w:spacing w:val="-4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F</w:t>
      </w:r>
      <w:r w:rsidRPr="00E16D53">
        <w:rPr>
          <w:i/>
          <w:spacing w:val="1"/>
          <w:w w:val="103"/>
          <w:sz w:val="22"/>
          <w:szCs w:val="22"/>
        </w:rPr>
        <w:t>ift</w:t>
      </w:r>
      <w:r w:rsidRPr="00E16D53">
        <w:rPr>
          <w:i/>
          <w:w w:val="102"/>
          <w:sz w:val="22"/>
          <w:szCs w:val="22"/>
        </w:rPr>
        <w:t>h</w:t>
      </w:r>
    </w:p>
    <w:p w14:paraId="1EFC6032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end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eg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53031FBA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39E4F9F0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200</w:t>
      </w:r>
      <w:r w:rsidRPr="00E16D53">
        <w:rPr>
          <w:sz w:val="22"/>
          <w:szCs w:val="22"/>
        </w:rPr>
        <w:t xml:space="preserve">0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usa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m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Se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r</w:t>
      </w:r>
    </w:p>
    <w:p w14:paraId="20553E16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 xml:space="preserve">o 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nnocen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G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-</w:t>
      </w:r>
      <w:r w:rsidRPr="00E16D53">
        <w:rPr>
          <w:i/>
          <w:spacing w:val="2"/>
          <w:sz w:val="22"/>
          <w:szCs w:val="22"/>
        </w:rPr>
        <w:t>Theore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z w:val="22"/>
          <w:szCs w:val="22"/>
        </w:rPr>
        <w:t>c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A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ys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spacing w:val="2"/>
          <w:w w:val="102"/>
          <w:sz w:val="22"/>
          <w:szCs w:val="22"/>
        </w:rPr>
        <w:t>h</w:t>
      </w:r>
      <w:r w:rsidRPr="00E16D53">
        <w:rPr>
          <w:i/>
          <w:w w:val="103"/>
          <w:sz w:val="22"/>
          <w:szCs w:val="22"/>
        </w:rPr>
        <w:t>e</w:t>
      </w:r>
      <w:r w:rsidRPr="00E16D53">
        <w:rPr>
          <w:i/>
          <w:spacing w:val="-4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F</w:t>
      </w:r>
      <w:r w:rsidRPr="00E16D53">
        <w:rPr>
          <w:i/>
          <w:spacing w:val="1"/>
          <w:w w:val="103"/>
          <w:sz w:val="22"/>
          <w:szCs w:val="22"/>
        </w:rPr>
        <w:t>ift</w:t>
      </w:r>
      <w:r w:rsidRPr="00E16D53">
        <w:rPr>
          <w:i/>
          <w:w w:val="102"/>
          <w:sz w:val="22"/>
          <w:szCs w:val="22"/>
        </w:rPr>
        <w:t>h</w:t>
      </w:r>
    </w:p>
    <w:p w14:paraId="013B99ED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end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eg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668CDAF5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44B8DC3F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>9</w:t>
      </w:r>
      <w:r w:rsidRPr="00E16D53">
        <w:rPr>
          <w:sz w:val="22"/>
          <w:szCs w:val="22"/>
        </w:rPr>
        <w:t xml:space="preserve">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tti</w:t>
      </w:r>
      <w:r w:rsidRPr="00E16D53">
        <w:rPr>
          <w:spacing w:val="2"/>
          <w:sz w:val="22"/>
          <w:szCs w:val="22"/>
        </w:rPr>
        <w:t>ngha</w:t>
      </w:r>
      <w:r w:rsidRPr="00E16D53">
        <w:rPr>
          <w:sz w:val="22"/>
          <w:szCs w:val="22"/>
        </w:rPr>
        <w:t>m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s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Jus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w w:val="103"/>
          <w:sz w:val="22"/>
          <w:szCs w:val="22"/>
        </w:rPr>
        <w:t>e</w:t>
      </w:r>
    </w:p>
    <w:p w14:paraId="02E629C4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 xml:space="preserve">o 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nnocen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G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-</w:t>
      </w:r>
      <w:r w:rsidRPr="00E16D53">
        <w:rPr>
          <w:i/>
          <w:spacing w:val="2"/>
          <w:sz w:val="22"/>
          <w:szCs w:val="22"/>
        </w:rPr>
        <w:t>Theore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z w:val="22"/>
          <w:szCs w:val="22"/>
        </w:rPr>
        <w:t>c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A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ys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1"/>
          <w:w w:val="102"/>
          <w:sz w:val="22"/>
          <w:szCs w:val="22"/>
        </w:rPr>
        <w:t>t</w:t>
      </w:r>
      <w:r w:rsidRPr="00E16D53">
        <w:rPr>
          <w:i/>
          <w:spacing w:val="2"/>
          <w:w w:val="102"/>
          <w:sz w:val="22"/>
          <w:szCs w:val="22"/>
        </w:rPr>
        <w:t>h</w:t>
      </w:r>
      <w:r w:rsidRPr="00E16D53">
        <w:rPr>
          <w:i/>
          <w:w w:val="103"/>
          <w:sz w:val="22"/>
          <w:szCs w:val="22"/>
        </w:rPr>
        <w:t>e</w:t>
      </w:r>
      <w:r w:rsidRPr="00E16D53">
        <w:rPr>
          <w:i/>
          <w:spacing w:val="-4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F</w:t>
      </w:r>
      <w:r w:rsidRPr="00E16D53">
        <w:rPr>
          <w:i/>
          <w:spacing w:val="1"/>
          <w:w w:val="103"/>
          <w:sz w:val="22"/>
          <w:szCs w:val="22"/>
        </w:rPr>
        <w:t>ifth</w:t>
      </w:r>
    </w:p>
    <w:p w14:paraId="52DD059D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end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eg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042D47D6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58298128" w14:textId="77777777" w:rsidR="000214B9" w:rsidRPr="00E16D53" w:rsidRDefault="00C94E73">
      <w:pPr>
        <w:tabs>
          <w:tab w:val="left" w:pos="1540"/>
        </w:tabs>
        <w:spacing w:line="252" w:lineRule="auto"/>
        <w:ind w:left="1545" w:right="80" w:hanging="1440"/>
        <w:jc w:val="both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>9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1"/>
          <w:sz w:val="22"/>
          <w:szCs w:val="22"/>
        </w:rPr>
        <w:t>Secon</w:t>
      </w:r>
      <w:r w:rsidRPr="00E16D53">
        <w:rPr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rld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on</w:t>
      </w:r>
      <w:r w:rsidRPr="00E16D53">
        <w:rPr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enc</w:t>
      </w:r>
      <w:r w:rsidRPr="00E16D53">
        <w:rPr>
          <w:sz w:val="22"/>
          <w:szCs w:val="22"/>
        </w:rPr>
        <w:t>e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Ev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denc</w:t>
      </w:r>
      <w:r w:rsidRPr="00E16D53">
        <w:rPr>
          <w:sz w:val="22"/>
          <w:szCs w:val="22"/>
        </w:rPr>
        <w:t>e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-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Fac</w:t>
      </w:r>
      <w:r w:rsidRPr="00E16D53">
        <w:rPr>
          <w:sz w:val="22"/>
          <w:szCs w:val="22"/>
        </w:rPr>
        <w:t>t-</w:t>
      </w:r>
      <w:r w:rsidRPr="00E16D53">
        <w:rPr>
          <w:spacing w:val="1"/>
          <w:sz w:val="22"/>
          <w:szCs w:val="22"/>
        </w:rPr>
        <w:t>F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nd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z w:val="22"/>
          <w:szCs w:val="22"/>
        </w:rPr>
        <w:t>in</w:t>
      </w:r>
      <w:r w:rsidRPr="00E16D53">
        <w:rPr>
          <w:spacing w:val="-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iti</w:t>
      </w:r>
      <w:r w:rsidRPr="00E16D53">
        <w:rPr>
          <w:spacing w:val="1"/>
          <w:sz w:val="22"/>
          <w:szCs w:val="22"/>
        </w:rPr>
        <w:t>ga</w:t>
      </w:r>
      <w:r w:rsidRPr="00E16D53">
        <w:rPr>
          <w:sz w:val="22"/>
          <w:szCs w:val="22"/>
        </w:rPr>
        <w:t>ti</w:t>
      </w:r>
      <w:r w:rsidRPr="00E16D53">
        <w:rPr>
          <w:spacing w:val="1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Am</w:t>
      </w:r>
      <w:r w:rsidRPr="00E16D53">
        <w:rPr>
          <w:w w:val="102"/>
          <w:sz w:val="22"/>
          <w:szCs w:val="22"/>
        </w:rPr>
        <w:t>s</w:t>
      </w:r>
      <w:r w:rsidRPr="00E16D53">
        <w:rPr>
          <w:w w:val="103"/>
          <w:sz w:val="22"/>
          <w:szCs w:val="22"/>
        </w:rPr>
        <w:t>t</w:t>
      </w:r>
      <w:r w:rsidRPr="00E16D53">
        <w:rPr>
          <w:spacing w:val="1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r</w:t>
      </w:r>
      <w:r w:rsidRPr="00E16D53">
        <w:rPr>
          <w:spacing w:val="1"/>
          <w:w w:val="102"/>
          <w:sz w:val="22"/>
          <w:szCs w:val="22"/>
        </w:rPr>
        <w:t>d</w:t>
      </w:r>
      <w:r w:rsidRPr="00E16D53">
        <w:rPr>
          <w:spacing w:val="1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m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-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H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ll</w:t>
      </w:r>
      <w:r w:rsidRPr="00E16D53">
        <w:rPr>
          <w:spacing w:val="1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 xml:space="preserve">o 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nnocen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G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-</w:t>
      </w:r>
      <w:r w:rsidRPr="00E16D53">
        <w:rPr>
          <w:i/>
          <w:spacing w:val="2"/>
          <w:sz w:val="22"/>
          <w:szCs w:val="22"/>
        </w:rPr>
        <w:t>Theore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z w:val="22"/>
          <w:szCs w:val="22"/>
        </w:rPr>
        <w:t>c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A</w:t>
      </w:r>
      <w:r w:rsidRPr="00E16D53">
        <w:rPr>
          <w:i/>
          <w:spacing w:val="2"/>
          <w:w w:val="102"/>
          <w:sz w:val="22"/>
          <w:szCs w:val="22"/>
        </w:rPr>
        <w:t>na</w:t>
      </w:r>
      <w:r w:rsidRPr="00E16D53">
        <w:rPr>
          <w:i/>
          <w:spacing w:val="1"/>
          <w:w w:val="103"/>
          <w:sz w:val="22"/>
          <w:szCs w:val="22"/>
        </w:rPr>
        <w:t>l</w:t>
      </w:r>
      <w:r w:rsidRPr="00E16D53">
        <w:rPr>
          <w:i/>
          <w:spacing w:val="2"/>
          <w:w w:val="103"/>
          <w:sz w:val="22"/>
          <w:szCs w:val="22"/>
        </w:rPr>
        <w:t>y</w:t>
      </w:r>
      <w:r w:rsidRPr="00E16D53">
        <w:rPr>
          <w:i/>
          <w:spacing w:val="2"/>
          <w:w w:val="102"/>
          <w:sz w:val="22"/>
          <w:szCs w:val="22"/>
        </w:rPr>
        <w:t>s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w w:val="102"/>
          <w:sz w:val="22"/>
          <w:szCs w:val="22"/>
        </w:rPr>
        <w:t>s</w:t>
      </w:r>
      <w:r w:rsidRPr="00E16D53">
        <w:rPr>
          <w:i/>
          <w:spacing w:val="-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 xml:space="preserve"> F</w:t>
      </w:r>
      <w:r w:rsidRPr="00E16D53">
        <w:rPr>
          <w:i/>
          <w:spacing w:val="1"/>
          <w:sz w:val="22"/>
          <w:szCs w:val="22"/>
        </w:rPr>
        <w:t>ift</w:t>
      </w:r>
      <w:r w:rsidRPr="00E16D53">
        <w:rPr>
          <w:i/>
          <w:sz w:val="22"/>
          <w:szCs w:val="22"/>
        </w:rPr>
        <w:t>h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end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il</w:t>
      </w:r>
      <w:r w:rsidRPr="00E16D53">
        <w:rPr>
          <w:i/>
          <w:spacing w:val="2"/>
          <w:sz w:val="22"/>
          <w:szCs w:val="22"/>
        </w:rPr>
        <w:t>eg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4B4CC002" w14:textId="77777777" w:rsidR="000214B9" w:rsidRPr="00E16D53" w:rsidRDefault="000214B9">
      <w:pPr>
        <w:spacing w:before="10" w:line="240" w:lineRule="exact"/>
        <w:rPr>
          <w:sz w:val="24"/>
          <w:szCs w:val="24"/>
        </w:rPr>
      </w:pPr>
    </w:p>
    <w:p w14:paraId="5A6EFCD1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9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>e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 xml:space="preserve">w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po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e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 xml:space="preserve">w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Secu</w:t>
      </w:r>
      <w:r w:rsidRPr="00E16D53">
        <w:rPr>
          <w:spacing w:val="1"/>
          <w:sz w:val="22"/>
          <w:szCs w:val="22"/>
        </w:rPr>
        <w:t>riti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s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as</w:t>
      </w:r>
      <w:r w:rsidRPr="00E16D53">
        <w:rPr>
          <w:sz w:val="22"/>
          <w:szCs w:val="22"/>
        </w:rPr>
        <w:t>s</w:t>
      </w:r>
      <w:r w:rsidRPr="00E16D53">
        <w:rPr>
          <w:spacing w:val="3"/>
          <w:sz w:val="22"/>
          <w:szCs w:val="22"/>
        </w:rPr>
        <w:t xml:space="preserve"> A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ons</w:t>
      </w:r>
      <w:r w:rsidRPr="00E16D53">
        <w:rPr>
          <w:sz w:val="22"/>
          <w:szCs w:val="22"/>
        </w:rPr>
        <w:t>,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U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v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1"/>
          <w:w w:val="103"/>
          <w:sz w:val="22"/>
          <w:szCs w:val="22"/>
        </w:rPr>
        <w:t>it</w:t>
      </w:r>
      <w:r w:rsidRPr="00E16D53">
        <w:rPr>
          <w:w w:val="102"/>
          <w:sz w:val="22"/>
          <w:szCs w:val="22"/>
        </w:rPr>
        <w:t>y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f</w:t>
      </w:r>
    </w:p>
    <w:p w14:paraId="6EE5D3EF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w w:val="102"/>
          <w:sz w:val="22"/>
          <w:szCs w:val="22"/>
        </w:rPr>
        <w:t>Je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usa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m</w:t>
      </w:r>
    </w:p>
    <w:p w14:paraId="02007B41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 xml:space="preserve"> C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as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7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A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A</w:t>
      </w:r>
      <w:r w:rsidRPr="00E16D53">
        <w:rPr>
          <w:i/>
          <w:spacing w:val="2"/>
          <w:sz w:val="22"/>
          <w:szCs w:val="22"/>
        </w:rPr>
        <w:t>genc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P</w:t>
      </w:r>
      <w:r w:rsidRPr="00E16D53">
        <w:rPr>
          <w:i/>
          <w:spacing w:val="2"/>
          <w:sz w:val="22"/>
          <w:szCs w:val="22"/>
        </w:rPr>
        <w:t>rob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m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pa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t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Auc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z w:val="22"/>
          <w:szCs w:val="22"/>
        </w:rPr>
        <w:t>g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Loya</w:t>
      </w:r>
      <w:r w:rsidRPr="00E16D53">
        <w:rPr>
          <w:i/>
          <w:spacing w:val="1"/>
          <w:sz w:val="22"/>
          <w:szCs w:val="22"/>
        </w:rPr>
        <w:t>lt</w:t>
      </w:r>
      <w:r w:rsidRPr="00E16D53">
        <w:rPr>
          <w:i/>
          <w:spacing w:val="2"/>
          <w:sz w:val="22"/>
          <w:szCs w:val="22"/>
        </w:rPr>
        <w:t>y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S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1"/>
          <w:w w:val="103"/>
          <w:sz w:val="22"/>
          <w:szCs w:val="22"/>
        </w:rPr>
        <w:t>l</w:t>
      </w:r>
      <w:r w:rsidRPr="00E16D53">
        <w:rPr>
          <w:i/>
          <w:spacing w:val="2"/>
          <w:w w:val="103"/>
          <w:sz w:val="22"/>
          <w:szCs w:val="22"/>
        </w:rPr>
        <w:t>ec</w:t>
      </w:r>
      <w:r w:rsidRPr="00E16D53">
        <w:rPr>
          <w:i/>
          <w:spacing w:val="1"/>
          <w:w w:val="103"/>
          <w:sz w:val="22"/>
          <w:szCs w:val="22"/>
        </w:rPr>
        <w:t>ti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w w:val="102"/>
          <w:sz w:val="22"/>
          <w:szCs w:val="22"/>
        </w:rPr>
        <w:t>n</w:t>
      </w:r>
      <w:r w:rsidRPr="00E16D53">
        <w:rPr>
          <w:i/>
          <w:spacing w:val="-5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an</w:t>
      </w:r>
      <w:r w:rsidRPr="00E16D53">
        <w:rPr>
          <w:i/>
          <w:w w:val="102"/>
          <w:sz w:val="22"/>
          <w:szCs w:val="22"/>
        </w:rPr>
        <w:t>d</w:t>
      </w:r>
    </w:p>
    <w:p w14:paraId="678510CD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z w:val="22"/>
          <w:szCs w:val="22"/>
        </w:rPr>
        <w:t>g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as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ounse</w:t>
      </w:r>
      <w:r w:rsidRPr="00E16D53">
        <w:rPr>
          <w:i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76E27E69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6A186F3D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8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>e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Lega</w:t>
      </w:r>
      <w:r w:rsidRPr="00E16D53">
        <w:rPr>
          <w:sz w:val="22"/>
          <w:szCs w:val="22"/>
        </w:rPr>
        <w:t>l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Theo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>,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Fede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lis</w:t>
      </w:r>
      <w:r w:rsidRPr="00E16D53">
        <w:rPr>
          <w:sz w:val="22"/>
          <w:szCs w:val="22"/>
        </w:rPr>
        <w:t>m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stit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,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bu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g</w:t>
      </w:r>
      <w:r w:rsidRPr="00E16D53">
        <w:rPr>
          <w:sz w:val="22"/>
          <w:szCs w:val="22"/>
        </w:rPr>
        <w:t>,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3"/>
          <w:w w:val="102"/>
          <w:sz w:val="22"/>
          <w:szCs w:val="22"/>
        </w:rPr>
        <w:t>w</w:t>
      </w:r>
      <w:r w:rsidRPr="00E16D53">
        <w:rPr>
          <w:spacing w:val="1"/>
          <w:w w:val="103"/>
          <w:sz w:val="22"/>
          <w:szCs w:val="22"/>
        </w:rPr>
        <w:t>it</w:t>
      </w:r>
      <w:r w:rsidRPr="00E16D53">
        <w:rPr>
          <w:spacing w:val="2"/>
          <w:w w:val="103"/>
          <w:sz w:val="22"/>
          <w:szCs w:val="22"/>
        </w:rPr>
        <w:t>ze</w:t>
      </w:r>
      <w:r w:rsidRPr="00E16D53">
        <w:rPr>
          <w:spacing w:val="1"/>
          <w:w w:val="103"/>
          <w:sz w:val="22"/>
          <w:szCs w:val="22"/>
        </w:rPr>
        <w:t>rl</w:t>
      </w:r>
      <w:r w:rsidRPr="00E16D53">
        <w:rPr>
          <w:spacing w:val="2"/>
          <w:w w:val="102"/>
          <w:sz w:val="22"/>
          <w:szCs w:val="22"/>
        </w:rPr>
        <w:t>an</w:t>
      </w:r>
      <w:r w:rsidRPr="00E16D53">
        <w:rPr>
          <w:w w:val="102"/>
          <w:sz w:val="22"/>
          <w:szCs w:val="22"/>
        </w:rPr>
        <w:t>d</w:t>
      </w:r>
    </w:p>
    <w:p w14:paraId="467062FB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Theor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vs</w:t>
      </w:r>
      <w:r w:rsidRPr="00E16D53">
        <w:rPr>
          <w:i/>
          <w:sz w:val="22"/>
          <w:szCs w:val="22"/>
        </w:rPr>
        <w:t>.</w:t>
      </w:r>
      <w:r w:rsidRPr="00E16D53">
        <w:rPr>
          <w:i/>
          <w:spacing w:val="7"/>
          <w:sz w:val="22"/>
          <w:szCs w:val="22"/>
        </w:rPr>
        <w:t xml:space="preserve"> </w:t>
      </w:r>
      <w:r w:rsidRPr="00E16D53">
        <w:rPr>
          <w:i/>
          <w:spacing w:val="3"/>
          <w:w w:val="102"/>
          <w:sz w:val="22"/>
          <w:szCs w:val="22"/>
        </w:rPr>
        <w:t>P</w:t>
      </w:r>
      <w:r w:rsidRPr="00E16D53">
        <w:rPr>
          <w:i/>
          <w:spacing w:val="2"/>
          <w:w w:val="102"/>
          <w:sz w:val="22"/>
          <w:szCs w:val="22"/>
        </w:rPr>
        <w:t>rag</w:t>
      </w:r>
      <w:r w:rsidRPr="00E16D53">
        <w:rPr>
          <w:i/>
          <w:spacing w:val="3"/>
          <w:w w:val="102"/>
          <w:sz w:val="22"/>
          <w:szCs w:val="22"/>
        </w:rPr>
        <w:t>m</w:t>
      </w:r>
      <w:r w:rsidRPr="00E16D53">
        <w:rPr>
          <w:i/>
          <w:spacing w:val="2"/>
          <w:w w:val="102"/>
          <w:sz w:val="22"/>
          <w:szCs w:val="22"/>
        </w:rPr>
        <w:t>a</w:t>
      </w:r>
      <w:r w:rsidRPr="00E16D53">
        <w:rPr>
          <w:i/>
          <w:spacing w:val="1"/>
          <w:w w:val="103"/>
          <w:sz w:val="22"/>
          <w:szCs w:val="22"/>
        </w:rPr>
        <w:t>ti</w:t>
      </w:r>
      <w:r w:rsidRPr="00E16D53">
        <w:rPr>
          <w:i/>
          <w:spacing w:val="2"/>
          <w:w w:val="102"/>
          <w:sz w:val="22"/>
          <w:szCs w:val="22"/>
        </w:rPr>
        <w:t>s</w:t>
      </w:r>
      <w:r w:rsidRPr="00E16D53">
        <w:rPr>
          <w:i/>
          <w:w w:val="102"/>
          <w:sz w:val="22"/>
          <w:szCs w:val="22"/>
        </w:rPr>
        <w:t>m</w:t>
      </w:r>
    </w:p>
    <w:p w14:paraId="60921FA2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60D46BA2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8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usa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m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Se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r</w:t>
      </w:r>
    </w:p>
    <w:p w14:paraId="50320143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ag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2"/>
          <w:sz w:val="22"/>
          <w:szCs w:val="22"/>
        </w:rPr>
        <w:t>oc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ne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P</w:t>
      </w:r>
      <w:r w:rsidRPr="00E16D53">
        <w:rPr>
          <w:i/>
          <w:spacing w:val="2"/>
          <w:sz w:val="22"/>
          <w:szCs w:val="22"/>
        </w:rPr>
        <w:t>os</w:t>
      </w:r>
      <w:r w:rsidRPr="00E16D53">
        <w:rPr>
          <w:i/>
          <w:spacing w:val="1"/>
          <w:sz w:val="22"/>
          <w:szCs w:val="22"/>
        </w:rPr>
        <w:t>iti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A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ys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29675842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7CB1AB8C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7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Pennsy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van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a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</w:t>
      </w:r>
      <w:r w:rsidRPr="00E16D53">
        <w:rPr>
          <w:spacing w:val="2"/>
          <w:sz w:val="22"/>
          <w:szCs w:val="22"/>
        </w:rPr>
        <w:t>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470F1651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 xml:space="preserve">d 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4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Essa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4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4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U</w:t>
      </w:r>
      <w:r w:rsidRPr="00E16D53">
        <w:rPr>
          <w:i/>
          <w:spacing w:val="2"/>
          <w:sz w:val="22"/>
          <w:szCs w:val="22"/>
        </w:rPr>
        <w:t>ncer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 xml:space="preserve">y </w:t>
      </w:r>
      <w:r w:rsidRPr="00E16D53">
        <w:rPr>
          <w:i/>
          <w:spacing w:val="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4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Fac</w:t>
      </w:r>
      <w:r w:rsidRPr="00E16D53">
        <w:rPr>
          <w:i/>
          <w:spacing w:val="1"/>
          <w:sz w:val="22"/>
          <w:szCs w:val="22"/>
        </w:rPr>
        <w:t>t-</w:t>
      </w:r>
      <w:r w:rsidRPr="00E16D53">
        <w:rPr>
          <w:i/>
          <w:spacing w:val="2"/>
          <w:sz w:val="22"/>
          <w:szCs w:val="22"/>
        </w:rPr>
        <w:t>F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z w:val="22"/>
          <w:szCs w:val="22"/>
        </w:rPr>
        <w:t xml:space="preserve">g 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4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4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</w:t>
      </w:r>
      <w:r w:rsidRPr="00E16D53">
        <w:rPr>
          <w:i/>
          <w:spacing w:val="1"/>
          <w:sz w:val="22"/>
          <w:szCs w:val="22"/>
        </w:rPr>
        <w:t>iti</w:t>
      </w:r>
      <w:r w:rsidRPr="00E16D53">
        <w:rPr>
          <w:i/>
          <w:spacing w:val="2"/>
          <w:sz w:val="22"/>
          <w:szCs w:val="22"/>
        </w:rPr>
        <w:t>ga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z w:val="22"/>
          <w:szCs w:val="22"/>
        </w:rPr>
        <w:t xml:space="preserve">, </w:t>
      </w:r>
      <w:r w:rsidRPr="00E16D53">
        <w:rPr>
          <w:i/>
          <w:spacing w:val="1"/>
          <w:sz w:val="22"/>
          <w:szCs w:val="22"/>
        </w:rPr>
        <w:t xml:space="preserve"> </w:t>
      </w:r>
      <w:r w:rsidRPr="00E16D53">
        <w:rPr>
          <w:i/>
          <w:spacing w:val="3"/>
          <w:w w:val="103"/>
          <w:sz w:val="22"/>
          <w:szCs w:val="22"/>
        </w:rPr>
        <w:t>w</w:t>
      </w:r>
      <w:r w:rsidRPr="00E16D53">
        <w:rPr>
          <w:i/>
          <w:spacing w:val="1"/>
          <w:w w:val="103"/>
          <w:sz w:val="22"/>
          <w:szCs w:val="22"/>
        </w:rPr>
        <w:t>it</w:t>
      </w:r>
      <w:r w:rsidRPr="00E16D53">
        <w:rPr>
          <w:i/>
          <w:w w:val="102"/>
          <w:sz w:val="22"/>
          <w:szCs w:val="22"/>
        </w:rPr>
        <w:t>h</w:t>
      </w:r>
      <w:r w:rsidRPr="00E16D53">
        <w:rPr>
          <w:i/>
          <w:sz w:val="22"/>
          <w:szCs w:val="22"/>
        </w:rPr>
        <w:t xml:space="preserve"> </w:t>
      </w:r>
      <w:r w:rsidRPr="00E16D53">
        <w:rPr>
          <w:i/>
          <w:spacing w:val="-19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Sp</w:t>
      </w:r>
      <w:r w:rsidRPr="00E16D53">
        <w:rPr>
          <w:i/>
          <w:spacing w:val="2"/>
          <w:w w:val="103"/>
          <w:sz w:val="22"/>
          <w:szCs w:val="22"/>
        </w:rPr>
        <w:t>ec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a</w:t>
      </w:r>
      <w:r w:rsidRPr="00E16D53">
        <w:rPr>
          <w:i/>
          <w:w w:val="103"/>
          <w:sz w:val="22"/>
          <w:szCs w:val="22"/>
        </w:rPr>
        <w:t>l</w:t>
      </w:r>
    </w:p>
    <w:p w14:paraId="28D7F007" w14:textId="77777777" w:rsidR="000214B9" w:rsidRPr="00E16D53" w:rsidRDefault="00C94E73">
      <w:pPr>
        <w:spacing w:before="8"/>
        <w:ind w:left="1545"/>
        <w:rPr>
          <w:sz w:val="22"/>
          <w:szCs w:val="22"/>
        </w:rPr>
        <w:sectPr w:rsidR="000214B9" w:rsidRPr="00E16D53">
          <w:pgSz w:w="12240" w:h="15840"/>
          <w:pgMar w:top="1380" w:right="1320" w:bottom="280" w:left="1340" w:header="0" w:footer="1481" w:gutter="0"/>
          <w:cols w:space="720"/>
        </w:sectPr>
      </w:pPr>
      <w:r w:rsidRPr="00E16D53">
        <w:rPr>
          <w:i/>
          <w:spacing w:val="2"/>
          <w:sz w:val="22"/>
          <w:szCs w:val="22"/>
        </w:rPr>
        <w:t>Re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erenc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o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rac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ase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7F2004C5" w14:textId="77777777" w:rsidR="000214B9" w:rsidRPr="00E16D53" w:rsidRDefault="00C94E73">
      <w:pPr>
        <w:spacing w:before="70"/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lastRenderedPageBreak/>
        <w:t>199</w:t>
      </w:r>
      <w:r w:rsidRPr="00E16D53">
        <w:rPr>
          <w:sz w:val="22"/>
          <w:szCs w:val="22"/>
        </w:rPr>
        <w:t xml:space="preserve">7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en</w:t>
      </w:r>
      <w:r w:rsidRPr="00E16D53">
        <w:rPr>
          <w:spacing w:val="1"/>
          <w:sz w:val="22"/>
          <w:szCs w:val="22"/>
        </w:rPr>
        <w:t>j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z w:val="22"/>
          <w:szCs w:val="22"/>
        </w:rPr>
        <w:t>.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doz</w:t>
      </w:r>
      <w:r w:rsidRPr="00E16D53">
        <w:rPr>
          <w:sz w:val="22"/>
          <w:szCs w:val="22"/>
        </w:rPr>
        <w:t>o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0A63FDAB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 xml:space="preserve">d 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4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Essa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4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4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U</w:t>
      </w:r>
      <w:r w:rsidRPr="00E16D53">
        <w:rPr>
          <w:i/>
          <w:spacing w:val="2"/>
          <w:sz w:val="22"/>
          <w:szCs w:val="22"/>
        </w:rPr>
        <w:t>ncer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 xml:space="preserve">y </w:t>
      </w:r>
      <w:r w:rsidRPr="00E16D53">
        <w:rPr>
          <w:i/>
          <w:spacing w:val="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4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Fac</w:t>
      </w:r>
      <w:r w:rsidRPr="00E16D53">
        <w:rPr>
          <w:i/>
          <w:spacing w:val="1"/>
          <w:sz w:val="22"/>
          <w:szCs w:val="22"/>
        </w:rPr>
        <w:t>t-</w:t>
      </w:r>
      <w:r w:rsidRPr="00E16D53">
        <w:rPr>
          <w:i/>
          <w:spacing w:val="2"/>
          <w:sz w:val="22"/>
          <w:szCs w:val="22"/>
        </w:rPr>
        <w:t>F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z w:val="22"/>
          <w:szCs w:val="22"/>
        </w:rPr>
        <w:t xml:space="preserve">g 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4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4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</w:t>
      </w:r>
      <w:r w:rsidRPr="00E16D53">
        <w:rPr>
          <w:i/>
          <w:spacing w:val="1"/>
          <w:sz w:val="22"/>
          <w:szCs w:val="22"/>
        </w:rPr>
        <w:t>iti</w:t>
      </w:r>
      <w:r w:rsidRPr="00E16D53">
        <w:rPr>
          <w:i/>
          <w:spacing w:val="2"/>
          <w:sz w:val="22"/>
          <w:szCs w:val="22"/>
        </w:rPr>
        <w:t>ga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z w:val="22"/>
          <w:szCs w:val="22"/>
        </w:rPr>
        <w:t xml:space="preserve">, </w:t>
      </w:r>
      <w:r w:rsidRPr="00E16D53">
        <w:rPr>
          <w:i/>
          <w:spacing w:val="1"/>
          <w:sz w:val="22"/>
          <w:szCs w:val="22"/>
        </w:rPr>
        <w:t xml:space="preserve"> </w:t>
      </w:r>
      <w:r w:rsidRPr="00E16D53">
        <w:rPr>
          <w:i/>
          <w:spacing w:val="3"/>
          <w:w w:val="103"/>
          <w:sz w:val="22"/>
          <w:szCs w:val="22"/>
        </w:rPr>
        <w:t>w</w:t>
      </w:r>
      <w:r w:rsidRPr="00E16D53">
        <w:rPr>
          <w:i/>
          <w:spacing w:val="1"/>
          <w:w w:val="103"/>
          <w:sz w:val="22"/>
          <w:szCs w:val="22"/>
        </w:rPr>
        <w:t>it</w:t>
      </w:r>
      <w:r w:rsidRPr="00E16D53">
        <w:rPr>
          <w:i/>
          <w:w w:val="102"/>
          <w:sz w:val="22"/>
          <w:szCs w:val="22"/>
        </w:rPr>
        <w:t>h</w:t>
      </w:r>
      <w:r w:rsidRPr="00E16D53">
        <w:rPr>
          <w:i/>
          <w:sz w:val="22"/>
          <w:szCs w:val="22"/>
        </w:rPr>
        <w:t xml:space="preserve"> </w:t>
      </w:r>
      <w:r w:rsidRPr="00E16D53">
        <w:rPr>
          <w:i/>
          <w:spacing w:val="-19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Sp</w:t>
      </w:r>
      <w:r w:rsidRPr="00E16D53">
        <w:rPr>
          <w:i/>
          <w:spacing w:val="2"/>
          <w:w w:val="103"/>
          <w:sz w:val="22"/>
          <w:szCs w:val="22"/>
        </w:rPr>
        <w:t>ec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a</w:t>
      </w:r>
      <w:r w:rsidRPr="00E16D53">
        <w:rPr>
          <w:i/>
          <w:w w:val="103"/>
          <w:sz w:val="22"/>
          <w:szCs w:val="22"/>
        </w:rPr>
        <w:t>l</w:t>
      </w:r>
    </w:p>
    <w:p w14:paraId="39074597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i/>
          <w:spacing w:val="2"/>
          <w:sz w:val="22"/>
          <w:szCs w:val="22"/>
        </w:rPr>
        <w:t>Re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erenc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o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rac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ase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67057BBC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5868B8E2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6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ae</w:t>
      </w:r>
      <w:r w:rsidRPr="00E16D53">
        <w:rPr>
          <w:sz w:val="22"/>
          <w:szCs w:val="22"/>
        </w:rPr>
        <w:t>l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Sup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e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ou</w:t>
      </w:r>
      <w:r w:rsidRPr="00E16D53">
        <w:rPr>
          <w:spacing w:val="1"/>
          <w:sz w:val="22"/>
          <w:szCs w:val="22"/>
        </w:rPr>
        <w:t>rt</w:t>
      </w:r>
      <w:r w:rsidRPr="00E16D53">
        <w:rPr>
          <w:sz w:val="22"/>
          <w:szCs w:val="22"/>
        </w:rPr>
        <w:t>,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ng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-I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ae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i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cade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s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Judge</w:t>
      </w:r>
      <w:r w:rsidRPr="00E16D53">
        <w:rPr>
          <w:sz w:val="22"/>
          <w:szCs w:val="22"/>
        </w:rPr>
        <w:t>s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Sy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2"/>
          <w:sz w:val="22"/>
          <w:szCs w:val="22"/>
        </w:rPr>
        <w:t>pos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u</w:t>
      </w:r>
      <w:r w:rsidRPr="00E16D53">
        <w:rPr>
          <w:w w:val="102"/>
          <w:sz w:val="22"/>
          <w:szCs w:val="22"/>
        </w:rPr>
        <w:t>m</w:t>
      </w:r>
    </w:p>
    <w:p w14:paraId="44898AEC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Ad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b</w:t>
      </w:r>
      <w:r w:rsidRPr="00E16D53">
        <w:rPr>
          <w:i/>
          <w:spacing w:val="1"/>
          <w:sz w:val="22"/>
          <w:szCs w:val="22"/>
        </w:rPr>
        <w:t>ilit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w w:val="103"/>
          <w:sz w:val="22"/>
          <w:szCs w:val="22"/>
        </w:rPr>
        <w:t>C</w:t>
      </w:r>
      <w:r w:rsidRPr="00E16D53">
        <w:rPr>
          <w:i/>
          <w:spacing w:val="2"/>
          <w:w w:val="102"/>
          <w:sz w:val="22"/>
          <w:szCs w:val="22"/>
        </w:rPr>
        <w:t>on</w:t>
      </w:r>
      <w:r w:rsidRPr="00E16D53">
        <w:rPr>
          <w:i/>
          <w:spacing w:val="1"/>
          <w:w w:val="103"/>
          <w:sz w:val="22"/>
          <w:szCs w:val="22"/>
        </w:rPr>
        <w:t>f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2"/>
          <w:w w:val="102"/>
          <w:sz w:val="22"/>
          <w:szCs w:val="22"/>
        </w:rPr>
        <w:t>ss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on</w:t>
      </w:r>
      <w:r w:rsidRPr="00E16D53">
        <w:rPr>
          <w:i/>
          <w:w w:val="102"/>
          <w:sz w:val="22"/>
          <w:szCs w:val="22"/>
        </w:rPr>
        <w:t>s</w:t>
      </w:r>
    </w:p>
    <w:p w14:paraId="6BA34AE3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727CC76B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6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K</w:t>
      </w:r>
      <w:r w:rsidRPr="00E16D53">
        <w:rPr>
          <w:sz w:val="22"/>
          <w:szCs w:val="22"/>
        </w:rPr>
        <w:t>eyno</w:t>
      </w:r>
      <w:r w:rsidRPr="00E16D53">
        <w:rPr>
          <w:spacing w:val="-1"/>
          <w:sz w:val="22"/>
          <w:szCs w:val="22"/>
        </w:rPr>
        <w:t>t</w:t>
      </w:r>
      <w:r w:rsidRPr="00E16D53">
        <w:rPr>
          <w:sz w:val="22"/>
          <w:szCs w:val="22"/>
        </w:rPr>
        <w:t>e Speaker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z w:val="22"/>
          <w:szCs w:val="22"/>
        </w:rPr>
        <w:t>at</w:t>
      </w:r>
      <w:r w:rsidRPr="00E16D53">
        <w:rPr>
          <w:spacing w:val="-11"/>
          <w:sz w:val="22"/>
          <w:szCs w:val="22"/>
        </w:rPr>
        <w:t xml:space="preserve"> </w:t>
      </w:r>
      <w:r w:rsidRPr="00E16D53">
        <w:rPr>
          <w:spacing w:val="-1"/>
          <w:sz w:val="22"/>
          <w:szCs w:val="22"/>
        </w:rPr>
        <w:t>t</w:t>
      </w:r>
      <w:r w:rsidRPr="00E16D53">
        <w:rPr>
          <w:sz w:val="22"/>
          <w:szCs w:val="22"/>
        </w:rPr>
        <w:t>he</w:t>
      </w:r>
      <w:r w:rsidRPr="00E16D53">
        <w:rPr>
          <w:spacing w:val="-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A</w:t>
      </w:r>
      <w:r w:rsidRPr="00E16D53">
        <w:rPr>
          <w:sz w:val="22"/>
          <w:szCs w:val="22"/>
        </w:rPr>
        <w:t>cade</w:t>
      </w:r>
      <w:r w:rsidRPr="00E16D53">
        <w:rPr>
          <w:spacing w:val="1"/>
          <w:sz w:val="22"/>
          <w:szCs w:val="22"/>
        </w:rPr>
        <w:t>m</w:t>
      </w:r>
      <w:r w:rsidRPr="00E16D53">
        <w:rPr>
          <w:spacing w:val="-1"/>
          <w:sz w:val="22"/>
          <w:szCs w:val="22"/>
        </w:rPr>
        <w:t>i</w:t>
      </w:r>
      <w:r w:rsidRPr="00E16D53">
        <w:rPr>
          <w:sz w:val="22"/>
          <w:szCs w:val="22"/>
        </w:rPr>
        <w:t>c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Y</w:t>
      </w:r>
      <w:r w:rsidRPr="00E16D53">
        <w:rPr>
          <w:sz w:val="22"/>
          <w:szCs w:val="22"/>
        </w:rPr>
        <w:t>ear</w:t>
      </w:r>
      <w:r w:rsidRPr="00E16D53">
        <w:rPr>
          <w:spacing w:val="-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pen</w:t>
      </w:r>
      <w:r w:rsidRPr="00E16D53">
        <w:rPr>
          <w:spacing w:val="-1"/>
          <w:sz w:val="22"/>
          <w:szCs w:val="22"/>
        </w:rPr>
        <w:t>i</w:t>
      </w:r>
      <w:r w:rsidRPr="00E16D53">
        <w:rPr>
          <w:sz w:val="22"/>
          <w:szCs w:val="22"/>
        </w:rPr>
        <w:t>ng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C</w:t>
      </w:r>
      <w:r w:rsidRPr="00E16D53">
        <w:rPr>
          <w:sz w:val="22"/>
          <w:szCs w:val="22"/>
        </w:rPr>
        <w:t>ere</w:t>
      </w:r>
      <w:r w:rsidRPr="00E16D53">
        <w:rPr>
          <w:spacing w:val="1"/>
          <w:sz w:val="22"/>
          <w:szCs w:val="22"/>
        </w:rPr>
        <w:t>m</w:t>
      </w:r>
      <w:r w:rsidRPr="00E16D53">
        <w:rPr>
          <w:sz w:val="22"/>
          <w:szCs w:val="22"/>
        </w:rPr>
        <w:t>ony,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H</w:t>
      </w:r>
      <w:r w:rsidRPr="00E16D53">
        <w:rPr>
          <w:sz w:val="22"/>
          <w:szCs w:val="22"/>
        </w:rPr>
        <w:t>ebrew</w:t>
      </w:r>
      <w:r w:rsidRPr="00E16D53">
        <w:rPr>
          <w:spacing w:val="1"/>
          <w:sz w:val="22"/>
          <w:szCs w:val="22"/>
        </w:rPr>
        <w:t xml:space="preserve"> U</w:t>
      </w:r>
      <w:r w:rsidRPr="00E16D53">
        <w:rPr>
          <w:sz w:val="22"/>
          <w:szCs w:val="22"/>
        </w:rPr>
        <w:t>n</w:t>
      </w:r>
      <w:r w:rsidRPr="00E16D53">
        <w:rPr>
          <w:spacing w:val="-1"/>
          <w:sz w:val="22"/>
          <w:szCs w:val="22"/>
        </w:rPr>
        <w:t>i</w:t>
      </w:r>
      <w:r w:rsidRPr="00E16D53">
        <w:rPr>
          <w:sz w:val="22"/>
          <w:szCs w:val="22"/>
        </w:rPr>
        <w:t>vers</w:t>
      </w:r>
      <w:r w:rsidRPr="00E16D53">
        <w:rPr>
          <w:spacing w:val="-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w w:val="102"/>
          <w:sz w:val="22"/>
          <w:szCs w:val="22"/>
        </w:rPr>
        <w:t>of</w:t>
      </w:r>
      <w:r w:rsidRPr="00E16D53">
        <w:rPr>
          <w:spacing w:val="-16"/>
          <w:sz w:val="22"/>
          <w:szCs w:val="22"/>
        </w:rPr>
        <w:t xml:space="preserve"> </w:t>
      </w:r>
      <w:r w:rsidRPr="00E16D53">
        <w:rPr>
          <w:w w:val="102"/>
          <w:sz w:val="22"/>
          <w:szCs w:val="22"/>
        </w:rPr>
        <w:t>J</w:t>
      </w:r>
      <w:r w:rsidRPr="00E16D53">
        <w:rPr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rus</w:t>
      </w:r>
      <w:r w:rsidRPr="00E16D53">
        <w:rPr>
          <w:w w:val="103"/>
          <w:sz w:val="22"/>
          <w:szCs w:val="22"/>
        </w:rPr>
        <w:t>a</w:t>
      </w:r>
      <w:r w:rsidRPr="00E16D53">
        <w:rPr>
          <w:spacing w:val="-1"/>
          <w:w w:val="103"/>
          <w:sz w:val="22"/>
          <w:szCs w:val="22"/>
        </w:rPr>
        <w:t>l</w:t>
      </w:r>
      <w:r w:rsidRPr="00E16D53">
        <w:rPr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m</w:t>
      </w:r>
    </w:p>
    <w:p w14:paraId="37FB55DF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</w:p>
    <w:p w14:paraId="401A2B8C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Theor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or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u</w:t>
      </w:r>
      <w:r w:rsidRPr="00E16D53">
        <w:rPr>
          <w:i/>
          <w:spacing w:val="1"/>
          <w:sz w:val="22"/>
          <w:szCs w:val="22"/>
        </w:rPr>
        <w:t>it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Jud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eason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z w:val="22"/>
          <w:szCs w:val="22"/>
        </w:rPr>
        <w:t>g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4705640A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34DBA6BB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5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Lev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ll</w:t>
      </w:r>
      <w:r w:rsidRPr="00E16D53">
        <w:rPr>
          <w:spacing w:val="2"/>
          <w:sz w:val="22"/>
          <w:szCs w:val="22"/>
        </w:rPr>
        <w:t>eg</w:t>
      </w:r>
      <w:r w:rsidRPr="00E16D53">
        <w:rPr>
          <w:sz w:val="22"/>
          <w:szCs w:val="22"/>
        </w:rPr>
        <w:t>e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da</w:t>
      </w:r>
      <w:r w:rsidRPr="00E16D53">
        <w:rPr>
          <w:sz w:val="22"/>
          <w:szCs w:val="22"/>
        </w:rPr>
        <w:t>,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nesv</w:t>
      </w:r>
      <w:r w:rsidRPr="00E16D53">
        <w:rPr>
          <w:spacing w:val="1"/>
          <w:sz w:val="22"/>
          <w:szCs w:val="22"/>
        </w:rPr>
        <w:t>ill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,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4"/>
          <w:w w:val="102"/>
          <w:sz w:val="22"/>
          <w:szCs w:val="22"/>
        </w:rPr>
        <w:t>W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ksho</w:t>
      </w:r>
      <w:r w:rsidRPr="00E16D53">
        <w:rPr>
          <w:w w:val="102"/>
          <w:sz w:val="22"/>
          <w:szCs w:val="22"/>
        </w:rPr>
        <w:t>p</w:t>
      </w:r>
    </w:p>
    <w:p w14:paraId="69981844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ounda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0AE7DBB9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7BE4F4B6" w14:textId="77777777" w:rsidR="000214B9" w:rsidRPr="00E16D53" w:rsidRDefault="00C94E73">
      <w:pPr>
        <w:tabs>
          <w:tab w:val="left" w:pos="1540"/>
        </w:tabs>
        <w:spacing w:line="252" w:lineRule="auto"/>
        <w:ind w:left="1545" w:right="79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>5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  <w:t>I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na</w:t>
      </w:r>
      <w:r w:rsidRPr="00E16D53">
        <w:rPr>
          <w:sz w:val="22"/>
          <w:szCs w:val="22"/>
        </w:rPr>
        <w:t>ti</w:t>
      </w:r>
      <w:r w:rsidRPr="00E16D53">
        <w:rPr>
          <w:spacing w:val="1"/>
          <w:sz w:val="22"/>
          <w:szCs w:val="22"/>
        </w:rPr>
        <w:t>ona</w:t>
      </w:r>
      <w:r w:rsidRPr="00E16D53">
        <w:rPr>
          <w:sz w:val="22"/>
          <w:szCs w:val="22"/>
        </w:rPr>
        <w:t>l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Se</w:t>
      </w:r>
      <w:r w:rsidRPr="00E16D53">
        <w:rPr>
          <w:spacing w:val="2"/>
          <w:sz w:val="22"/>
          <w:szCs w:val="22"/>
        </w:rPr>
        <w:t>m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na</w:t>
      </w:r>
      <w:r w:rsidRPr="00E16D53">
        <w:rPr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Ev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denc</w:t>
      </w:r>
      <w:r w:rsidRPr="00E16D53">
        <w:rPr>
          <w:sz w:val="22"/>
          <w:szCs w:val="22"/>
        </w:rPr>
        <w:t>e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-7"/>
          <w:sz w:val="22"/>
          <w:szCs w:val="22"/>
        </w:rPr>
        <w:t xml:space="preserve"> 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enc</w:t>
      </w:r>
      <w:r w:rsidRPr="00E16D53">
        <w:rPr>
          <w:sz w:val="22"/>
          <w:szCs w:val="22"/>
        </w:rPr>
        <w:t>e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z w:val="22"/>
          <w:szCs w:val="22"/>
        </w:rPr>
        <w:t>in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iti</w:t>
      </w:r>
      <w:r w:rsidRPr="00E16D53">
        <w:rPr>
          <w:spacing w:val="1"/>
          <w:sz w:val="22"/>
          <w:szCs w:val="22"/>
        </w:rPr>
        <w:t>ga</w:t>
      </w:r>
      <w:r w:rsidRPr="00E16D53">
        <w:rPr>
          <w:sz w:val="22"/>
          <w:szCs w:val="22"/>
        </w:rPr>
        <w:t>ti</w:t>
      </w:r>
      <w:r w:rsidRPr="00E16D53">
        <w:rPr>
          <w:spacing w:val="1"/>
          <w:sz w:val="22"/>
          <w:szCs w:val="22"/>
        </w:rPr>
        <w:t>on</w:t>
      </w:r>
      <w:r w:rsidRPr="00E16D53">
        <w:rPr>
          <w:sz w:val="22"/>
          <w:szCs w:val="22"/>
        </w:rPr>
        <w:t>,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en</w:t>
      </w:r>
      <w:r w:rsidRPr="00E16D53">
        <w:rPr>
          <w:sz w:val="22"/>
          <w:szCs w:val="22"/>
        </w:rPr>
        <w:t>j</w:t>
      </w:r>
      <w:r w:rsidRPr="00E16D53">
        <w:rPr>
          <w:spacing w:val="1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m</w:t>
      </w:r>
      <w:r w:rsidRPr="00E16D53">
        <w:rPr>
          <w:sz w:val="22"/>
          <w:szCs w:val="22"/>
        </w:rPr>
        <w:t>in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.</w:t>
      </w:r>
      <w:r w:rsidRPr="00E16D53">
        <w:rPr>
          <w:spacing w:val="-11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r</w:t>
      </w:r>
      <w:r w:rsidRPr="00E16D53">
        <w:rPr>
          <w:spacing w:val="1"/>
          <w:w w:val="102"/>
          <w:sz w:val="22"/>
          <w:szCs w:val="22"/>
        </w:rPr>
        <w:t>do</w:t>
      </w:r>
      <w:r w:rsidRPr="00E16D53">
        <w:rPr>
          <w:spacing w:val="1"/>
          <w:w w:val="103"/>
          <w:sz w:val="22"/>
          <w:szCs w:val="22"/>
        </w:rPr>
        <w:t>z</w:t>
      </w:r>
      <w:r w:rsidRPr="00E16D53">
        <w:rPr>
          <w:w w:val="102"/>
          <w:sz w:val="22"/>
          <w:szCs w:val="22"/>
        </w:rPr>
        <w:t>o</w:t>
      </w:r>
      <w:r w:rsidRPr="00E16D53">
        <w:rPr>
          <w:spacing w:val="-1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Schoo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w</w:t>
      </w:r>
    </w:p>
    <w:p w14:paraId="198CE647" w14:textId="77777777" w:rsidR="000214B9" w:rsidRPr="00E16D53" w:rsidRDefault="00C94E73">
      <w:pPr>
        <w:spacing w:line="220" w:lineRule="exact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ounda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4D6AE485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18CD9B09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4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cade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y</w:t>
      </w:r>
      <w:r w:rsidRPr="00E16D53">
        <w:rPr>
          <w:sz w:val="22"/>
          <w:szCs w:val="22"/>
        </w:rPr>
        <w:t>,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osco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uss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w w:val="103"/>
          <w:sz w:val="22"/>
          <w:szCs w:val="22"/>
        </w:rPr>
        <w:t>a</w:t>
      </w:r>
    </w:p>
    <w:p w14:paraId="22C15E25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 xml:space="preserve">d 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z w:val="22"/>
          <w:szCs w:val="22"/>
        </w:rPr>
        <w:t>a</w:t>
      </w:r>
      <w:r w:rsidRPr="00E16D53">
        <w:rPr>
          <w:spacing w:val="5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eri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 xml:space="preserve">s 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ec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 xml:space="preserve">s 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5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uss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 xml:space="preserve">: 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O</w:t>
      </w:r>
      <w:r w:rsidRPr="00E16D53">
        <w:rPr>
          <w:i/>
          <w:spacing w:val="2"/>
          <w:sz w:val="22"/>
          <w:szCs w:val="22"/>
        </w:rPr>
        <w:t>verv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z w:val="22"/>
          <w:szCs w:val="22"/>
        </w:rPr>
        <w:t xml:space="preserve">g 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 xml:space="preserve">e </w:t>
      </w:r>
      <w:r w:rsidRPr="00E16D53">
        <w:rPr>
          <w:i/>
          <w:spacing w:val="1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3"/>
          <w:sz w:val="22"/>
          <w:szCs w:val="22"/>
        </w:rPr>
        <w:t>mm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 xml:space="preserve">n 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 xml:space="preserve">w 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S</w:t>
      </w:r>
      <w:r w:rsidRPr="00E16D53">
        <w:rPr>
          <w:i/>
          <w:spacing w:val="2"/>
          <w:w w:val="103"/>
          <w:sz w:val="22"/>
          <w:szCs w:val="22"/>
        </w:rPr>
        <w:t>y</w:t>
      </w:r>
      <w:r w:rsidRPr="00E16D53">
        <w:rPr>
          <w:i/>
          <w:spacing w:val="2"/>
          <w:w w:val="102"/>
          <w:sz w:val="22"/>
          <w:szCs w:val="22"/>
        </w:rPr>
        <w:t>s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spacing w:val="2"/>
          <w:w w:val="103"/>
          <w:sz w:val="22"/>
          <w:szCs w:val="22"/>
        </w:rPr>
        <w:t>e</w:t>
      </w:r>
      <w:r w:rsidRPr="00E16D53">
        <w:rPr>
          <w:i/>
          <w:spacing w:val="3"/>
          <w:w w:val="102"/>
          <w:sz w:val="22"/>
          <w:szCs w:val="22"/>
        </w:rPr>
        <w:t>m</w:t>
      </w:r>
      <w:r w:rsidRPr="00E16D53">
        <w:rPr>
          <w:i/>
          <w:w w:val="102"/>
          <w:sz w:val="22"/>
          <w:szCs w:val="22"/>
        </w:rPr>
        <w:t>s</w:t>
      </w:r>
      <w:r w:rsidRPr="00E16D53">
        <w:rPr>
          <w:i/>
          <w:sz w:val="22"/>
          <w:szCs w:val="22"/>
        </w:rPr>
        <w:t xml:space="preserve"> </w:t>
      </w:r>
      <w:r w:rsidRPr="00E16D53">
        <w:rPr>
          <w:i/>
          <w:spacing w:val="-6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w w:val="103"/>
          <w:sz w:val="22"/>
          <w:szCs w:val="22"/>
        </w:rPr>
        <w:t>f</w:t>
      </w:r>
    </w:p>
    <w:p w14:paraId="6F457BEB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i/>
          <w:spacing w:val="2"/>
          <w:w w:val="102"/>
          <w:sz w:val="22"/>
          <w:szCs w:val="22"/>
        </w:rPr>
        <w:t>Ad</w:t>
      </w:r>
      <w:r w:rsidRPr="00E16D53">
        <w:rPr>
          <w:i/>
          <w:spacing w:val="1"/>
          <w:w w:val="103"/>
          <w:sz w:val="22"/>
          <w:szCs w:val="22"/>
        </w:rPr>
        <w:t>j</w:t>
      </w:r>
      <w:r w:rsidRPr="00E16D53">
        <w:rPr>
          <w:i/>
          <w:spacing w:val="2"/>
          <w:w w:val="102"/>
          <w:sz w:val="22"/>
          <w:szCs w:val="22"/>
        </w:rPr>
        <w:t>ud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3"/>
          <w:sz w:val="22"/>
          <w:szCs w:val="22"/>
        </w:rPr>
        <w:t>c</w:t>
      </w:r>
      <w:r w:rsidRPr="00E16D53">
        <w:rPr>
          <w:i/>
          <w:spacing w:val="2"/>
          <w:w w:val="102"/>
          <w:sz w:val="22"/>
          <w:szCs w:val="22"/>
        </w:rPr>
        <w:t>a</w:t>
      </w:r>
      <w:r w:rsidRPr="00E16D53">
        <w:rPr>
          <w:i/>
          <w:spacing w:val="1"/>
          <w:w w:val="103"/>
          <w:sz w:val="22"/>
          <w:szCs w:val="22"/>
        </w:rPr>
        <w:t>ti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w w:val="102"/>
          <w:sz w:val="22"/>
          <w:szCs w:val="22"/>
        </w:rPr>
        <w:t>n</w:t>
      </w:r>
    </w:p>
    <w:p w14:paraId="57AFD557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0F9844E6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3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na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ona</w:t>
      </w:r>
      <w:r w:rsidRPr="00E16D53">
        <w:rPr>
          <w:sz w:val="22"/>
          <w:szCs w:val="22"/>
        </w:rPr>
        <w:t>l</w:t>
      </w:r>
      <w:r w:rsidRPr="00E16D53">
        <w:rPr>
          <w:spacing w:val="4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onfe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>e</w:t>
      </w:r>
      <w:r w:rsidRPr="00E16D53">
        <w:rPr>
          <w:spacing w:val="4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s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ccused</w:t>
      </w:r>
      <w:r w:rsidRPr="00E16D53">
        <w:rPr>
          <w:sz w:val="22"/>
          <w:szCs w:val="22"/>
        </w:rPr>
        <w:t>,</w:t>
      </w:r>
      <w:r w:rsidRPr="00E16D53">
        <w:rPr>
          <w:spacing w:val="3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e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tr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l</w:t>
      </w:r>
      <w:r w:rsidRPr="00E16D53">
        <w:rPr>
          <w:spacing w:val="3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n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f</w:t>
      </w:r>
    </w:p>
    <w:p w14:paraId="5F97DA4F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,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J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us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m</w:t>
      </w:r>
    </w:p>
    <w:p w14:paraId="5F9EEFB9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Aga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ns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Fre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6F5F830A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3E3319FC" w14:textId="77777777" w:rsidR="000214B9" w:rsidRPr="00E16D53" w:rsidRDefault="00C94E73">
      <w:pPr>
        <w:tabs>
          <w:tab w:val="left" w:pos="1540"/>
        </w:tabs>
        <w:spacing w:line="252" w:lineRule="auto"/>
        <w:ind w:left="1545" w:right="80" w:hanging="144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>2</w:t>
      </w:r>
      <w:r w:rsidRPr="00E16D53">
        <w:rPr>
          <w:spacing w:val="-46"/>
          <w:sz w:val="22"/>
          <w:szCs w:val="22"/>
        </w:rPr>
        <w:t xml:space="preserve"> </w:t>
      </w:r>
      <w:r w:rsidRPr="00E16D53">
        <w:rPr>
          <w:sz w:val="22"/>
          <w:szCs w:val="22"/>
        </w:rPr>
        <w:tab/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nnua</w:t>
      </w:r>
      <w:r w:rsidRPr="00E16D53">
        <w:rPr>
          <w:sz w:val="22"/>
          <w:szCs w:val="22"/>
        </w:rPr>
        <w:t>l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ence</w:t>
      </w:r>
      <w:r w:rsidRPr="00E16D53">
        <w:rPr>
          <w:sz w:val="22"/>
          <w:szCs w:val="22"/>
        </w:rPr>
        <w:t>,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na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ona</w:t>
      </w:r>
      <w:r w:rsidRPr="00E16D53">
        <w:rPr>
          <w:sz w:val="22"/>
          <w:szCs w:val="22"/>
        </w:rPr>
        <w:t>l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ssoc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Pena</w:t>
      </w:r>
      <w:r w:rsidRPr="00E16D53">
        <w:rPr>
          <w:sz w:val="22"/>
          <w:szCs w:val="22"/>
        </w:rPr>
        <w:t>l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V</w:t>
      </w:r>
      <w:r w:rsidRPr="00E16D53">
        <w:rPr>
          <w:spacing w:val="2"/>
          <w:sz w:val="22"/>
          <w:szCs w:val="22"/>
        </w:rPr>
        <w:t>ancouve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,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C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w w:val="103"/>
          <w:sz w:val="22"/>
          <w:szCs w:val="22"/>
        </w:rPr>
        <w:t xml:space="preserve">a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-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-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U</w:t>
      </w:r>
      <w:r w:rsidRPr="00E16D53">
        <w:rPr>
          <w:i/>
          <w:spacing w:val="2"/>
          <w:sz w:val="22"/>
          <w:szCs w:val="22"/>
        </w:rPr>
        <w:t>nbearab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nes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“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”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pa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t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-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ounda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o</w:t>
      </w:r>
      <w:r w:rsidRPr="00E16D53">
        <w:rPr>
          <w:i/>
          <w:w w:val="103"/>
          <w:sz w:val="22"/>
          <w:szCs w:val="22"/>
        </w:rPr>
        <w:t>f</w:t>
      </w:r>
      <w:r w:rsidRPr="00E16D53">
        <w:rPr>
          <w:i/>
          <w:spacing w:val="-1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49789C0F" w14:textId="77777777" w:rsidR="000214B9" w:rsidRPr="00E16D53" w:rsidRDefault="00C94E73">
      <w:pPr>
        <w:spacing w:line="220" w:lineRule="exact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Procedur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Terror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Tr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2"/>
          <w:sz w:val="22"/>
          <w:szCs w:val="22"/>
        </w:rPr>
        <w:t>a</w:t>
      </w:r>
      <w:r w:rsidRPr="00E16D53">
        <w:rPr>
          <w:i/>
          <w:spacing w:val="1"/>
          <w:w w:val="103"/>
          <w:sz w:val="22"/>
          <w:szCs w:val="22"/>
        </w:rPr>
        <w:t>l</w:t>
      </w:r>
      <w:r w:rsidRPr="00E16D53">
        <w:rPr>
          <w:i/>
          <w:w w:val="102"/>
          <w:sz w:val="22"/>
          <w:szCs w:val="22"/>
        </w:rPr>
        <w:t>s</w:t>
      </w:r>
    </w:p>
    <w:p w14:paraId="3307B82D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4A317030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1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nnua</w:t>
      </w:r>
      <w:r w:rsidRPr="00E16D53">
        <w:rPr>
          <w:sz w:val="22"/>
          <w:szCs w:val="22"/>
        </w:rPr>
        <w:t>l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ence</w:t>
      </w:r>
      <w:r w:rsidRPr="00E16D53">
        <w:rPr>
          <w:sz w:val="22"/>
          <w:szCs w:val="22"/>
        </w:rPr>
        <w:t>,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na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ona</w:t>
      </w:r>
      <w:r w:rsidRPr="00E16D53">
        <w:rPr>
          <w:sz w:val="22"/>
          <w:szCs w:val="22"/>
        </w:rPr>
        <w:t>l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ssoc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Pena</w:t>
      </w:r>
      <w:r w:rsidRPr="00E16D53">
        <w:rPr>
          <w:sz w:val="22"/>
          <w:szCs w:val="22"/>
        </w:rPr>
        <w:t>l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To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edo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Spa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w w:val="102"/>
          <w:sz w:val="22"/>
          <w:szCs w:val="22"/>
        </w:rPr>
        <w:t>n</w:t>
      </w:r>
    </w:p>
    <w:p w14:paraId="65A9B31B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resen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efor</w:t>
      </w:r>
      <w:r w:rsidRPr="00E16D53">
        <w:rPr>
          <w:i/>
          <w:sz w:val="22"/>
          <w:szCs w:val="22"/>
        </w:rPr>
        <w:t>m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ove</w:t>
      </w:r>
      <w:r w:rsidRPr="00E16D53">
        <w:rPr>
          <w:i/>
          <w:spacing w:val="2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ent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-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pacing w:val="1"/>
          <w:sz w:val="22"/>
          <w:szCs w:val="22"/>
        </w:rPr>
        <w:t>ri</w:t>
      </w:r>
      <w:r w:rsidRPr="00E16D53">
        <w:rPr>
          <w:i/>
          <w:spacing w:val="2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pacing w:val="1"/>
          <w:sz w:val="22"/>
          <w:szCs w:val="22"/>
        </w:rPr>
        <w:t>rocedur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-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-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pacing w:val="1"/>
          <w:sz w:val="22"/>
          <w:szCs w:val="22"/>
        </w:rPr>
        <w:t>rotectio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1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pacing w:val="1"/>
          <w:sz w:val="22"/>
          <w:szCs w:val="22"/>
        </w:rPr>
        <w:t>u</w:t>
      </w:r>
      <w:r w:rsidRPr="00E16D53">
        <w:rPr>
          <w:i/>
          <w:spacing w:val="2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a</w:t>
      </w:r>
      <w:r w:rsidRPr="00E16D53">
        <w:rPr>
          <w:i/>
          <w:sz w:val="22"/>
          <w:szCs w:val="22"/>
        </w:rPr>
        <w:t xml:space="preserve">n </w:t>
      </w:r>
      <w:r w:rsidRPr="00E16D53">
        <w:rPr>
          <w:i/>
          <w:spacing w:val="2"/>
          <w:w w:val="103"/>
          <w:sz w:val="22"/>
          <w:szCs w:val="22"/>
        </w:rPr>
        <w:t>R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1"/>
          <w:w w:val="102"/>
          <w:sz w:val="22"/>
          <w:szCs w:val="22"/>
        </w:rPr>
        <w:t>gh</w:t>
      </w:r>
      <w:r w:rsidRPr="00E16D53">
        <w:rPr>
          <w:i/>
          <w:spacing w:val="1"/>
          <w:w w:val="103"/>
          <w:sz w:val="22"/>
          <w:szCs w:val="22"/>
        </w:rPr>
        <w:t>t</w:t>
      </w:r>
      <w:r w:rsidRPr="00E16D53">
        <w:rPr>
          <w:i/>
          <w:w w:val="102"/>
          <w:sz w:val="22"/>
          <w:szCs w:val="22"/>
        </w:rPr>
        <w:t>s</w:t>
      </w:r>
      <w:r w:rsidRPr="00E16D53">
        <w:rPr>
          <w:i/>
          <w:spacing w:val="-13"/>
          <w:sz w:val="22"/>
          <w:szCs w:val="22"/>
        </w:rPr>
        <w:t xml:space="preserve"> 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w w:val="102"/>
          <w:sz w:val="22"/>
          <w:szCs w:val="22"/>
        </w:rPr>
        <w:t>n</w:t>
      </w:r>
    </w:p>
    <w:p w14:paraId="3A491290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srae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ah</w:t>
      </w:r>
      <w:r w:rsidRPr="00E16D53">
        <w:rPr>
          <w:sz w:val="22"/>
          <w:szCs w:val="22"/>
        </w:rPr>
        <w:t>u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non</w:t>
      </w:r>
      <w:r w:rsidRPr="00E16D53">
        <w:rPr>
          <w:sz w:val="22"/>
          <w:szCs w:val="22"/>
        </w:rPr>
        <w:t>)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2059EC8A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34D435E3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1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 xml:space="preserve">e 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5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5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 xml:space="preserve">n 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5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sa</w:t>
      </w:r>
      <w:r w:rsidRPr="00E16D53">
        <w:rPr>
          <w:sz w:val="22"/>
          <w:szCs w:val="22"/>
        </w:rPr>
        <w:t xml:space="preserve">y 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 xml:space="preserve">e 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5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 xml:space="preserve">s 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0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53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2"/>
          <w:w w:val="103"/>
          <w:sz w:val="22"/>
          <w:szCs w:val="22"/>
        </w:rPr>
        <w:t>cc</w:t>
      </w:r>
      <w:r w:rsidRPr="00E16D53">
        <w:rPr>
          <w:spacing w:val="2"/>
          <w:w w:val="102"/>
          <w:sz w:val="22"/>
          <w:szCs w:val="22"/>
        </w:rPr>
        <w:t>us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d</w:t>
      </w:r>
      <w:r w:rsidRPr="00E16D53">
        <w:rPr>
          <w:w w:val="102"/>
          <w:sz w:val="22"/>
          <w:szCs w:val="22"/>
        </w:rPr>
        <w:t>,</w:t>
      </w:r>
      <w:r w:rsidRPr="00E16D53">
        <w:rPr>
          <w:sz w:val="22"/>
          <w:szCs w:val="22"/>
        </w:rPr>
        <w:t xml:space="preserve"> 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H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b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w</w:t>
      </w:r>
    </w:p>
    <w:p w14:paraId="4C241171" w14:textId="77777777" w:rsidR="000214B9" w:rsidRPr="00E16D53" w:rsidRDefault="00C94E73">
      <w:pPr>
        <w:spacing w:before="8"/>
        <w:ind w:left="154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J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us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m</w:t>
      </w:r>
    </w:p>
    <w:p w14:paraId="1EBDFCEF" w14:textId="77777777" w:rsidR="000214B9" w:rsidRPr="00E16D53" w:rsidRDefault="00C94E73">
      <w:pPr>
        <w:spacing w:before="13"/>
        <w:ind w:left="154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earsa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E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1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7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O</w:t>
      </w:r>
      <w:r w:rsidRPr="00E16D53">
        <w:rPr>
          <w:i/>
          <w:spacing w:val="2"/>
          <w:sz w:val="22"/>
          <w:szCs w:val="22"/>
        </w:rPr>
        <w:t>ugh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3"/>
          <w:sz w:val="22"/>
          <w:szCs w:val="22"/>
        </w:rPr>
        <w:t>e</w:t>
      </w:r>
      <w:r w:rsidRPr="00E16D53">
        <w:rPr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799D3157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1E7AD29D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199</w:t>
      </w:r>
      <w:r w:rsidRPr="00E16D53">
        <w:rPr>
          <w:sz w:val="22"/>
          <w:szCs w:val="22"/>
        </w:rPr>
        <w:t xml:space="preserve">0                 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ng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uss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n</w:t>
      </w:r>
      <w:r w:rsidRPr="00E16D53">
        <w:rPr>
          <w:spacing w:val="3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on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enc</w:t>
      </w:r>
      <w:r w:rsidRPr="00E16D53">
        <w:rPr>
          <w:sz w:val="22"/>
          <w:szCs w:val="22"/>
        </w:rPr>
        <w:t>e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ll</w:t>
      </w:r>
      <w:r w:rsidRPr="00E16D53">
        <w:rPr>
          <w:spacing w:val="2"/>
          <w:sz w:val="22"/>
          <w:szCs w:val="22"/>
        </w:rPr>
        <w:t>eg</w:t>
      </w:r>
      <w:r w:rsidRPr="00E16D53">
        <w:rPr>
          <w:sz w:val="22"/>
          <w:szCs w:val="22"/>
        </w:rPr>
        <w:t>e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Londo</w:t>
      </w:r>
      <w:r w:rsidRPr="00E16D53">
        <w:rPr>
          <w:w w:val="102"/>
          <w:sz w:val="22"/>
          <w:szCs w:val="22"/>
        </w:rPr>
        <w:t>n</w:t>
      </w:r>
    </w:p>
    <w:p w14:paraId="68EE9C30" w14:textId="77777777" w:rsidR="000214B9" w:rsidRPr="00E16D53" w:rsidRDefault="00C94E73">
      <w:pPr>
        <w:spacing w:before="13"/>
        <w:ind w:left="1545"/>
        <w:rPr>
          <w:sz w:val="22"/>
          <w:szCs w:val="22"/>
        </w:rPr>
        <w:sectPr w:rsidR="000214B9" w:rsidRPr="00E16D53">
          <w:pgSz w:w="12240" w:h="15840"/>
          <w:pgMar w:top="1380" w:right="1320" w:bottom="280" w:left="1340" w:header="0" w:footer="1481" w:gutter="0"/>
          <w:cols w:space="720"/>
        </w:sect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D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ence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Burde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se</w:t>
      </w:r>
      <w:r w:rsidRPr="00E16D53">
        <w:rPr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rt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)</w:t>
      </w:r>
    </w:p>
    <w:p w14:paraId="24EABE66" w14:textId="77777777" w:rsidR="000214B9" w:rsidRPr="00E16D53" w:rsidRDefault="000214B9">
      <w:pPr>
        <w:spacing w:before="7" w:line="180" w:lineRule="exact"/>
        <w:rPr>
          <w:sz w:val="18"/>
          <w:szCs w:val="18"/>
        </w:rPr>
      </w:pPr>
    </w:p>
    <w:p w14:paraId="5C97042D" w14:textId="77777777" w:rsidR="000214B9" w:rsidRPr="00E16D53" w:rsidRDefault="00C94E73">
      <w:pPr>
        <w:spacing w:before="37" w:line="220" w:lineRule="exact"/>
        <w:ind w:left="4089" w:right="4084"/>
        <w:jc w:val="center"/>
        <w:rPr>
          <w:sz w:val="22"/>
          <w:szCs w:val="22"/>
        </w:rPr>
      </w:pPr>
      <w:r w:rsidRPr="00E16D53">
        <w:rPr>
          <w:b/>
          <w:spacing w:val="2"/>
          <w:position w:val="-1"/>
          <w:sz w:val="22"/>
          <w:szCs w:val="22"/>
          <w:u w:color="000000"/>
        </w:rPr>
        <w:t>P</w:t>
      </w:r>
      <w:r w:rsidRPr="00E16D53">
        <w:rPr>
          <w:b/>
          <w:spacing w:val="3"/>
          <w:position w:val="-1"/>
          <w:sz w:val="22"/>
          <w:szCs w:val="22"/>
          <w:u w:color="000000"/>
        </w:rPr>
        <w:t>EE</w:t>
      </w:r>
      <w:r w:rsidRPr="00E16D53">
        <w:rPr>
          <w:b/>
          <w:position w:val="-1"/>
          <w:sz w:val="22"/>
          <w:szCs w:val="22"/>
          <w:u w:color="000000"/>
        </w:rPr>
        <w:t>R</w:t>
      </w:r>
      <w:r w:rsidRPr="00E16D53">
        <w:rPr>
          <w:b/>
          <w:spacing w:val="21"/>
          <w:position w:val="-1"/>
          <w:sz w:val="22"/>
          <w:szCs w:val="22"/>
          <w:u w:color="000000"/>
        </w:rPr>
        <w:t xml:space="preserve"> </w:t>
      </w:r>
      <w:r w:rsidRPr="00E16D53">
        <w:rPr>
          <w:b/>
          <w:spacing w:val="3"/>
          <w:position w:val="-1"/>
          <w:sz w:val="22"/>
          <w:szCs w:val="22"/>
          <w:u w:color="000000"/>
        </w:rPr>
        <w:t>R</w:t>
      </w:r>
      <w:r w:rsidRPr="00E16D53">
        <w:rPr>
          <w:b/>
          <w:spacing w:val="3"/>
          <w:w w:val="103"/>
          <w:position w:val="-1"/>
          <w:sz w:val="22"/>
          <w:szCs w:val="22"/>
          <w:u w:color="000000"/>
        </w:rPr>
        <w:t>E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V</w:t>
      </w:r>
      <w:r w:rsidRPr="00E16D53">
        <w:rPr>
          <w:b/>
          <w:spacing w:val="2"/>
          <w:w w:val="102"/>
          <w:position w:val="-1"/>
          <w:sz w:val="22"/>
          <w:szCs w:val="22"/>
          <w:u w:color="000000"/>
        </w:rPr>
        <w:t>I</w:t>
      </w:r>
      <w:r w:rsidRPr="00E16D53">
        <w:rPr>
          <w:b/>
          <w:spacing w:val="3"/>
          <w:w w:val="103"/>
          <w:position w:val="-1"/>
          <w:sz w:val="22"/>
          <w:szCs w:val="22"/>
          <w:u w:color="000000"/>
        </w:rPr>
        <w:t>E</w:t>
      </w:r>
      <w:r w:rsidRPr="00E16D53">
        <w:rPr>
          <w:b/>
          <w:w w:val="102"/>
          <w:position w:val="-1"/>
          <w:sz w:val="22"/>
          <w:szCs w:val="22"/>
          <w:u w:color="000000"/>
        </w:rPr>
        <w:t>W</w:t>
      </w:r>
    </w:p>
    <w:p w14:paraId="28882A3C" w14:textId="77777777" w:rsidR="000214B9" w:rsidRPr="00E16D53" w:rsidRDefault="000214B9">
      <w:pPr>
        <w:spacing w:before="5" w:line="120" w:lineRule="exact"/>
        <w:rPr>
          <w:sz w:val="12"/>
          <w:szCs w:val="12"/>
        </w:rPr>
      </w:pPr>
    </w:p>
    <w:p w14:paraId="0AC90B41" w14:textId="77777777" w:rsidR="000214B9" w:rsidRPr="00E16D53" w:rsidRDefault="000214B9">
      <w:pPr>
        <w:spacing w:line="200" w:lineRule="exact"/>
      </w:pPr>
    </w:p>
    <w:p w14:paraId="5DC16CB7" w14:textId="77777777" w:rsidR="000214B9" w:rsidRPr="00E16D53" w:rsidRDefault="000214B9">
      <w:pPr>
        <w:spacing w:line="200" w:lineRule="exact"/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5"/>
        <w:gridCol w:w="1391"/>
        <w:gridCol w:w="451"/>
        <w:gridCol w:w="3192"/>
        <w:gridCol w:w="1157"/>
        <w:gridCol w:w="430"/>
        <w:gridCol w:w="653"/>
        <w:gridCol w:w="327"/>
        <w:gridCol w:w="625"/>
      </w:tblGrid>
      <w:tr w:rsidR="000214B9" w:rsidRPr="00E16D53" w14:paraId="0B7436F3" w14:textId="77777777">
        <w:trPr>
          <w:trHeight w:hRule="exact" w:val="514"/>
        </w:trPr>
        <w:tc>
          <w:tcPr>
            <w:tcW w:w="31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499D8" w14:textId="77777777" w:rsidR="000214B9" w:rsidRPr="00E16D53" w:rsidRDefault="00C94E73">
            <w:pPr>
              <w:spacing w:before="4"/>
              <w:ind w:left="105"/>
              <w:rPr>
                <w:sz w:val="22"/>
                <w:szCs w:val="22"/>
              </w:rPr>
            </w:pPr>
            <w:r w:rsidRPr="00E16D53">
              <w:rPr>
                <w:spacing w:val="3"/>
                <w:sz w:val="22"/>
                <w:szCs w:val="22"/>
              </w:rPr>
              <w:t>H</w:t>
            </w:r>
            <w:r w:rsidRPr="00E16D53">
              <w:rPr>
                <w:spacing w:val="2"/>
                <w:sz w:val="22"/>
                <w:szCs w:val="22"/>
              </w:rPr>
              <w:t>a</w:t>
            </w:r>
            <w:r w:rsidRPr="00E16D53">
              <w:rPr>
                <w:spacing w:val="1"/>
                <w:sz w:val="22"/>
                <w:szCs w:val="22"/>
              </w:rPr>
              <w:t>r</w:t>
            </w:r>
            <w:r w:rsidRPr="00E16D53">
              <w:rPr>
                <w:spacing w:val="2"/>
                <w:sz w:val="22"/>
                <w:szCs w:val="22"/>
              </w:rPr>
              <w:t>va</w:t>
            </w:r>
            <w:r w:rsidRPr="00E16D53">
              <w:rPr>
                <w:spacing w:val="1"/>
                <w:sz w:val="22"/>
                <w:szCs w:val="22"/>
              </w:rPr>
              <w:t>r</w:t>
            </w:r>
            <w:r w:rsidRPr="00E16D53">
              <w:rPr>
                <w:sz w:val="22"/>
                <w:szCs w:val="22"/>
              </w:rPr>
              <w:t>d</w:t>
            </w:r>
            <w:r w:rsidRPr="00E16D53">
              <w:rPr>
                <w:spacing w:val="17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sz w:val="22"/>
                <w:szCs w:val="22"/>
              </w:rPr>
              <w:t>L</w:t>
            </w:r>
            <w:r w:rsidRPr="00E16D53">
              <w:rPr>
                <w:spacing w:val="2"/>
                <w:sz w:val="22"/>
                <w:szCs w:val="22"/>
              </w:rPr>
              <w:t>a</w:t>
            </w:r>
            <w:r w:rsidRPr="00E16D53">
              <w:rPr>
                <w:sz w:val="22"/>
                <w:szCs w:val="22"/>
              </w:rPr>
              <w:t>w</w:t>
            </w:r>
            <w:r w:rsidRPr="00E16D53">
              <w:rPr>
                <w:spacing w:val="12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w w:val="103"/>
                <w:sz w:val="22"/>
                <w:szCs w:val="22"/>
              </w:rPr>
              <w:t>R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2"/>
                <w:w w:val="102"/>
                <w:sz w:val="22"/>
                <w:szCs w:val="22"/>
              </w:rPr>
              <w:t>v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w w:val="102"/>
                <w:sz w:val="22"/>
                <w:szCs w:val="22"/>
              </w:rPr>
              <w:t>w</w:t>
            </w:r>
          </w:p>
        </w:tc>
        <w:tc>
          <w:tcPr>
            <w:tcW w:w="3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3EECDA" w14:textId="77777777" w:rsidR="000214B9" w:rsidRPr="00E16D53" w:rsidRDefault="00C94E73">
            <w:pPr>
              <w:spacing w:before="4"/>
              <w:ind w:left="100"/>
              <w:rPr>
                <w:sz w:val="22"/>
                <w:szCs w:val="22"/>
              </w:rPr>
            </w:pPr>
            <w:r w:rsidRPr="00E16D53">
              <w:rPr>
                <w:spacing w:val="2"/>
                <w:sz w:val="22"/>
                <w:szCs w:val="22"/>
              </w:rPr>
              <w:t>Jou</w:t>
            </w:r>
            <w:r w:rsidRPr="00E16D53">
              <w:rPr>
                <w:spacing w:val="1"/>
                <w:sz w:val="22"/>
                <w:szCs w:val="22"/>
              </w:rPr>
              <w:t>r</w:t>
            </w:r>
            <w:r w:rsidRPr="00E16D53">
              <w:rPr>
                <w:spacing w:val="2"/>
                <w:sz w:val="22"/>
                <w:szCs w:val="22"/>
              </w:rPr>
              <w:t>na</w:t>
            </w:r>
            <w:r w:rsidRPr="00E16D53">
              <w:rPr>
                <w:sz w:val="22"/>
                <w:szCs w:val="22"/>
              </w:rPr>
              <w:t>l</w:t>
            </w:r>
            <w:r w:rsidRPr="00E16D53">
              <w:rPr>
                <w:spacing w:val="16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sz w:val="22"/>
                <w:szCs w:val="22"/>
              </w:rPr>
              <w:t>o</w:t>
            </w:r>
            <w:r w:rsidRPr="00E16D53">
              <w:rPr>
                <w:sz w:val="22"/>
                <w:szCs w:val="22"/>
              </w:rPr>
              <w:t>f</w:t>
            </w:r>
            <w:r w:rsidRPr="00E16D53">
              <w:rPr>
                <w:spacing w:val="5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sz w:val="22"/>
                <w:szCs w:val="22"/>
              </w:rPr>
              <w:t>Lega</w:t>
            </w:r>
            <w:r w:rsidRPr="00E16D53">
              <w:rPr>
                <w:sz w:val="22"/>
                <w:szCs w:val="22"/>
              </w:rPr>
              <w:t>l</w:t>
            </w:r>
            <w:r w:rsidRPr="00E16D53">
              <w:rPr>
                <w:spacing w:val="14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w w:val="102"/>
                <w:sz w:val="22"/>
                <w:szCs w:val="22"/>
              </w:rPr>
              <w:t>S</w:t>
            </w:r>
            <w:r w:rsidRPr="00E16D53">
              <w:rPr>
                <w:spacing w:val="1"/>
                <w:w w:val="103"/>
                <w:sz w:val="22"/>
                <w:szCs w:val="22"/>
              </w:rPr>
              <w:t>t</w:t>
            </w:r>
            <w:r w:rsidRPr="00E16D53">
              <w:rPr>
                <w:spacing w:val="2"/>
                <w:w w:val="102"/>
                <w:sz w:val="22"/>
                <w:szCs w:val="22"/>
              </w:rPr>
              <w:t>ud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w w:val="102"/>
                <w:sz w:val="22"/>
                <w:szCs w:val="22"/>
              </w:rPr>
              <w:t>s</w:t>
            </w:r>
          </w:p>
        </w:tc>
        <w:tc>
          <w:tcPr>
            <w:tcW w:w="319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14AED" w14:textId="77777777" w:rsidR="000214B9" w:rsidRPr="00E16D53" w:rsidRDefault="00C94E73">
            <w:pPr>
              <w:spacing w:before="4"/>
              <w:ind w:left="100"/>
              <w:rPr>
                <w:sz w:val="22"/>
                <w:szCs w:val="22"/>
              </w:rPr>
            </w:pPr>
            <w:r w:rsidRPr="00E16D53">
              <w:rPr>
                <w:spacing w:val="1"/>
                <w:sz w:val="22"/>
                <w:szCs w:val="22"/>
              </w:rPr>
              <w:t>I</w:t>
            </w:r>
            <w:r w:rsidRPr="00E16D53">
              <w:rPr>
                <w:spacing w:val="2"/>
                <w:sz w:val="22"/>
                <w:szCs w:val="22"/>
              </w:rPr>
              <w:t>s</w:t>
            </w:r>
            <w:r w:rsidRPr="00E16D53">
              <w:rPr>
                <w:spacing w:val="1"/>
                <w:sz w:val="22"/>
                <w:szCs w:val="22"/>
              </w:rPr>
              <w:t>r</w:t>
            </w:r>
            <w:r w:rsidRPr="00E16D53">
              <w:rPr>
                <w:spacing w:val="2"/>
                <w:sz w:val="22"/>
                <w:szCs w:val="22"/>
              </w:rPr>
              <w:t>a</w:t>
            </w:r>
            <w:r w:rsidRPr="00E16D53">
              <w:rPr>
                <w:spacing w:val="2"/>
                <w:sz w:val="22"/>
                <w:szCs w:val="22"/>
              </w:rPr>
              <w:t>e</w:t>
            </w:r>
            <w:r w:rsidRPr="00E16D53">
              <w:rPr>
                <w:sz w:val="22"/>
                <w:szCs w:val="22"/>
              </w:rPr>
              <w:t>l</w:t>
            </w:r>
            <w:r w:rsidRPr="00E16D53">
              <w:rPr>
                <w:spacing w:val="12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sz w:val="22"/>
                <w:szCs w:val="22"/>
              </w:rPr>
              <w:t>La</w:t>
            </w:r>
            <w:r w:rsidRPr="00E16D53">
              <w:rPr>
                <w:sz w:val="22"/>
                <w:szCs w:val="22"/>
              </w:rPr>
              <w:t>w</w:t>
            </w:r>
            <w:r w:rsidRPr="00E16D53">
              <w:rPr>
                <w:spacing w:val="12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w w:val="103"/>
                <w:sz w:val="22"/>
                <w:szCs w:val="22"/>
              </w:rPr>
              <w:t>R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2"/>
                <w:w w:val="102"/>
                <w:sz w:val="22"/>
                <w:szCs w:val="22"/>
              </w:rPr>
              <w:t>v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w w:val="102"/>
                <w:sz w:val="22"/>
                <w:szCs w:val="22"/>
              </w:rPr>
              <w:t>w</w:t>
            </w:r>
          </w:p>
        </w:tc>
      </w:tr>
      <w:tr w:rsidR="000214B9" w:rsidRPr="00E16D53" w14:paraId="04163427" w14:textId="77777777">
        <w:trPr>
          <w:trHeight w:hRule="exact" w:val="262"/>
        </w:trPr>
        <w:tc>
          <w:tcPr>
            <w:tcW w:w="1355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046CBB62" w14:textId="77777777" w:rsidR="000214B9" w:rsidRPr="00E16D53" w:rsidRDefault="00C94E73">
            <w:pPr>
              <w:spacing w:before="4"/>
              <w:ind w:left="105"/>
              <w:rPr>
                <w:sz w:val="22"/>
                <w:szCs w:val="22"/>
              </w:rPr>
            </w:pPr>
            <w:r w:rsidRPr="00E16D53">
              <w:rPr>
                <w:spacing w:val="1"/>
                <w:w w:val="102"/>
                <w:sz w:val="22"/>
                <w:szCs w:val="22"/>
              </w:rPr>
              <w:t>I</w:t>
            </w:r>
            <w:r w:rsidRPr="00E16D53">
              <w:rPr>
                <w:spacing w:val="2"/>
                <w:w w:val="102"/>
                <w:sz w:val="22"/>
                <w:szCs w:val="22"/>
              </w:rPr>
              <w:t>n</w:t>
            </w:r>
            <w:r w:rsidRPr="00E16D53">
              <w:rPr>
                <w:spacing w:val="1"/>
                <w:w w:val="103"/>
                <w:sz w:val="22"/>
                <w:szCs w:val="22"/>
              </w:rPr>
              <w:t>t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1"/>
                <w:w w:val="102"/>
                <w:sz w:val="22"/>
                <w:szCs w:val="22"/>
              </w:rPr>
              <w:t>r</w:t>
            </w:r>
            <w:r w:rsidRPr="00E16D53">
              <w:rPr>
                <w:spacing w:val="2"/>
                <w:w w:val="102"/>
                <w:sz w:val="22"/>
                <w:szCs w:val="22"/>
              </w:rPr>
              <w:t>n</w:t>
            </w:r>
            <w:r w:rsidRPr="00E16D53">
              <w:rPr>
                <w:spacing w:val="2"/>
                <w:w w:val="103"/>
                <w:sz w:val="22"/>
                <w:szCs w:val="22"/>
              </w:rPr>
              <w:t>a</w:t>
            </w:r>
            <w:r w:rsidRPr="00E16D53">
              <w:rPr>
                <w:spacing w:val="1"/>
                <w:w w:val="103"/>
                <w:sz w:val="22"/>
                <w:szCs w:val="22"/>
              </w:rPr>
              <w:t>ti</w:t>
            </w:r>
            <w:r w:rsidRPr="00E16D53">
              <w:rPr>
                <w:spacing w:val="2"/>
                <w:w w:val="102"/>
                <w:sz w:val="22"/>
                <w:szCs w:val="22"/>
              </w:rPr>
              <w:t>on</w:t>
            </w:r>
            <w:r w:rsidRPr="00E16D53">
              <w:rPr>
                <w:spacing w:val="2"/>
                <w:w w:val="103"/>
                <w:sz w:val="22"/>
                <w:szCs w:val="22"/>
              </w:rPr>
              <w:t>a</w:t>
            </w:r>
            <w:r w:rsidRPr="00E16D53">
              <w:rPr>
                <w:w w:val="103"/>
                <w:sz w:val="22"/>
                <w:szCs w:val="22"/>
              </w:rPr>
              <w:t>l</w:t>
            </w:r>
          </w:p>
        </w:tc>
        <w:tc>
          <w:tcPr>
            <w:tcW w:w="139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A5D4D6E" w14:textId="77777777" w:rsidR="000214B9" w:rsidRPr="00E16D53" w:rsidRDefault="00C94E73">
            <w:pPr>
              <w:spacing w:before="4"/>
              <w:ind w:left="121"/>
              <w:rPr>
                <w:sz w:val="22"/>
                <w:szCs w:val="22"/>
              </w:rPr>
            </w:pPr>
            <w:r w:rsidRPr="00E16D53">
              <w:rPr>
                <w:spacing w:val="3"/>
                <w:w w:val="103"/>
                <w:sz w:val="22"/>
                <w:szCs w:val="22"/>
              </w:rPr>
              <w:t>C</w:t>
            </w:r>
            <w:r w:rsidRPr="00E16D53">
              <w:rPr>
                <w:spacing w:val="2"/>
                <w:w w:val="102"/>
                <w:sz w:val="22"/>
                <w:szCs w:val="22"/>
              </w:rPr>
              <w:t>o</w:t>
            </w:r>
            <w:r w:rsidRPr="00E16D53">
              <w:rPr>
                <w:spacing w:val="3"/>
                <w:w w:val="102"/>
                <w:sz w:val="22"/>
                <w:szCs w:val="22"/>
              </w:rPr>
              <w:t>mm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2"/>
                <w:w w:val="102"/>
                <w:sz w:val="22"/>
                <w:szCs w:val="22"/>
              </w:rPr>
              <w:t>n</w:t>
            </w:r>
            <w:r w:rsidRPr="00E16D53">
              <w:rPr>
                <w:spacing w:val="1"/>
                <w:w w:val="103"/>
                <w:sz w:val="22"/>
                <w:szCs w:val="22"/>
              </w:rPr>
              <w:t>t</w:t>
            </w:r>
            <w:r w:rsidRPr="00E16D53">
              <w:rPr>
                <w:spacing w:val="2"/>
                <w:w w:val="103"/>
                <w:sz w:val="22"/>
                <w:szCs w:val="22"/>
              </w:rPr>
              <w:t>a</w:t>
            </w:r>
            <w:r w:rsidRPr="00E16D53">
              <w:rPr>
                <w:spacing w:val="1"/>
                <w:w w:val="102"/>
                <w:sz w:val="22"/>
                <w:szCs w:val="22"/>
              </w:rPr>
              <w:t>ry</w:t>
            </w:r>
          </w:p>
        </w:tc>
        <w:tc>
          <w:tcPr>
            <w:tcW w:w="451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487062F5" w14:textId="77777777" w:rsidR="000214B9" w:rsidRPr="00E16D53" w:rsidRDefault="00C94E73">
            <w:pPr>
              <w:spacing w:before="4"/>
              <w:ind w:left="121"/>
              <w:rPr>
                <w:sz w:val="22"/>
                <w:szCs w:val="22"/>
              </w:rPr>
            </w:pPr>
            <w:r w:rsidRPr="00E16D53">
              <w:rPr>
                <w:spacing w:val="2"/>
                <w:w w:val="102"/>
                <w:sz w:val="22"/>
                <w:szCs w:val="22"/>
              </w:rPr>
              <w:t>o</w:t>
            </w:r>
            <w:r w:rsidRPr="00E16D53">
              <w:rPr>
                <w:w w:val="102"/>
                <w:sz w:val="22"/>
                <w:szCs w:val="22"/>
              </w:rPr>
              <w:t>n</w:t>
            </w:r>
          </w:p>
        </w:tc>
        <w:tc>
          <w:tcPr>
            <w:tcW w:w="31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911D5C" w14:textId="77777777" w:rsidR="000214B9" w:rsidRPr="00E16D53" w:rsidRDefault="00C94E73">
            <w:pPr>
              <w:spacing w:before="4"/>
              <w:ind w:left="100"/>
              <w:rPr>
                <w:sz w:val="22"/>
                <w:szCs w:val="22"/>
              </w:rPr>
            </w:pPr>
            <w:r w:rsidRPr="00E16D53">
              <w:rPr>
                <w:spacing w:val="2"/>
                <w:sz w:val="22"/>
                <w:szCs w:val="22"/>
              </w:rPr>
              <w:t>Jou</w:t>
            </w:r>
            <w:r w:rsidRPr="00E16D53">
              <w:rPr>
                <w:spacing w:val="1"/>
                <w:sz w:val="22"/>
                <w:szCs w:val="22"/>
              </w:rPr>
              <w:t>r</w:t>
            </w:r>
            <w:r w:rsidRPr="00E16D53">
              <w:rPr>
                <w:spacing w:val="2"/>
                <w:sz w:val="22"/>
                <w:szCs w:val="22"/>
              </w:rPr>
              <w:t>na</w:t>
            </w:r>
            <w:r w:rsidRPr="00E16D53">
              <w:rPr>
                <w:sz w:val="22"/>
                <w:szCs w:val="22"/>
              </w:rPr>
              <w:t>l</w:t>
            </w:r>
            <w:r w:rsidRPr="00E16D53">
              <w:rPr>
                <w:spacing w:val="16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sz w:val="22"/>
                <w:szCs w:val="22"/>
              </w:rPr>
              <w:t>o</w:t>
            </w:r>
            <w:r w:rsidRPr="00E16D53">
              <w:rPr>
                <w:sz w:val="22"/>
                <w:szCs w:val="22"/>
              </w:rPr>
              <w:t>f</w:t>
            </w:r>
            <w:r w:rsidRPr="00E16D53">
              <w:rPr>
                <w:spacing w:val="5"/>
                <w:sz w:val="22"/>
                <w:szCs w:val="22"/>
              </w:rPr>
              <w:t xml:space="preserve"> </w:t>
            </w:r>
            <w:r w:rsidRPr="00E16D53">
              <w:rPr>
                <w:spacing w:val="4"/>
                <w:sz w:val="22"/>
                <w:szCs w:val="22"/>
              </w:rPr>
              <w:t>M</w:t>
            </w:r>
            <w:r w:rsidRPr="00E16D53">
              <w:rPr>
                <w:spacing w:val="2"/>
                <w:sz w:val="22"/>
                <w:szCs w:val="22"/>
              </w:rPr>
              <w:t>o</w:t>
            </w:r>
            <w:r w:rsidRPr="00E16D53">
              <w:rPr>
                <w:spacing w:val="1"/>
                <w:sz w:val="22"/>
                <w:szCs w:val="22"/>
              </w:rPr>
              <w:t>r</w:t>
            </w:r>
            <w:r w:rsidRPr="00E16D53">
              <w:rPr>
                <w:spacing w:val="2"/>
                <w:sz w:val="22"/>
                <w:szCs w:val="22"/>
              </w:rPr>
              <w:t>a</w:t>
            </w:r>
            <w:r w:rsidRPr="00E16D53">
              <w:rPr>
                <w:sz w:val="22"/>
                <w:szCs w:val="22"/>
              </w:rPr>
              <w:t>l</w:t>
            </w:r>
            <w:r w:rsidRPr="00E16D53">
              <w:rPr>
                <w:spacing w:val="13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w w:val="102"/>
                <w:sz w:val="22"/>
                <w:szCs w:val="22"/>
              </w:rPr>
              <w:t>Ph</w:t>
            </w:r>
            <w:r w:rsidRPr="00E16D53">
              <w:rPr>
                <w:spacing w:val="1"/>
                <w:w w:val="103"/>
                <w:sz w:val="22"/>
                <w:szCs w:val="22"/>
              </w:rPr>
              <w:t>il</w:t>
            </w:r>
            <w:r w:rsidRPr="00E16D53">
              <w:rPr>
                <w:spacing w:val="2"/>
                <w:w w:val="102"/>
                <w:sz w:val="22"/>
                <w:szCs w:val="22"/>
              </w:rPr>
              <w:t>osoph</w:t>
            </w:r>
            <w:r w:rsidRPr="00E16D53">
              <w:rPr>
                <w:w w:val="102"/>
                <w:sz w:val="22"/>
                <w:szCs w:val="22"/>
              </w:rPr>
              <w:t>y</w:t>
            </w:r>
          </w:p>
        </w:tc>
        <w:tc>
          <w:tcPr>
            <w:tcW w:w="3192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20096B" w14:textId="77777777" w:rsidR="000214B9" w:rsidRPr="00E16D53" w:rsidRDefault="00C94E73">
            <w:pPr>
              <w:spacing w:before="4"/>
              <w:ind w:left="100"/>
              <w:rPr>
                <w:sz w:val="22"/>
                <w:szCs w:val="22"/>
              </w:rPr>
            </w:pPr>
            <w:r w:rsidRPr="00E16D53">
              <w:rPr>
                <w:spacing w:val="3"/>
                <w:sz w:val="22"/>
                <w:szCs w:val="22"/>
              </w:rPr>
              <w:t>N</w:t>
            </w:r>
            <w:r w:rsidRPr="00E16D53">
              <w:rPr>
                <w:spacing w:val="2"/>
                <w:sz w:val="22"/>
                <w:szCs w:val="22"/>
              </w:rPr>
              <w:t>e</w:t>
            </w:r>
            <w:r w:rsidRPr="00E16D53">
              <w:rPr>
                <w:sz w:val="22"/>
                <w:szCs w:val="22"/>
              </w:rPr>
              <w:t>w</w:t>
            </w:r>
            <w:r w:rsidRPr="00E16D53">
              <w:rPr>
                <w:spacing w:val="11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sz w:val="22"/>
                <w:szCs w:val="22"/>
              </w:rPr>
              <w:t>C</w:t>
            </w:r>
            <w:r w:rsidRPr="00E16D53">
              <w:rPr>
                <w:spacing w:val="1"/>
                <w:sz w:val="22"/>
                <w:szCs w:val="22"/>
              </w:rPr>
              <w:t>ri</w:t>
            </w:r>
            <w:r w:rsidRPr="00E16D53">
              <w:rPr>
                <w:spacing w:val="3"/>
                <w:sz w:val="22"/>
                <w:szCs w:val="22"/>
              </w:rPr>
              <w:t>m</w:t>
            </w:r>
            <w:r w:rsidRPr="00E16D53">
              <w:rPr>
                <w:spacing w:val="1"/>
                <w:sz w:val="22"/>
                <w:szCs w:val="22"/>
              </w:rPr>
              <w:t>i</w:t>
            </w:r>
            <w:r w:rsidRPr="00E16D53">
              <w:rPr>
                <w:spacing w:val="2"/>
                <w:sz w:val="22"/>
                <w:szCs w:val="22"/>
              </w:rPr>
              <w:t>na</w:t>
            </w:r>
            <w:r w:rsidRPr="00E16D53">
              <w:rPr>
                <w:sz w:val="22"/>
                <w:szCs w:val="22"/>
              </w:rPr>
              <w:t>l</w:t>
            </w:r>
            <w:r w:rsidRPr="00E16D53">
              <w:rPr>
                <w:spacing w:val="21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sz w:val="22"/>
                <w:szCs w:val="22"/>
              </w:rPr>
              <w:t>L</w:t>
            </w:r>
            <w:r w:rsidRPr="00E16D53">
              <w:rPr>
                <w:spacing w:val="2"/>
                <w:sz w:val="22"/>
                <w:szCs w:val="22"/>
              </w:rPr>
              <w:t>a</w:t>
            </w:r>
            <w:r w:rsidRPr="00E16D53">
              <w:rPr>
                <w:sz w:val="22"/>
                <w:szCs w:val="22"/>
              </w:rPr>
              <w:t>w</w:t>
            </w:r>
            <w:r w:rsidRPr="00E16D53">
              <w:rPr>
                <w:spacing w:val="12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w w:val="103"/>
                <w:sz w:val="22"/>
                <w:szCs w:val="22"/>
              </w:rPr>
              <w:t>R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2"/>
                <w:w w:val="102"/>
                <w:sz w:val="22"/>
                <w:szCs w:val="22"/>
              </w:rPr>
              <w:t>v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w w:val="102"/>
                <w:sz w:val="22"/>
                <w:szCs w:val="22"/>
              </w:rPr>
              <w:t>w</w:t>
            </w:r>
          </w:p>
        </w:tc>
      </w:tr>
      <w:tr w:rsidR="000214B9" w:rsidRPr="00E16D53" w14:paraId="0B4362AA" w14:textId="77777777">
        <w:trPr>
          <w:trHeight w:hRule="exact" w:val="256"/>
        </w:trPr>
        <w:tc>
          <w:tcPr>
            <w:tcW w:w="1355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62DB6D52" w14:textId="77777777" w:rsidR="000214B9" w:rsidRPr="00E16D53" w:rsidRDefault="00C94E73">
            <w:pPr>
              <w:spacing w:line="220" w:lineRule="exact"/>
              <w:ind w:left="105"/>
              <w:rPr>
                <w:sz w:val="22"/>
                <w:szCs w:val="22"/>
              </w:rPr>
            </w:pPr>
            <w:r w:rsidRPr="00E16D53">
              <w:rPr>
                <w:spacing w:val="2"/>
                <w:w w:val="102"/>
                <w:sz w:val="22"/>
                <w:szCs w:val="22"/>
              </w:rPr>
              <w:t>Ev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2"/>
                <w:w w:val="102"/>
                <w:sz w:val="22"/>
                <w:szCs w:val="22"/>
              </w:rPr>
              <w:t>d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2"/>
                <w:w w:val="102"/>
                <w:sz w:val="22"/>
                <w:szCs w:val="22"/>
              </w:rPr>
              <w:t>n</w:t>
            </w:r>
            <w:r w:rsidRPr="00E16D53">
              <w:rPr>
                <w:spacing w:val="2"/>
                <w:w w:val="103"/>
                <w:sz w:val="22"/>
                <w:szCs w:val="22"/>
              </w:rPr>
              <w:t>c</w:t>
            </w:r>
            <w:r w:rsidRPr="00E16D53">
              <w:rPr>
                <w:w w:val="103"/>
                <w:sz w:val="22"/>
                <w:szCs w:val="22"/>
              </w:rPr>
              <w:t>e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6FDC2A0" w14:textId="77777777" w:rsidR="000214B9" w:rsidRPr="00E16D53" w:rsidRDefault="000214B9"/>
        </w:tc>
        <w:tc>
          <w:tcPr>
            <w:tcW w:w="45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202033D1" w14:textId="77777777" w:rsidR="000214B9" w:rsidRPr="00E16D53" w:rsidRDefault="000214B9"/>
        </w:tc>
        <w:tc>
          <w:tcPr>
            <w:tcW w:w="31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709B8A" w14:textId="77777777" w:rsidR="000214B9" w:rsidRPr="00E16D53" w:rsidRDefault="000214B9"/>
        </w:tc>
        <w:tc>
          <w:tcPr>
            <w:tcW w:w="3192" w:type="dxa"/>
            <w:gridSpan w:val="5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BC2F8" w14:textId="77777777" w:rsidR="000214B9" w:rsidRPr="00E16D53" w:rsidRDefault="000214B9"/>
        </w:tc>
      </w:tr>
      <w:tr w:rsidR="000214B9" w:rsidRPr="00E16D53" w14:paraId="1E8C6301" w14:textId="77777777">
        <w:trPr>
          <w:trHeight w:hRule="exact" w:val="262"/>
        </w:trPr>
        <w:tc>
          <w:tcPr>
            <w:tcW w:w="3197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32CBA92" w14:textId="77777777" w:rsidR="000214B9" w:rsidRPr="00E16D53" w:rsidRDefault="00C94E73">
            <w:pPr>
              <w:spacing w:before="4"/>
              <w:ind w:left="105"/>
              <w:rPr>
                <w:sz w:val="22"/>
                <w:szCs w:val="22"/>
              </w:rPr>
            </w:pPr>
            <w:r w:rsidRPr="00E16D53">
              <w:rPr>
                <w:spacing w:val="1"/>
                <w:sz w:val="22"/>
                <w:szCs w:val="22"/>
              </w:rPr>
              <w:t>I</w:t>
            </w:r>
            <w:r w:rsidRPr="00E16D53">
              <w:rPr>
                <w:spacing w:val="2"/>
                <w:sz w:val="22"/>
                <w:szCs w:val="22"/>
              </w:rPr>
              <w:t>n</w:t>
            </w:r>
            <w:r w:rsidRPr="00E16D53">
              <w:rPr>
                <w:spacing w:val="1"/>
                <w:sz w:val="22"/>
                <w:szCs w:val="22"/>
              </w:rPr>
              <w:t>t</w:t>
            </w:r>
            <w:r w:rsidRPr="00E16D53">
              <w:rPr>
                <w:spacing w:val="2"/>
                <w:sz w:val="22"/>
                <w:szCs w:val="22"/>
              </w:rPr>
              <w:t>e</w:t>
            </w:r>
            <w:r w:rsidRPr="00E16D53">
              <w:rPr>
                <w:spacing w:val="1"/>
                <w:sz w:val="22"/>
                <w:szCs w:val="22"/>
              </w:rPr>
              <w:t>r</w:t>
            </w:r>
            <w:r w:rsidRPr="00E16D53">
              <w:rPr>
                <w:spacing w:val="2"/>
                <w:sz w:val="22"/>
                <w:szCs w:val="22"/>
              </w:rPr>
              <w:t>na</w:t>
            </w:r>
            <w:r w:rsidRPr="00E16D53">
              <w:rPr>
                <w:spacing w:val="1"/>
                <w:sz w:val="22"/>
                <w:szCs w:val="22"/>
              </w:rPr>
              <w:t>ti</w:t>
            </w:r>
            <w:r w:rsidRPr="00E16D53">
              <w:rPr>
                <w:spacing w:val="2"/>
                <w:sz w:val="22"/>
                <w:szCs w:val="22"/>
              </w:rPr>
              <w:t>ona</w:t>
            </w:r>
            <w:r w:rsidRPr="00E16D53">
              <w:rPr>
                <w:sz w:val="22"/>
                <w:szCs w:val="22"/>
              </w:rPr>
              <w:t>l</w:t>
            </w:r>
            <w:r w:rsidRPr="00E16D53">
              <w:rPr>
                <w:spacing w:val="42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sz w:val="22"/>
                <w:szCs w:val="22"/>
              </w:rPr>
              <w:t>Jou</w:t>
            </w:r>
            <w:r w:rsidRPr="00E16D53">
              <w:rPr>
                <w:spacing w:val="1"/>
                <w:sz w:val="22"/>
                <w:szCs w:val="22"/>
              </w:rPr>
              <w:t>r</w:t>
            </w:r>
            <w:r w:rsidRPr="00E16D53">
              <w:rPr>
                <w:spacing w:val="2"/>
                <w:sz w:val="22"/>
                <w:szCs w:val="22"/>
              </w:rPr>
              <w:t>na</w:t>
            </w:r>
            <w:r w:rsidRPr="00E16D53">
              <w:rPr>
                <w:sz w:val="22"/>
                <w:szCs w:val="22"/>
              </w:rPr>
              <w:t>l</w:t>
            </w:r>
            <w:r w:rsidRPr="00E16D53">
              <w:rPr>
                <w:spacing w:val="28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w w:val="102"/>
                <w:sz w:val="22"/>
                <w:szCs w:val="22"/>
              </w:rPr>
              <w:t>o</w:t>
            </w:r>
            <w:r w:rsidRPr="00E16D53">
              <w:rPr>
                <w:w w:val="102"/>
                <w:sz w:val="22"/>
                <w:szCs w:val="22"/>
              </w:rPr>
              <w:t>f</w:t>
            </w:r>
            <w:r w:rsidRPr="00E16D53">
              <w:rPr>
                <w:spacing w:val="14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w w:val="102"/>
                <w:sz w:val="22"/>
                <w:szCs w:val="22"/>
              </w:rPr>
              <w:t>Ev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2"/>
                <w:w w:val="102"/>
                <w:sz w:val="22"/>
                <w:szCs w:val="22"/>
              </w:rPr>
              <w:t>d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2"/>
                <w:w w:val="102"/>
                <w:sz w:val="22"/>
                <w:szCs w:val="22"/>
              </w:rPr>
              <w:t>n</w:t>
            </w:r>
            <w:r w:rsidRPr="00E16D53">
              <w:rPr>
                <w:spacing w:val="2"/>
                <w:w w:val="103"/>
                <w:sz w:val="22"/>
                <w:szCs w:val="22"/>
              </w:rPr>
              <w:t>c</w:t>
            </w:r>
            <w:r w:rsidRPr="00E16D53">
              <w:rPr>
                <w:w w:val="103"/>
                <w:sz w:val="22"/>
                <w:szCs w:val="22"/>
              </w:rPr>
              <w:t>e</w:t>
            </w:r>
          </w:p>
        </w:tc>
        <w:tc>
          <w:tcPr>
            <w:tcW w:w="31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FE5053" w14:textId="77777777" w:rsidR="000214B9" w:rsidRPr="00E16D53" w:rsidRDefault="00C94E73">
            <w:pPr>
              <w:spacing w:before="4"/>
              <w:ind w:left="100"/>
              <w:rPr>
                <w:sz w:val="22"/>
                <w:szCs w:val="22"/>
              </w:rPr>
            </w:pPr>
            <w:r w:rsidRPr="00E16D53">
              <w:rPr>
                <w:spacing w:val="2"/>
                <w:sz w:val="22"/>
                <w:szCs w:val="22"/>
              </w:rPr>
              <w:t>La</w:t>
            </w:r>
            <w:r w:rsidRPr="00E16D53">
              <w:rPr>
                <w:spacing w:val="3"/>
                <w:sz w:val="22"/>
                <w:szCs w:val="22"/>
              </w:rPr>
              <w:t>w</w:t>
            </w:r>
            <w:r w:rsidRPr="00E16D53">
              <w:rPr>
                <w:sz w:val="22"/>
                <w:szCs w:val="22"/>
              </w:rPr>
              <w:t>,</w:t>
            </w:r>
            <w:r w:rsidRPr="00E16D53">
              <w:rPr>
                <w:spacing w:val="12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sz w:val="22"/>
                <w:szCs w:val="22"/>
              </w:rPr>
              <w:t>P</w:t>
            </w:r>
            <w:r w:rsidRPr="00E16D53">
              <w:rPr>
                <w:spacing w:val="1"/>
                <w:sz w:val="22"/>
                <w:szCs w:val="22"/>
              </w:rPr>
              <w:t>r</w:t>
            </w:r>
            <w:r w:rsidRPr="00E16D53">
              <w:rPr>
                <w:spacing w:val="2"/>
                <w:sz w:val="22"/>
                <w:szCs w:val="22"/>
              </w:rPr>
              <w:t>obab</w:t>
            </w:r>
            <w:r w:rsidRPr="00E16D53">
              <w:rPr>
                <w:spacing w:val="1"/>
                <w:sz w:val="22"/>
                <w:szCs w:val="22"/>
              </w:rPr>
              <w:t>ilit</w:t>
            </w:r>
            <w:r w:rsidRPr="00E16D53">
              <w:rPr>
                <w:sz w:val="22"/>
                <w:szCs w:val="22"/>
              </w:rPr>
              <w:t>y</w:t>
            </w:r>
            <w:r w:rsidRPr="00E16D53">
              <w:rPr>
                <w:spacing w:val="26"/>
                <w:sz w:val="22"/>
                <w:szCs w:val="22"/>
              </w:rPr>
              <w:t xml:space="preserve"> </w:t>
            </w:r>
            <w:r w:rsidRPr="00E16D53">
              <w:rPr>
                <w:sz w:val="22"/>
                <w:szCs w:val="22"/>
              </w:rPr>
              <w:t>&amp;</w:t>
            </w:r>
            <w:r w:rsidRPr="00E16D53">
              <w:rPr>
                <w:spacing w:val="6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w w:val="103"/>
                <w:sz w:val="22"/>
                <w:szCs w:val="22"/>
              </w:rPr>
              <w:t>R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2"/>
                <w:w w:val="103"/>
                <w:sz w:val="22"/>
                <w:szCs w:val="22"/>
              </w:rPr>
              <w:t>s</w:t>
            </w:r>
            <w:r w:rsidRPr="00E16D53">
              <w:rPr>
                <w:w w:val="102"/>
                <w:sz w:val="22"/>
                <w:szCs w:val="22"/>
              </w:rPr>
              <w:t>k</w:t>
            </w:r>
          </w:p>
        </w:tc>
        <w:tc>
          <w:tcPr>
            <w:tcW w:w="1157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185C5F77" w14:textId="77777777" w:rsidR="000214B9" w:rsidRPr="00E16D53" w:rsidRDefault="00C94E73">
            <w:pPr>
              <w:spacing w:before="4"/>
              <w:ind w:left="100"/>
              <w:rPr>
                <w:sz w:val="22"/>
                <w:szCs w:val="22"/>
              </w:rPr>
            </w:pPr>
            <w:r w:rsidRPr="00E16D53">
              <w:rPr>
                <w:spacing w:val="3"/>
                <w:w w:val="102"/>
                <w:sz w:val="22"/>
                <w:szCs w:val="22"/>
              </w:rPr>
              <w:t>U</w:t>
            </w:r>
            <w:r w:rsidRPr="00E16D53">
              <w:rPr>
                <w:spacing w:val="2"/>
                <w:w w:val="102"/>
                <w:sz w:val="22"/>
                <w:szCs w:val="22"/>
              </w:rPr>
              <w:t>n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2"/>
                <w:w w:val="102"/>
                <w:sz w:val="22"/>
                <w:szCs w:val="22"/>
              </w:rPr>
              <w:t>v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1"/>
                <w:w w:val="102"/>
                <w:sz w:val="22"/>
                <w:szCs w:val="22"/>
              </w:rPr>
              <w:t>r</w:t>
            </w:r>
            <w:r w:rsidRPr="00E16D53">
              <w:rPr>
                <w:spacing w:val="2"/>
                <w:w w:val="102"/>
                <w:sz w:val="22"/>
                <w:szCs w:val="22"/>
              </w:rPr>
              <w:t>s</w:t>
            </w:r>
            <w:r w:rsidRPr="00E16D53">
              <w:rPr>
                <w:spacing w:val="1"/>
                <w:w w:val="103"/>
                <w:sz w:val="22"/>
                <w:szCs w:val="22"/>
              </w:rPr>
              <w:t>it</w:t>
            </w:r>
            <w:r w:rsidRPr="00E16D53">
              <w:rPr>
                <w:w w:val="102"/>
                <w:sz w:val="22"/>
                <w:szCs w:val="22"/>
              </w:rPr>
              <w:t>y</w:t>
            </w:r>
          </w:p>
        </w:tc>
        <w:tc>
          <w:tcPr>
            <w:tcW w:w="43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AC70D82" w14:textId="77777777" w:rsidR="000214B9" w:rsidRPr="00E16D53" w:rsidRDefault="00C94E73">
            <w:pPr>
              <w:spacing w:before="4"/>
              <w:ind w:left="124"/>
              <w:rPr>
                <w:sz w:val="22"/>
                <w:szCs w:val="22"/>
              </w:rPr>
            </w:pPr>
            <w:r w:rsidRPr="00E16D53">
              <w:rPr>
                <w:spacing w:val="2"/>
                <w:w w:val="102"/>
                <w:sz w:val="22"/>
                <w:szCs w:val="22"/>
              </w:rPr>
              <w:t>o</w:t>
            </w:r>
            <w:r w:rsidRPr="00E16D53">
              <w:rPr>
                <w:w w:val="102"/>
                <w:sz w:val="22"/>
                <w:szCs w:val="22"/>
              </w:rPr>
              <w:t>f</w:t>
            </w:r>
          </w:p>
        </w:tc>
        <w:tc>
          <w:tcPr>
            <w:tcW w:w="980" w:type="dxa"/>
            <w:gridSpan w:val="2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15DED53" w14:textId="77777777" w:rsidR="000214B9" w:rsidRPr="00E16D53" w:rsidRDefault="00C94E73">
            <w:pPr>
              <w:spacing w:before="4"/>
              <w:ind w:left="124"/>
              <w:rPr>
                <w:sz w:val="22"/>
                <w:szCs w:val="22"/>
              </w:rPr>
            </w:pPr>
            <w:r w:rsidRPr="00E16D53">
              <w:rPr>
                <w:spacing w:val="3"/>
                <w:w w:val="103"/>
                <w:sz w:val="22"/>
                <w:szCs w:val="22"/>
              </w:rPr>
              <w:t>C</w:t>
            </w:r>
            <w:r w:rsidRPr="00E16D53">
              <w:rPr>
                <w:spacing w:val="2"/>
                <w:w w:val="102"/>
                <w:sz w:val="22"/>
                <w:szCs w:val="22"/>
              </w:rPr>
              <w:t>h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2"/>
                <w:w w:val="103"/>
                <w:sz w:val="22"/>
                <w:szCs w:val="22"/>
              </w:rPr>
              <w:t>ca</w:t>
            </w:r>
            <w:r w:rsidRPr="00E16D53">
              <w:rPr>
                <w:spacing w:val="2"/>
                <w:w w:val="102"/>
                <w:sz w:val="22"/>
                <w:szCs w:val="22"/>
              </w:rPr>
              <w:t>g</w:t>
            </w:r>
            <w:r w:rsidRPr="00E16D53">
              <w:rPr>
                <w:w w:val="102"/>
                <w:sz w:val="22"/>
                <w:szCs w:val="22"/>
              </w:rPr>
              <w:t>o</w:t>
            </w:r>
          </w:p>
        </w:tc>
        <w:tc>
          <w:tcPr>
            <w:tcW w:w="625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7B664C5C" w14:textId="77777777" w:rsidR="000214B9" w:rsidRPr="00E16D53" w:rsidRDefault="00C94E73">
            <w:pPr>
              <w:spacing w:before="4"/>
              <w:ind w:left="124"/>
              <w:rPr>
                <w:sz w:val="22"/>
                <w:szCs w:val="22"/>
              </w:rPr>
            </w:pPr>
            <w:r w:rsidRPr="00E16D53">
              <w:rPr>
                <w:spacing w:val="3"/>
                <w:w w:val="102"/>
                <w:sz w:val="22"/>
                <w:szCs w:val="22"/>
              </w:rPr>
              <w:t>L</w:t>
            </w:r>
            <w:r w:rsidRPr="00E16D53">
              <w:rPr>
                <w:spacing w:val="2"/>
                <w:w w:val="103"/>
                <w:sz w:val="22"/>
                <w:szCs w:val="22"/>
              </w:rPr>
              <w:t>a</w:t>
            </w:r>
            <w:r w:rsidRPr="00E16D53">
              <w:rPr>
                <w:w w:val="102"/>
                <w:sz w:val="22"/>
                <w:szCs w:val="22"/>
              </w:rPr>
              <w:t>w</w:t>
            </w:r>
          </w:p>
        </w:tc>
      </w:tr>
      <w:tr w:rsidR="000214B9" w:rsidRPr="00E16D53" w14:paraId="7A02431F" w14:textId="77777777">
        <w:trPr>
          <w:trHeight w:hRule="exact" w:val="252"/>
        </w:trPr>
        <w:tc>
          <w:tcPr>
            <w:tcW w:w="3197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EE154" w14:textId="77777777" w:rsidR="000214B9" w:rsidRPr="00E16D53" w:rsidRDefault="00C94E73">
            <w:pPr>
              <w:spacing w:line="220" w:lineRule="exact"/>
              <w:ind w:left="105"/>
              <w:rPr>
                <w:sz w:val="22"/>
                <w:szCs w:val="22"/>
              </w:rPr>
            </w:pPr>
            <w:r w:rsidRPr="00E16D53">
              <w:rPr>
                <w:sz w:val="22"/>
                <w:szCs w:val="22"/>
              </w:rPr>
              <w:t>&amp;</w:t>
            </w:r>
            <w:r w:rsidRPr="00E16D53">
              <w:rPr>
                <w:spacing w:val="6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w w:val="102"/>
                <w:sz w:val="22"/>
                <w:szCs w:val="22"/>
              </w:rPr>
              <w:t>P</w:t>
            </w:r>
            <w:r w:rsidRPr="00E16D53">
              <w:rPr>
                <w:spacing w:val="1"/>
                <w:w w:val="102"/>
                <w:sz w:val="22"/>
                <w:szCs w:val="22"/>
              </w:rPr>
              <w:t>r</w:t>
            </w:r>
            <w:r w:rsidRPr="00E16D53">
              <w:rPr>
                <w:spacing w:val="2"/>
                <w:w w:val="102"/>
                <w:sz w:val="22"/>
                <w:szCs w:val="22"/>
              </w:rPr>
              <w:t>oo</w:t>
            </w:r>
            <w:r w:rsidRPr="00E16D53">
              <w:rPr>
                <w:w w:val="102"/>
                <w:sz w:val="22"/>
                <w:szCs w:val="22"/>
              </w:rPr>
              <w:t>f</w:t>
            </w:r>
          </w:p>
        </w:tc>
        <w:tc>
          <w:tcPr>
            <w:tcW w:w="31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6FD53" w14:textId="77777777" w:rsidR="000214B9" w:rsidRPr="00E16D53" w:rsidRDefault="000214B9"/>
        </w:tc>
        <w:tc>
          <w:tcPr>
            <w:tcW w:w="1157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6DC140A0" w14:textId="77777777" w:rsidR="000214B9" w:rsidRPr="00E16D53" w:rsidRDefault="00C94E73">
            <w:pPr>
              <w:spacing w:line="220" w:lineRule="exact"/>
              <w:ind w:left="100"/>
              <w:rPr>
                <w:sz w:val="22"/>
                <w:szCs w:val="22"/>
              </w:rPr>
            </w:pPr>
            <w:r w:rsidRPr="00E16D53">
              <w:rPr>
                <w:spacing w:val="3"/>
                <w:w w:val="103"/>
                <w:sz w:val="22"/>
                <w:szCs w:val="22"/>
              </w:rPr>
              <w:t>R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2"/>
                <w:w w:val="102"/>
                <w:sz w:val="22"/>
                <w:szCs w:val="22"/>
              </w:rPr>
              <w:t>v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w w:val="102"/>
                <w:sz w:val="22"/>
                <w:szCs w:val="22"/>
              </w:rPr>
              <w:t>w</w:t>
            </w:r>
          </w:p>
        </w:tc>
        <w:tc>
          <w:tcPr>
            <w:tcW w:w="43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9D93469" w14:textId="77777777" w:rsidR="000214B9" w:rsidRPr="00E16D53" w:rsidRDefault="000214B9"/>
        </w:tc>
        <w:tc>
          <w:tcPr>
            <w:tcW w:w="653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CBC6468" w14:textId="77777777" w:rsidR="000214B9" w:rsidRPr="00E16D53" w:rsidRDefault="000214B9"/>
        </w:tc>
        <w:tc>
          <w:tcPr>
            <w:tcW w:w="32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264AF77" w14:textId="77777777" w:rsidR="000214B9" w:rsidRPr="00E16D53" w:rsidRDefault="000214B9"/>
        </w:tc>
        <w:tc>
          <w:tcPr>
            <w:tcW w:w="6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5BAC3F39" w14:textId="77777777" w:rsidR="000214B9" w:rsidRPr="00E16D53" w:rsidRDefault="000214B9"/>
        </w:tc>
      </w:tr>
      <w:tr w:rsidR="000214B9" w:rsidRPr="00E16D53" w14:paraId="7EE5E655" w14:textId="77777777">
        <w:trPr>
          <w:trHeight w:hRule="exact" w:val="262"/>
        </w:trPr>
        <w:tc>
          <w:tcPr>
            <w:tcW w:w="3197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3D5FF29" w14:textId="77777777" w:rsidR="000214B9" w:rsidRPr="00E16D53" w:rsidRDefault="00C94E73">
            <w:pPr>
              <w:spacing w:before="4"/>
              <w:ind w:left="105"/>
              <w:rPr>
                <w:sz w:val="22"/>
                <w:szCs w:val="22"/>
              </w:rPr>
            </w:pPr>
            <w:r w:rsidRPr="00E16D53">
              <w:rPr>
                <w:spacing w:val="1"/>
                <w:sz w:val="22"/>
                <w:szCs w:val="22"/>
              </w:rPr>
              <w:t>I</w:t>
            </w:r>
            <w:r w:rsidRPr="00E16D53">
              <w:rPr>
                <w:spacing w:val="2"/>
                <w:sz w:val="22"/>
                <w:szCs w:val="22"/>
              </w:rPr>
              <w:t>n</w:t>
            </w:r>
            <w:r w:rsidRPr="00E16D53">
              <w:rPr>
                <w:spacing w:val="1"/>
                <w:sz w:val="22"/>
                <w:szCs w:val="22"/>
              </w:rPr>
              <w:t>t</w:t>
            </w:r>
            <w:r w:rsidRPr="00E16D53">
              <w:rPr>
                <w:spacing w:val="2"/>
                <w:sz w:val="22"/>
                <w:szCs w:val="22"/>
              </w:rPr>
              <w:t>e</w:t>
            </w:r>
            <w:r w:rsidRPr="00E16D53">
              <w:rPr>
                <w:spacing w:val="1"/>
                <w:sz w:val="22"/>
                <w:szCs w:val="22"/>
              </w:rPr>
              <w:t>r</w:t>
            </w:r>
            <w:r w:rsidRPr="00E16D53">
              <w:rPr>
                <w:spacing w:val="2"/>
                <w:sz w:val="22"/>
                <w:szCs w:val="22"/>
              </w:rPr>
              <w:t>na</w:t>
            </w:r>
            <w:r w:rsidRPr="00E16D53">
              <w:rPr>
                <w:spacing w:val="1"/>
                <w:sz w:val="22"/>
                <w:szCs w:val="22"/>
              </w:rPr>
              <w:t>ti</w:t>
            </w:r>
            <w:r w:rsidRPr="00E16D53">
              <w:rPr>
                <w:spacing w:val="2"/>
                <w:sz w:val="22"/>
                <w:szCs w:val="22"/>
              </w:rPr>
              <w:t>ona</w:t>
            </w:r>
            <w:r w:rsidRPr="00E16D53">
              <w:rPr>
                <w:sz w:val="22"/>
                <w:szCs w:val="22"/>
              </w:rPr>
              <w:t xml:space="preserve">l </w:t>
            </w:r>
            <w:r w:rsidRPr="00E16D53">
              <w:rPr>
                <w:spacing w:val="28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sz w:val="22"/>
                <w:szCs w:val="22"/>
              </w:rPr>
              <w:t>R</w:t>
            </w:r>
            <w:r w:rsidRPr="00E16D53">
              <w:rPr>
                <w:spacing w:val="2"/>
                <w:sz w:val="22"/>
                <w:szCs w:val="22"/>
              </w:rPr>
              <w:t>ev</w:t>
            </w:r>
            <w:r w:rsidRPr="00E16D53">
              <w:rPr>
                <w:spacing w:val="1"/>
                <w:sz w:val="22"/>
                <w:szCs w:val="22"/>
              </w:rPr>
              <w:t>i</w:t>
            </w:r>
            <w:r w:rsidRPr="00E16D53">
              <w:rPr>
                <w:spacing w:val="2"/>
                <w:sz w:val="22"/>
                <w:szCs w:val="22"/>
              </w:rPr>
              <w:t>e</w:t>
            </w:r>
            <w:r w:rsidRPr="00E16D53">
              <w:rPr>
                <w:sz w:val="22"/>
                <w:szCs w:val="22"/>
              </w:rPr>
              <w:t xml:space="preserve">w </w:t>
            </w:r>
            <w:r w:rsidRPr="00E16D53">
              <w:rPr>
                <w:spacing w:val="19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sz w:val="22"/>
                <w:szCs w:val="22"/>
              </w:rPr>
              <w:t>o</w:t>
            </w:r>
            <w:r w:rsidRPr="00E16D53">
              <w:rPr>
                <w:sz w:val="22"/>
                <w:szCs w:val="22"/>
              </w:rPr>
              <w:t xml:space="preserve">f </w:t>
            </w:r>
            <w:r w:rsidRPr="00E16D53">
              <w:rPr>
                <w:spacing w:val="4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sz w:val="22"/>
                <w:szCs w:val="22"/>
              </w:rPr>
              <w:t>La</w:t>
            </w:r>
            <w:r w:rsidRPr="00E16D53">
              <w:rPr>
                <w:sz w:val="22"/>
                <w:szCs w:val="22"/>
              </w:rPr>
              <w:t xml:space="preserve">w </w:t>
            </w:r>
            <w:r w:rsidRPr="00E16D53">
              <w:rPr>
                <w:spacing w:val="11"/>
                <w:sz w:val="22"/>
                <w:szCs w:val="22"/>
              </w:rPr>
              <w:t xml:space="preserve"> </w:t>
            </w:r>
            <w:r w:rsidRPr="00E16D53">
              <w:rPr>
                <w:w w:val="102"/>
                <w:sz w:val="22"/>
                <w:szCs w:val="22"/>
              </w:rPr>
              <w:t>&amp;</w:t>
            </w:r>
          </w:p>
        </w:tc>
        <w:tc>
          <w:tcPr>
            <w:tcW w:w="31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AAAE53" w14:textId="77777777" w:rsidR="000214B9" w:rsidRPr="00E16D53" w:rsidRDefault="00C94E73">
            <w:pPr>
              <w:spacing w:before="4"/>
              <w:ind w:left="100"/>
              <w:rPr>
                <w:sz w:val="22"/>
                <w:szCs w:val="22"/>
              </w:rPr>
            </w:pPr>
            <w:r w:rsidRPr="00E16D53">
              <w:rPr>
                <w:spacing w:val="2"/>
                <w:sz w:val="22"/>
                <w:szCs w:val="22"/>
              </w:rPr>
              <w:t>Lega</w:t>
            </w:r>
            <w:r w:rsidRPr="00E16D53">
              <w:rPr>
                <w:sz w:val="22"/>
                <w:szCs w:val="22"/>
              </w:rPr>
              <w:t>l</w:t>
            </w:r>
            <w:r w:rsidRPr="00E16D53">
              <w:rPr>
                <w:spacing w:val="15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w w:val="102"/>
                <w:sz w:val="22"/>
                <w:szCs w:val="22"/>
              </w:rPr>
              <w:t>Th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2"/>
                <w:w w:val="102"/>
                <w:sz w:val="22"/>
                <w:szCs w:val="22"/>
              </w:rPr>
              <w:t>o</w:t>
            </w:r>
            <w:r w:rsidRPr="00E16D53">
              <w:rPr>
                <w:spacing w:val="1"/>
                <w:w w:val="102"/>
                <w:sz w:val="22"/>
                <w:szCs w:val="22"/>
              </w:rPr>
              <w:t>r</w:t>
            </w:r>
            <w:r w:rsidRPr="00E16D53">
              <w:rPr>
                <w:w w:val="102"/>
                <w:sz w:val="22"/>
                <w:szCs w:val="22"/>
              </w:rPr>
              <w:t>y</w:t>
            </w:r>
          </w:p>
        </w:tc>
        <w:tc>
          <w:tcPr>
            <w:tcW w:w="3192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EE653E" w14:textId="77777777" w:rsidR="000214B9" w:rsidRPr="00E16D53" w:rsidRDefault="00C94E73">
            <w:pPr>
              <w:spacing w:before="4"/>
              <w:ind w:left="100"/>
              <w:rPr>
                <w:sz w:val="22"/>
                <w:szCs w:val="22"/>
              </w:rPr>
            </w:pPr>
            <w:r w:rsidRPr="00E16D53">
              <w:rPr>
                <w:i/>
                <w:spacing w:val="3"/>
                <w:sz w:val="22"/>
                <w:szCs w:val="22"/>
              </w:rPr>
              <w:t>M</w:t>
            </w:r>
            <w:r w:rsidRPr="00E16D53">
              <w:rPr>
                <w:i/>
                <w:spacing w:val="1"/>
                <w:sz w:val="22"/>
                <w:szCs w:val="22"/>
              </w:rPr>
              <w:t>I</w:t>
            </w:r>
            <w:r w:rsidRPr="00E16D53">
              <w:rPr>
                <w:i/>
                <w:spacing w:val="2"/>
                <w:sz w:val="22"/>
                <w:szCs w:val="22"/>
              </w:rPr>
              <w:t>S</w:t>
            </w:r>
            <w:r w:rsidRPr="00E16D53">
              <w:rPr>
                <w:i/>
                <w:spacing w:val="3"/>
                <w:sz w:val="22"/>
                <w:szCs w:val="22"/>
              </w:rPr>
              <w:t>H</w:t>
            </w:r>
            <w:r w:rsidRPr="00E16D53">
              <w:rPr>
                <w:i/>
                <w:spacing w:val="2"/>
                <w:sz w:val="22"/>
                <w:szCs w:val="22"/>
              </w:rPr>
              <w:t>PAT</w:t>
            </w:r>
            <w:r w:rsidRPr="00E16D53">
              <w:rPr>
                <w:i/>
                <w:spacing w:val="1"/>
                <w:sz w:val="22"/>
                <w:szCs w:val="22"/>
              </w:rPr>
              <w:t>I</w:t>
            </w:r>
            <w:r w:rsidRPr="00E16D53">
              <w:rPr>
                <w:i/>
                <w:spacing w:val="3"/>
                <w:sz w:val="22"/>
                <w:szCs w:val="22"/>
              </w:rPr>
              <w:t>M</w:t>
            </w:r>
            <w:r w:rsidRPr="00E16D53">
              <w:rPr>
                <w:sz w:val="22"/>
                <w:szCs w:val="22"/>
              </w:rPr>
              <w:t>:</w:t>
            </w:r>
            <w:r w:rsidRPr="00E16D53">
              <w:rPr>
                <w:spacing w:val="29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w w:val="102"/>
                <w:sz w:val="22"/>
                <w:szCs w:val="22"/>
              </w:rPr>
              <w:t>H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2"/>
                <w:w w:val="102"/>
                <w:sz w:val="22"/>
                <w:szCs w:val="22"/>
              </w:rPr>
              <w:t>b</w:t>
            </w:r>
            <w:r w:rsidRPr="00E16D53">
              <w:rPr>
                <w:spacing w:val="1"/>
                <w:w w:val="102"/>
                <w:sz w:val="22"/>
                <w:szCs w:val="22"/>
              </w:rPr>
              <w:t>r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w w:val="102"/>
                <w:sz w:val="22"/>
                <w:szCs w:val="22"/>
              </w:rPr>
              <w:t>w</w:t>
            </w:r>
            <w:r w:rsidRPr="00E16D53">
              <w:rPr>
                <w:spacing w:val="6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w w:val="102"/>
                <w:sz w:val="22"/>
                <w:szCs w:val="22"/>
              </w:rPr>
              <w:t>U</w:t>
            </w:r>
            <w:r w:rsidRPr="00E16D53">
              <w:rPr>
                <w:spacing w:val="2"/>
                <w:w w:val="102"/>
                <w:sz w:val="22"/>
                <w:szCs w:val="22"/>
              </w:rPr>
              <w:t>n</w:t>
            </w:r>
            <w:r w:rsidRPr="00E16D53">
              <w:rPr>
                <w:spacing w:val="1"/>
                <w:w w:val="102"/>
                <w:sz w:val="22"/>
                <w:szCs w:val="22"/>
              </w:rPr>
              <w:t>i</w:t>
            </w:r>
            <w:r w:rsidRPr="00E16D53">
              <w:rPr>
                <w:spacing w:val="2"/>
                <w:w w:val="102"/>
                <w:sz w:val="22"/>
                <w:szCs w:val="22"/>
              </w:rPr>
              <w:t>v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1"/>
                <w:w w:val="102"/>
                <w:sz w:val="22"/>
                <w:szCs w:val="22"/>
              </w:rPr>
              <w:t>rs</w:t>
            </w:r>
            <w:r w:rsidRPr="00E16D53">
              <w:rPr>
                <w:spacing w:val="1"/>
                <w:w w:val="103"/>
                <w:sz w:val="22"/>
                <w:szCs w:val="22"/>
              </w:rPr>
              <w:t>ity</w:t>
            </w:r>
          </w:p>
          <w:p w14:paraId="65AED31D" w14:textId="77777777" w:rsidR="000214B9" w:rsidRPr="00E16D53" w:rsidRDefault="00C94E73">
            <w:pPr>
              <w:spacing w:before="13"/>
              <w:ind w:left="100"/>
              <w:rPr>
                <w:sz w:val="22"/>
                <w:szCs w:val="22"/>
              </w:rPr>
            </w:pPr>
            <w:r w:rsidRPr="00E16D53">
              <w:rPr>
                <w:spacing w:val="2"/>
                <w:sz w:val="22"/>
                <w:szCs w:val="22"/>
              </w:rPr>
              <w:t>La</w:t>
            </w:r>
            <w:r w:rsidRPr="00E16D53">
              <w:rPr>
                <w:sz w:val="22"/>
                <w:szCs w:val="22"/>
              </w:rPr>
              <w:t>w</w:t>
            </w:r>
            <w:r w:rsidRPr="00E16D53">
              <w:rPr>
                <w:spacing w:val="13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w w:val="103"/>
                <w:sz w:val="22"/>
                <w:szCs w:val="22"/>
              </w:rPr>
              <w:t>R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2"/>
                <w:w w:val="102"/>
                <w:sz w:val="22"/>
                <w:szCs w:val="22"/>
              </w:rPr>
              <w:t>v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w w:val="102"/>
                <w:sz w:val="22"/>
                <w:szCs w:val="22"/>
              </w:rPr>
              <w:t>w</w:t>
            </w:r>
          </w:p>
        </w:tc>
      </w:tr>
      <w:tr w:rsidR="000214B9" w:rsidRPr="00E16D53" w14:paraId="79685ACC" w14:textId="77777777">
        <w:trPr>
          <w:trHeight w:hRule="exact" w:val="256"/>
        </w:trPr>
        <w:tc>
          <w:tcPr>
            <w:tcW w:w="3197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2532C" w14:textId="77777777" w:rsidR="000214B9" w:rsidRPr="00E16D53" w:rsidRDefault="00C94E73">
            <w:pPr>
              <w:spacing w:line="220" w:lineRule="exact"/>
              <w:ind w:left="105"/>
              <w:rPr>
                <w:sz w:val="22"/>
                <w:szCs w:val="22"/>
              </w:rPr>
            </w:pPr>
            <w:r w:rsidRPr="00E16D53">
              <w:rPr>
                <w:spacing w:val="2"/>
                <w:w w:val="103"/>
                <w:sz w:val="22"/>
                <w:szCs w:val="22"/>
              </w:rPr>
              <w:t>Ec</w:t>
            </w:r>
            <w:r w:rsidRPr="00E16D53">
              <w:rPr>
                <w:spacing w:val="2"/>
                <w:w w:val="102"/>
                <w:sz w:val="22"/>
                <w:szCs w:val="22"/>
              </w:rPr>
              <w:t>ono</w:t>
            </w:r>
            <w:r w:rsidRPr="00E16D53">
              <w:rPr>
                <w:spacing w:val="3"/>
                <w:w w:val="102"/>
                <w:sz w:val="22"/>
                <w:szCs w:val="22"/>
              </w:rPr>
              <w:t>m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2"/>
                <w:w w:val="103"/>
                <w:sz w:val="22"/>
                <w:szCs w:val="22"/>
              </w:rPr>
              <w:t>c</w:t>
            </w:r>
            <w:r w:rsidRPr="00E16D53">
              <w:rPr>
                <w:w w:val="102"/>
                <w:sz w:val="22"/>
                <w:szCs w:val="22"/>
              </w:rPr>
              <w:t>s</w:t>
            </w:r>
          </w:p>
        </w:tc>
        <w:tc>
          <w:tcPr>
            <w:tcW w:w="31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DA869" w14:textId="77777777" w:rsidR="000214B9" w:rsidRPr="00E16D53" w:rsidRDefault="000214B9"/>
        </w:tc>
        <w:tc>
          <w:tcPr>
            <w:tcW w:w="3192" w:type="dxa"/>
            <w:gridSpan w:val="5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328D6D" w14:textId="77777777" w:rsidR="000214B9" w:rsidRPr="00E16D53" w:rsidRDefault="000214B9"/>
        </w:tc>
      </w:tr>
      <w:tr w:rsidR="000214B9" w:rsidRPr="00E16D53" w14:paraId="592EFEFE" w14:textId="77777777">
        <w:trPr>
          <w:trHeight w:hRule="exact" w:val="262"/>
        </w:trPr>
        <w:tc>
          <w:tcPr>
            <w:tcW w:w="3197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37039E6" w14:textId="77777777" w:rsidR="000214B9" w:rsidRPr="00E16D53" w:rsidRDefault="00C94E73">
            <w:pPr>
              <w:spacing w:before="4"/>
              <w:ind w:left="105"/>
              <w:rPr>
                <w:sz w:val="22"/>
                <w:szCs w:val="22"/>
              </w:rPr>
            </w:pPr>
            <w:r w:rsidRPr="00E16D53">
              <w:rPr>
                <w:spacing w:val="2"/>
                <w:sz w:val="22"/>
                <w:szCs w:val="22"/>
              </w:rPr>
              <w:t>Jou</w:t>
            </w:r>
            <w:r w:rsidRPr="00E16D53">
              <w:rPr>
                <w:spacing w:val="1"/>
                <w:sz w:val="22"/>
                <w:szCs w:val="22"/>
              </w:rPr>
              <w:t>r</w:t>
            </w:r>
            <w:r w:rsidRPr="00E16D53">
              <w:rPr>
                <w:spacing w:val="2"/>
                <w:sz w:val="22"/>
                <w:szCs w:val="22"/>
              </w:rPr>
              <w:t>na</w:t>
            </w:r>
            <w:r w:rsidRPr="00E16D53">
              <w:rPr>
                <w:sz w:val="22"/>
                <w:szCs w:val="22"/>
              </w:rPr>
              <w:t xml:space="preserve">l </w:t>
            </w:r>
            <w:r w:rsidRPr="00E16D53">
              <w:rPr>
                <w:spacing w:val="44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sz w:val="22"/>
                <w:szCs w:val="22"/>
              </w:rPr>
              <w:t>o</w:t>
            </w:r>
            <w:r w:rsidRPr="00E16D53">
              <w:rPr>
                <w:sz w:val="22"/>
                <w:szCs w:val="22"/>
              </w:rPr>
              <w:t xml:space="preserve">f </w:t>
            </w:r>
            <w:r w:rsidRPr="00E16D53">
              <w:rPr>
                <w:spacing w:val="33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sz w:val="22"/>
                <w:szCs w:val="22"/>
              </w:rPr>
              <w:t>La</w:t>
            </w:r>
            <w:r w:rsidRPr="00E16D53">
              <w:rPr>
                <w:spacing w:val="3"/>
                <w:sz w:val="22"/>
                <w:szCs w:val="22"/>
              </w:rPr>
              <w:t>w</w:t>
            </w:r>
            <w:r w:rsidRPr="00E16D53">
              <w:rPr>
                <w:sz w:val="22"/>
                <w:szCs w:val="22"/>
              </w:rPr>
              <w:t xml:space="preserve">, </w:t>
            </w:r>
            <w:r w:rsidRPr="00E16D53">
              <w:rPr>
                <w:spacing w:val="39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sz w:val="22"/>
                <w:szCs w:val="22"/>
              </w:rPr>
              <w:t>Econo</w:t>
            </w:r>
            <w:r w:rsidRPr="00E16D53">
              <w:rPr>
                <w:spacing w:val="3"/>
                <w:sz w:val="22"/>
                <w:szCs w:val="22"/>
              </w:rPr>
              <w:t>m</w:t>
            </w:r>
            <w:r w:rsidRPr="00E16D53">
              <w:rPr>
                <w:spacing w:val="1"/>
                <w:sz w:val="22"/>
                <w:szCs w:val="22"/>
              </w:rPr>
              <w:t>i</w:t>
            </w:r>
            <w:r w:rsidRPr="00E16D53">
              <w:rPr>
                <w:spacing w:val="2"/>
                <w:sz w:val="22"/>
                <w:szCs w:val="22"/>
              </w:rPr>
              <w:t>c</w:t>
            </w:r>
            <w:r w:rsidRPr="00E16D53">
              <w:rPr>
                <w:sz w:val="22"/>
                <w:szCs w:val="22"/>
              </w:rPr>
              <w:t xml:space="preserve">s </w:t>
            </w:r>
            <w:r w:rsidRPr="00E16D53">
              <w:rPr>
                <w:spacing w:val="51"/>
                <w:sz w:val="22"/>
                <w:szCs w:val="22"/>
              </w:rPr>
              <w:t xml:space="preserve"> </w:t>
            </w:r>
            <w:r w:rsidRPr="00E16D53">
              <w:rPr>
                <w:w w:val="102"/>
                <w:sz w:val="22"/>
                <w:szCs w:val="22"/>
              </w:rPr>
              <w:t>&amp;</w:t>
            </w:r>
          </w:p>
        </w:tc>
        <w:tc>
          <w:tcPr>
            <w:tcW w:w="31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69F4B5" w14:textId="77777777" w:rsidR="000214B9" w:rsidRPr="00E16D53" w:rsidRDefault="00C94E73">
            <w:pPr>
              <w:spacing w:before="4"/>
              <w:ind w:left="100"/>
              <w:rPr>
                <w:sz w:val="22"/>
                <w:szCs w:val="22"/>
              </w:rPr>
            </w:pPr>
            <w:r w:rsidRPr="00E16D53">
              <w:rPr>
                <w:spacing w:val="3"/>
                <w:sz w:val="22"/>
                <w:szCs w:val="22"/>
              </w:rPr>
              <w:t>O</w:t>
            </w:r>
            <w:r w:rsidRPr="00E16D53">
              <w:rPr>
                <w:spacing w:val="2"/>
                <w:sz w:val="22"/>
                <w:szCs w:val="22"/>
              </w:rPr>
              <w:t>x</w:t>
            </w:r>
            <w:r w:rsidRPr="00E16D53">
              <w:rPr>
                <w:spacing w:val="1"/>
                <w:sz w:val="22"/>
                <w:szCs w:val="22"/>
              </w:rPr>
              <w:t>f</w:t>
            </w:r>
            <w:r w:rsidRPr="00E16D53">
              <w:rPr>
                <w:spacing w:val="2"/>
                <w:sz w:val="22"/>
                <w:szCs w:val="22"/>
              </w:rPr>
              <w:t>o</w:t>
            </w:r>
            <w:r w:rsidRPr="00E16D53">
              <w:rPr>
                <w:spacing w:val="1"/>
                <w:sz w:val="22"/>
                <w:szCs w:val="22"/>
              </w:rPr>
              <w:t>r</w:t>
            </w:r>
            <w:r w:rsidRPr="00E16D53">
              <w:rPr>
                <w:sz w:val="22"/>
                <w:szCs w:val="22"/>
              </w:rPr>
              <w:t>d</w:t>
            </w:r>
            <w:r w:rsidRPr="00E16D53">
              <w:rPr>
                <w:spacing w:val="15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sz w:val="22"/>
                <w:szCs w:val="22"/>
              </w:rPr>
              <w:t>U</w:t>
            </w:r>
            <w:r w:rsidRPr="00E16D53">
              <w:rPr>
                <w:spacing w:val="2"/>
                <w:sz w:val="22"/>
                <w:szCs w:val="22"/>
              </w:rPr>
              <w:t>n</w:t>
            </w:r>
            <w:r w:rsidRPr="00E16D53">
              <w:rPr>
                <w:spacing w:val="1"/>
                <w:sz w:val="22"/>
                <w:szCs w:val="22"/>
              </w:rPr>
              <w:t>i</w:t>
            </w:r>
            <w:r w:rsidRPr="00E16D53">
              <w:rPr>
                <w:spacing w:val="2"/>
                <w:sz w:val="22"/>
                <w:szCs w:val="22"/>
              </w:rPr>
              <w:t>ve</w:t>
            </w:r>
            <w:r w:rsidRPr="00E16D53">
              <w:rPr>
                <w:spacing w:val="1"/>
                <w:sz w:val="22"/>
                <w:szCs w:val="22"/>
              </w:rPr>
              <w:t>r</w:t>
            </w:r>
            <w:r w:rsidRPr="00E16D53">
              <w:rPr>
                <w:spacing w:val="2"/>
                <w:sz w:val="22"/>
                <w:szCs w:val="22"/>
              </w:rPr>
              <w:t>s</w:t>
            </w:r>
            <w:r w:rsidRPr="00E16D53">
              <w:rPr>
                <w:spacing w:val="1"/>
                <w:sz w:val="22"/>
                <w:szCs w:val="22"/>
              </w:rPr>
              <w:t>it</w:t>
            </w:r>
            <w:r w:rsidRPr="00E16D53">
              <w:rPr>
                <w:sz w:val="22"/>
                <w:szCs w:val="22"/>
              </w:rPr>
              <w:t>y</w:t>
            </w:r>
            <w:r w:rsidRPr="00E16D53">
              <w:rPr>
                <w:spacing w:val="23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w w:val="102"/>
                <w:sz w:val="22"/>
                <w:szCs w:val="22"/>
              </w:rPr>
              <w:t>P</w:t>
            </w:r>
            <w:r w:rsidRPr="00E16D53">
              <w:rPr>
                <w:spacing w:val="1"/>
                <w:w w:val="102"/>
                <w:sz w:val="22"/>
                <w:szCs w:val="22"/>
              </w:rPr>
              <w:t>r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2"/>
                <w:w w:val="102"/>
                <w:sz w:val="22"/>
                <w:szCs w:val="22"/>
              </w:rPr>
              <w:t>s</w:t>
            </w:r>
            <w:r w:rsidRPr="00E16D53">
              <w:rPr>
                <w:w w:val="102"/>
                <w:sz w:val="22"/>
                <w:szCs w:val="22"/>
              </w:rPr>
              <w:t>s</w:t>
            </w:r>
          </w:p>
        </w:tc>
        <w:tc>
          <w:tcPr>
            <w:tcW w:w="1587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42DDC0E2" w14:textId="77777777" w:rsidR="000214B9" w:rsidRPr="00E16D53" w:rsidRDefault="00C94E73">
            <w:pPr>
              <w:spacing w:before="4"/>
              <w:ind w:left="100" w:right="-63"/>
              <w:rPr>
                <w:sz w:val="22"/>
                <w:szCs w:val="22"/>
              </w:rPr>
            </w:pPr>
            <w:r w:rsidRPr="00E16D53">
              <w:rPr>
                <w:i/>
                <w:spacing w:val="2"/>
                <w:sz w:val="22"/>
                <w:szCs w:val="22"/>
              </w:rPr>
              <w:t>Y</w:t>
            </w:r>
            <w:r w:rsidRPr="00E16D53">
              <w:rPr>
                <w:i/>
                <w:spacing w:val="1"/>
                <w:sz w:val="22"/>
                <w:szCs w:val="22"/>
              </w:rPr>
              <w:t>I</w:t>
            </w:r>
            <w:r w:rsidRPr="00E16D53">
              <w:rPr>
                <w:i/>
                <w:spacing w:val="3"/>
                <w:sz w:val="22"/>
                <w:szCs w:val="22"/>
              </w:rPr>
              <w:t>UNE</w:t>
            </w:r>
            <w:r w:rsidRPr="00E16D53">
              <w:rPr>
                <w:i/>
                <w:sz w:val="22"/>
                <w:szCs w:val="22"/>
              </w:rPr>
              <w:t xml:space="preserve">Y   </w:t>
            </w:r>
            <w:r w:rsidRPr="00E16D53">
              <w:rPr>
                <w:i/>
                <w:spacing w:val="10"/>
                <w:sz w:val="22"/>
                <w:szCs w:val="22"/>
              </w:rPr>
              <w:t xml:space="preserve"> </w:t>
            </w:r>
            <w:r w:rsidRPr="00E16D53">
              <w:rPr>
                <w:i/>
                <w:spacing w:val="3"/>
                <w:w w:val="102"/>
                <w:sz w:val="22"/>
                <w:szCs w:val="22"/>
              </w:rPr>
              <w:t>M</w:t>
            </w:r>
            <w:r w:rsidRPr="00E16D53">
              <w:rPr>
                <w:i/>
                <w:spacing w:val="1"/>
                <w:w w:val="102"/>
                <w:sz w:val="22"/>
                <w:szCs w:val="22"/>
              </w:rPr>
              <w:t>I</w:t>
            </w:r>
            <w:r w:rsidRPr="00E16D53">
              <w:rPr>
                <w:i/>
                <w:spacing w:val="2"/>
                <w:w w:val="102"/>
                <w:sz w:val="22"/>
                <w:szCs w:val="22"/>
              </w:rPr>
              <w:t>S</w:t>
            </w:r>
            <w:r w:rsidRPr="00E16D53">
              <w:rPr>
                <w:i/>
                <w:w w:val="102"/>
                <w:sz w:val="22"/>
                <w:szCs w:val="22"/>
              </w:rPr>
              <w:t>H</w:t>
            </w:r>
          </w:p>
        </w:tc>
        <w:tc>
          <w:tcPr>
            <w:tcW w:w="653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03D8521" w14:textId="77777777" w:rsidR="000214B9" w:rsidRPr="00E16D53" w:rsidRDefault="00C94E73">
            <w:pPr>
              <w:spacing w:before="4"/>
              <w:ind w:left="13"/>
              <w:rPr>
                <w:sz w:val="22"/>
                <w:szCs w:val="22"/>
              </w:rPr>
            </w:pPr>
            <w:r w:rsidRPr="00E16D53">
              <w:rPr>
                <w:i/>
                <w:spacing w:val="3"/>
                <w:w w:val="102"/>
                <w:sz w:val="22"/>
                <w:szCs w:val="22"/>
              </w:rPr>
              <w:t>PA</w:t>
            </w:r>
            <w:r w:rsidRPr="00E16D53">
              <w:rPr>
                <w:i/>
                <w:spacing w:val="2"/>
                <w:w w:val="102"/>
                <w:sz w:val="22"/>
                <w:szCs w:val="22"/>
              </w:rPr>
              <w:t>T:</w:t>
            </w:r>
          </w:p>
        </w:tc>
        <w:tc>
          <w:tcPr>
            <w:tcW w:w="32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3291376" w14:textId="77777777" w:rsidR="000214B9" w:rsidRPr="00E16D53" w:rsidRDefault="00C94E73">
            <w:pPr>
              <w:spacing w:before="4"/>
              <w:ind w:left="35" w:right="-53"/>
              <w:rPr>
                <w:sz w:val="22"/>
                <w:szCs w:val="22"/>
              </w:rPr>
            </w:pPr>
            <w:r w:rsidRPr="00E16D53">
              <w:rPr>
                <w:spacing w:val="2"/>
                <w:w w:val="103"/>
                <w:sz w:val="22"/>
                <w:szCs w:val="22"/>
              </w:rPr>
              <w:t>Te</w:t>
            </w:r>
            <w:r w:rsidRPr="00E16D53">
              <w:rPr>
                <w:w w:val="103"/>
                <w:sz w:val="22"/>
                <w:szCs w:val="22"/>
              </w:rPr>
              <w:t>l</w:t>
            </w:r>
          </w:p>
        </w:tc>
        <w:tc>
          <w:tcPr>
            <w:tcW w:w="625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39DC72DB" w14:textId="77777777" w:rsidR="000214B9" w:rsidRPr="00E16D53" w:rsidRDefault="00C94E73">
            <w:pPr>
              <w:spacing w:before="4"/>
              <w:ind w:left="2"/>
              <w:rPr>
                <w:sz w:val="22"/>
                <w:szCs w:val="22"/>
              </w:rPr>
            </w:pPr>
            <w:r w:rsidRPr="00E16D53">
              <w:rPr>
                <w:spacing w:val="1"/>
                <w:w w:val="102"/>
                <w:sz w:val="22"/>
                <w:szCs w:val="22"/>
              </w:rPr>
              <w:t>-</w:t>
            </w:r>
            <w:r w:rsidRPr="00E16D53">
              <w:rPr>
                <w:spacing w:val="3"/>
                <w:w w:val="102"/>
                <w:sz w:val="22"/>
                <w:szCs w:val="22"/>
              </w:rPr>
              <w:t>A</w:t>
            </w:r>
            <w:r w:rsidRPr="00E16D53">
              <w:rPr>
                <w:spacing w:val="2"/>
                <w:w w:val="102"/>
                <w:sz w:val="22"/>
                <w:szCs w:val="22"/>
              </w:rPr>
              <w:t>v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w w:val="102"/>
                <w:sz w:val="22"/>
                <w:szCs w:val="22"/>
              </w:rPr>
              <w:t>v</w:t>
            </w:r>
          </w:p>
        </w:tc>
      </w:tr>
      <w:tr w:rsidR="000214B9" w:rsidRPr="00E16D53" w14:paraId="4E2EF12C" w14:textId="77777777">
        <w:trPr>
          <w:trHeight w:hRule="exact" w:val="252"/>
        </w:trPr>
        <w:tc>
          <w:tcPr>
            <w:tcW w:w="3197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F94264" w14:textId="77777777" w:rsidR="000214B9" w:rsidRPr="00E16D53" w:rsidRDefault="00C94E73">
            <w:pPr>
              <w:spacing w:line="220" w:lineRule="exact"/>
              <w:ind w:left="105"/>
              <w:rPr>
                <w:sz w:val="22"/>
                <w:szCs w:val="22"/>
              </w:rPr>
            </w:pPr>
            <w:r w:rsidRPr="00E16D53">
              <w:rPr>
                <w:spacing w:val="3"/>
                <w:w w:val="102"/>
                <w:sz w:val="22"/>
                <w:szCs w:val="22"/>
              </w:rPr>
              <w:t>O</w:t>
            </w:r>
            <w:r w:rsidRPr="00E16D53">
              <w:rPr>
                <w:spacing w:val="1"/>
                <w:w w:val="102"/>
                <w:sz w:val="22"/>
                <w:szCs w:val="22"/>
              </w:rPr>
              <w:t>r</w:t>
            </w:r>
            <w:r w:rsidRPr="00E16D53">
              <w:rPr>
                <w:spacing w:val="2"/>
                <w:w w:val="102"/>
                <w:sz w:val="22"/>
                <w:szCs w:val="22"/>
              </w:rPr>
              <w:t>g</w:t>
            </w:r>
            <w:r w:rsidRPr="00E16D53">
              <w:rPr>
                <w:spacing w:val="2"/>
                <w:w w:val="103"/>
                <w:sz w:val="22"/>
                <w:szCs w:val="22"/>
              </w:rPr>
              <w:t>a</w:t>
            </w:r>
            <w:r w:rsidRPr="00E16D53">
              <w:rPr>
                <w:spacing w:val="2"/>
                <w:w w:val="102"/>
                <w:sz w:val="22"/>
                <w:szCs w:val="22"/>
              </w:rPr>
              <w:t>n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2"/>
                <w:w w:val="103"/>
                <w:sz w:val="22"/>
                <w:szCs w:val="22"/>
              </w:rPr>
              <w:t>za</w:t>
            </w:r>
            <w:r w:rsidRPr="00E16D53">
              <w:rPr>
                <w:spacing w:val="1"/>
                <w:w w:val="103"/>
                <w:sz w:val="22"/>
                <w:szCs w:val="22"/>
              </w:rPr>
              <w:t>ti</w:t>
            </w:r>
            <w:r w:rsidRPr="00E16D53">
              <w:rPr>
                <w:spacing w:val="2"/>
                <w:w w:val="102"/>
                <w:sz w:val="22"/>
                <w:szCs w:val="22"/>
              </w:rPr>
              <w:t>o</w:t>
            </w:r>
            <w:r w:rsidRPr="00E16D53">
              <w:rPr>
                <w:w w:val="102"/>
                <w:sz w:val="22"/>
                <w:szCs w:val="22"/>
              </w:rPr>
              <w:t>n</w:t>
            </w:r>
          </w:p>
        </w:tc>
        <w:tc>
          <w:tcPr>
            <w:tcW w:w="31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4FAA7" w14:textId="77777777" w:rsidR="000214B9" w:rsidRPr="00E16D53" w:rsidRDefault="000214B9"/>
        </w:tc>
        <w:tc>
          <w:tcPr>
            <w:tcW w:w="2240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6DC0AA1D" w14:textId="77777777" w:rsidR="000214B9" w:rsidRPr="00E16D53" w:rsidRDefault="00C94E73">
            <w:pPr>
              <w:spacing w:line="220" w:lineRule="exact"/>
              <w:ind w:left="100"/>
              <w:rPr>
                <w:sz w:val="22"/>
                <w:szCs w:val="22"/>
              </w:rPr>
            </w:pPr>
            <w:r w:rsidRPr="00E16D53">
              <w:rPr>
                <w:spacing w:val="3"/>
                <w:sz w:val="22"/>
                <w:szCs w:val="22"/>
              </w:rPr>
              <w:t>U</w:t>
            </w:r>
            <w:r w:rsidRPr="00E16D53">
              <w:rPr>
                <w:spacing w:val="2"/>
                <w:sz w:val="22"/>
                <w:szCs w:val="22"/>
              </w:rPr>
              <w:t>n</w:t>
            </w:r>
            <w:r w:rsidRPr="00E16D53">
              <w:rPr>
                <w:spacing w:val="1"/>
                <w:sz w:val="22"/>
                <w:szCs w:val="22"/>
              </w:rPr>
              <w:t>i</w:t>
            </w:r>
            <w:r w:rsidRPr="00E16D53">
              <w:rPr>
                <w:spacing w:val="2"/>
                <w:sz w:val="22"/>
                <w:szCs w:val="22"/>
              </w:rPr>
              <w:t>ve</w:t>
            </w:r>
            <w:r w:rsidRPr="00E16D53">
              <w:rPr>
                <w:spacing w:val="1"/>
                <w:sz w:val="22"/>
                <w:szCs w:val="22"/>
              </w:rPr>
              <w:t>r</w:t>
            </w:r>
            <w:r w:rsidRPr="00E16D53">
              <w:rPr>
                <w:spacing w:val="2"/>
                <w:sz w:val="22"/>
                <w:szCs w:val="22"/>
              </w:rPr>
              <w:t>s</w:t>
            </w:r>
            <w:r w:rsidRPr="00E16D53">
              <w:rPr>
                <w:spacing w:val="1"/>
                <w:sz w:val="22"/>
                <w:szCs w:val="22"/>
              </w:rPr>
              <w:t>it</w:t>
            </w:r>
            <w:r w:rsidRPr="00E16D53">
              <w:rPr>
                <w:sz w:val="22"/>
                <w:szCs w:val="22"/>
              </w:rPr>
              <w:t>y</w:t>
            </w:r>
            <w:r w:rsidRPr="00E16D53">
              <w:rPr>
                <w:spacing w:val="23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w w:val="102"/>
                <w:sz w:val="22"/>
                <w:szCs w:val="22"/>
              </w:rPr>
              <w:t>L</w:t>
            </w:r>
            <w:r w:rsidRPr="00E16D53">
              <w:rPr>
                <w:spacing w:val="2"/>
                <w:w w:val="103"/>
                <w:sz w:val="22"/>
                <w:szCs w:val="22"/>
              </w:rPr>
              <w:t>a</w:t>
            </w:r>
            <w:r w:rsidRPr="00E16D53">
              <w:rPr>
                <w:w w:val="102"/>
                <w:sz w:val="22"/>
                <w:szCs w:val="22"/>
              </w:rPr>
              <w:t>w</w:t>
            </w:r>
            <w:r w:rsidRPr="00E16D53">
              <w:rPr>
                <w:spacing w:val="3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w w:val="103"/>
                <w:sz w:val="22"/>
                <w:szCs w:val="22"/>
              </w:rPr>
              <w:t>R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2"/>
                <w:w w:val="102"/>
                <w:sz w:val="22"/>
                <w:szCs w:val="22"/>
              </w:rPr>
              <w:t>v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w w:val="102"/>
                <w:sz w:val="22"/>
                <w:szCs w:val="22"/>
              </w:rPr>
              <w:t>w</w:t>
            </w:r>
          </w:p>
        </w:tc>
        <w:tc>
          <w:tcPr>
            <w:tcW w:w="32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34B0563" w14:textId="77777777" w:rsidR="000214B9" w:rsidRPr="00E16D53" w:rsidRDefault="000214B9"/>
        </w:tc>
        <w:tc>
          <w:tcPr>
            <w:tcW w:w="6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401A5B57" w14:textId="77777777" w:rsidR="000214B9" w:rsidRPr="00E16D53" w:rsidRDefault="000214B9"/>
        </w:tc>
      </w:tr>
      <w:tr w:rsidR="000214B9" w:rsidRPr="00E16D53" w14:paraId="1EC5CE7F" w14:textId="77777777">
        <w:trPr>
          <w:trHeight w:hRule="exact" w:val="262"/>
        </w:trPr>
        <w:tc>
          <w:tcPr>
            <w:tcW w:w="3197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9E6F348" w14:textId="77777777" w:rsidR="000214B9" w:rsidRPr="00E16D53" w:rsidRDefault="00C94E73">
            <w:pPr>
              <w:spacing w:before="4"/>
              <w:ind w:left="105"/>
              <w:rPr>
                <w:sz w:val="22"/>
                <w:szCs w:val="22"/>
              </w:rPr>
            </w:pPr>
            <w:r w:rsidRPr="00E16D53">
              <w:rPr>
                <w:spacing w:val="2"/>
                <w:sz w:val="22"/>
                <w:szCs w:val="22"/>
              </w:rPr>
              <w:t>Jou</w:t>
            </w:r>
            <w:r w:rsidRPr="00E16D53">
              <w:rPr>
                <w:spacing w:val="1"/>
                <w:sz w:val="22"/>
                <w:szCs w:val="22"/>
              </w:rPr>
              <w:t>r</w:t>
            </w:r>
            <w:r w:rsidRPr="00E16D53">
              <w:rPr>
                <w:spacing w:val="2"/>
                <w:sz w:val="22"/>
                <w:szCs w:val="22"/>
              </w:rPr>
              <w:t>na</w:t>
            </w:r>
            <w:r w:rsidRPr="00E16D53">
              <w:rPr>
                <w:sz w:val="22"/>
                <w:szCs w:val="22"/>
              </w:rPr>
              <w:t xml:space="preserve">l </w:t>
            </w:r>
            <w:r w:rsidRPr="00E16D53">
              <w:rPr>
                <w:spacing w:val="43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sz w:val="22"/>
                <w:szCs w:val="22"/>
              </w:rPr>
              <w:t>o</w:t>
            </w:r>
            <w:r w:rsidRPr="00E16D53">
              <w:rPr>
                <w:sz w:val="22"/>
                <w:szCs w:val="22"/>
              </w:rPr>
              <w:t xml:space="preserve">f </w:t>
            </w:r>
            <w:r w:rsidRPr="00E16D53">
              <w:rPr>
                <w:spacing w:val="33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sz w:val="22"/>
                <w:szCs w:val="22"/>
              </w:rPr>
              <w:t>La</w:t>
            </w:r>
            <w:r w:rsidRPr="00E16D53">
              <w:rPr>
                <w:spacing w:val="3"/>
                <w:sz w:val="22"/>
                <w:szCs w:val="22"/>
              </w:rPr>
              <w:t>w</w:t>
            </w:r>
            <w:r w:rsidRPr="00E16D53">
              <w:rPr>
                <w:sz w:val="22"/>
                <w:szCs w:val="22"/>
              </w:rPr>
              <w:t xml:space="preserve">, </w:t>
            </w:r>
            <w:r w:rsidRPr="00E16D53">
              <w:rPr>
                <w:spacing w:val="39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sz w:val="22"/>
                <w:szCs w:val="22"/>
              </w:rPr>
              <w:t>M</w:t>
            </w:r>
            <w:r w:rsidRPr="00E16D53">
              <w:rPr>
                <w:spacing w:val="2"/>
                <w:sz w:val="22"/>
                <w:szCs w:val="22"/>
              </w:rPr>
              <w:t>ed</w:t>
            </w:r>
            <w:r w:rsidRPr="00E16D53">
              <w:rPr>
                <w:spacing w:val="1"/>
                <w:sz w:val="22"/>
                <w:szCs w:val="22"/>
              </w:rPr>
              <w:t>i</w:t>
            </w:r>
            <w:r w:rsidRPr="00E16D53">
              <w:rPr>
                <w:spacing w:val="2"/>
                <w:sz w:val="22"/>
                <w:szCs w:val="22"/>
              </w:rPr>
              <w:t>c</w:t>
            </w:r>
            <w:r w:rsidRPr="00E16D53">
              <w:rPr>
                <w:spacing w:val="1"/>
                <w:sz w:val="22"/>
                <w:szCs w:val="22"/>
              </w:rPr>
              <w:t>i</w:t>
            </w:r>
            <w:r w:rsidRPr="00E16D53">
              <w:rPr>
                <w:spacing w:val="2"/>
                <w:sz w:val="22"/>
                <w:szCs w:val="22"/>
              </w:rPr>
              <w:t>n</w:t>
            </w:r>
            <w:r w:rsidRPr="00E16D53">
              <w:rPr>
                <w:sz w:val="22"/>
                <w:szCs w:val="22"/>
              </w:rPr>
              <w:t xml:space="preserve">e </w:t>
            </w:r>
            <w:r w:rsidRPr="00E16D53">
              <w:rPr>
                <w:spacing w:val="48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w w:val="103"/>
                <w:sz w:val="22"/>
                <w:szCs w:val="22"/>
              </w:rPr>
              <w:t>a</w:t>
            </w:r>
            <w:r w:rsidRPr="00E16D53">
              <w:rPr>
                <w:spacing w:val="2"/>
                <w:w w:val="102"/>
                <w:sz w:val="22"/>
                <w:szCs w:val="22"/>
              </w:rPr>
              <w:t>nd</w:t>
            </w:r>
          </w:p>
        </w:tc>
        <w:tc>
          <w:tcPr>
            <w:tcW w:w="31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100A3E" w14:textId="77777777" w:rsidR="000214B9" w:rsidRPr="00E16D53" w:rsidRDefault="00C94E73">
            <w:pPr>
              <w:spacing w:before="4"/>
              <w:ind w:left="100"/>
              <w:rPr>
                <w:sz w:val="22"/>
                <w:szCs w:val="22"/>
              </w:rPr>
            </w:pPr>
            <w:r w:rsidRPr="00E16D53">
              <w:rPr>
                <w:spacing w:val="2"/>
                <w:sz w:val="22"/>
                <w:szCs w:val="22"/>
              </w:rPr>
              <w:t>La</w:t>
            </w:r>
            <w:r w:rsidRPr="00E16D53">
              <w:rPr>
                <w:sz w:val="22"/>
                <w:szCs w:val="22"/>
              </w:rPr>
              <w:t>w</w:t>
            </w:r>
            <w:r w:rsidRPr="00E16D53">
              <w:rPr>
                <w:spacing w:val="13"/>
                <w:sz w:val="22"/>
                <w:szCs w:val="22"/>
              </w:rPr>
              <w:t xml:space="preserve"> </w:t>
            </w:r>
            <w:r w:rsidRPr="00E16D53">
              <w:rPr>
                <w:sz w:val="22"/>
                <w:szCs w:val="22"/>
              </w:rPr>
              <w:t>&amp;</w:t>
            </w:r>
            <w:r w:rsidRPr="00E16D53">
              <w:rPr>
                <w:spacing w:val="6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w w:val="102"/>
                <w:sz w:val="22"/>
                <w:szCs w:val="22"/>
              </w:rPr>
              <w:t>Ph</w:t>
            </w:r>
            <w:r w:rsidRPr="00E16D53">
              <w:rPr>
                <w:spacing w:val="1"/>
                <w:w w:val="103"/>
                <w:sz w:val="22"/>
                <w:szCs w:val="22"/>
              </w:rPr>
              <w:t>il</w:t>
            </w:r>
            <w:r w:rsidRPr="00E16D53">
              <w:rPr>
                <w:spacing w:val="2"/>
                <w:w w:val="102"/>
                <w:sz w:val="22"/>
                <w:szCs w:val="22"/>
              </w:rPr>
              <w:t>osoph</w:t>
            </w:r>
            <w:r w:rsidRPr="00E16D53">
              <w:rPr>
                <w:w w:val="102"/>
                <w:sz w:val="22"/>
                <w:szCs w:val="22"/>
              </w:rPr>
              <w:t>y</w:t>
            </w:r>
          </w:p>
        </w:tc>
        <w:tc>
          <w:tcPr>
            <w:tcW w:w="3192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65B460" w14:textId="77777777" w:rsidR="000214B9" w:rsidRPr="00E16D53" w:rsidRDefault="00C94E73">
            <w:pPr>
              <w:spacing w:before="4"/>
              <w:ind w:left="100"/>
              <w:rPr>
                <w:sz w:val="22"/>
                <w:szCs w:val="22"/>
              </w:rPr>
            </w:pPr>
            <w:r w:rsidRPr="00E16D53">
              <w:rPr>
                <w:spacing w:val="2"/>
                <w:sz w:val="22"/>
                <w:szCs w:val="22"/>
              </w:rPr>
              <w:t>Pub</w:t>
            </w:r>
            <w:r w:rsidRPr="00E16D53">
              <w:rPr>
                <w:spacing w:val="1"/>
                <w:sz w:val="22"/>
                <w:szCs w:val="22"/>
              </w:rPr>
              <w:t>li</w:t>
            </w:r>
            <w:r w:rsidRPr="00E16D53">
              <w:rPr>
                <w:sz w:val="22"/>
                <w:szCs w:val="22"/>
              </w:rPr>
              <w:t>c</w:t>
            </w:r>
            <w:r w:rsidRPr="00E16D53">
              <w:rPr>
                <w:spacing w:val="15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w w:val="103"/>
                <w:sz w:val="22"/>
                <w:szCs w:val="22"/>
              </w:rPr>
              <w:t>C</w:t>
            </w:r>
            <w:r w:rsidRPr="00E16D53">
              <w:rPr>
                <w:spacing w:val="2"/>
                <w:w w:val="102"/>
                <w:sz w:val="22"/>
                <w:szCs w:val="22"/>
              </w:rPr>
              <w:t>ho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2"/>
                <w:w w:val="103"/>
                <w:sz w:val="22"/>
                <w:szCs w:val="22"/>
              </w:rPr>
              <w:t>c</w:t>
            </w:r>
            <w:r w:rsidRPr="00E16D53">
              <w:rPr>
                <w:w w:val="103"/>
                <w:sz w:val="22"/>
                <w:szCs w:val="22"/>
              </w:rPr>
              <w:t>e</w:t>
            </w:r>
          </w:p>
        </w:tc>
      </w:tr>
      <w:tr w:rsidR="000214B9" w:rsidRPr="00E16D53" w14:paraId="3630CBF7" w14:textId="77777777">
        <w:trPr>
          <w:trHeight w:hRule="exact" w:val="256"/>
        </w:trPr>
        <w:tc>
          <w:tcPr>
            <w:tcW w:w="3197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8FAF49" w14:textId="77777777" w:rsidR="000214B9" w:rsidRPr="00E16D53" w:rsidRDefault="00C94E73">
            <w:pPr>
              <w:spacing w:line="220" w:lineRule="exact"/>
              <w:ind w:left="105"/>
              <w:rPr>
                <w:sz w:val="22"/>
                <w:szCs w:val="22"/>
              </w:rPr>
            </w:pP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1"/>
                <w:w w:val="103"/>
                <w:sz w:val="22"/>
                <w:szCs w:val="22"/>
              </w:rPr>
              <w:t>t</w:t>
            </w:r>
            <w:r w:rsidRPr="00E16D53">
              <w:rPr>
                <w:spacing w:val="2"/>
                <w:w w:val="102"/>
                <w:sz w:val="22"/>
                <w:szCs w:val="22"/>
              </w:rPr>
              <w:t>h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2"/>
                <w:w w:val="103"/>
                <w:sz w:val="22"/>
                <w:szCs w:val="22"/>
              </w:rPr>
              <w:t>c</w:t>
            </w:r>
            <w:r w:rsidRPr="00E16D53">
              <w:rPr>
                <w:w w:val="102"/>
                <w:sz w:val="22"/>
                <w:szCs w:val="22"/>
              </w:rPr>
              <w:t>s</w:t>
            </w:r>
          </w:p>
        </w:tc>
        <w:tc>
          <w:tcPr>
            <w:tcW w:w="31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4527F" w14:textId="77777777" w:rsidR="000214B9" w:rsidRPr="00E16D53" w:rsidRDefault="000214B9"/>
        </w:tc>
        <w:tc>
          <w:tcPr>
            <w:tcW w:w="3192" w:type="dxa"/>
            <w:gridSpan w:val="5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1D96D9" w14:textId="77777777" w:rsidR="000214B9" w:rsidRPr="00E16D53" w:rsidRDefault="000214B9"/>
        </w:tc>
      </w:tr>
      <w:tr w:rsidR="000214B9" w:rsidRPr="00E16D53" w14:paraId="4C660FD5" w14:textId="77777777">
        <w:trPr>
          <w:trHeight w:hRule="exact" w:val="262"/>
        </w:trPr>
        <w:tc>
          <w:tcPr>
            <w:tcW w:w="319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0D8100" w14:textId="77777777" w:rsidR="000214B9" w:rsidRPr="00E16D53" w:rsidRDefault="00C94E73">
            <w:pPr>
              <w:spacing w:before="4"/>
              <w:ind w:left="105"/>
              <w:rPr>
                <w:sz w:val="22"/>
                <w:szCs w:val="22"/>
              </w:rPr>
            </w:pPr>
            <w:r w:rsidRPr="00E16D53">
              <w:rPr>
                <w:spacing w:val="1"/>
                <w:sz w:val="22"/>
                <w:szCs w:val="22"/>
              </w:rPr>
              <w:t>Un</w:t>
            </w:r>
            <w:r w:rsidRPr="00E16D53">
              <w:rPr>
                <w:sz w:val="22"/>
                <w:szCs w:val="22"/>
              </w:rPr>
              <w:t>i</w:t>
            </w:r>
            <w:r w:rsidRPr="00E16D53">
              <w:rPr>
                <w:spacing w:val="1"/>
                <w:sz w:val="22"/>
                <w:szCs w:val="22"/>
              </w:rPr>
              <w:t>v</w:t>
            </w:r>
            <w:r w:rsidRPr="00E16D53">
              <w:rPr>
                <w:sz w:val="22"/>
                <w:szCs w:val="22"/>
              </w:rPr>
              <w:t>ersity</w:t>
            </w:r>
            <w:r w:rsidRPr="00E16D53">
              <w:rPr>
                <w:spacing w:val="6"/>
                <w:sz w:val="22"/>
                <w:szCs w:val="22"/>
              </w:rPr>
              <w:t xml:space="preserve"> </w:t>
            </w:r>
            <w:r w:rsidRPr="00E16D53">
              <w:rPr>
                <w:spacing w:val="1"/>
                <w:sz w:val="22"/>
                <w:szCs w:val="22"/>
              </w:rPr>
              <w:t>o</w:t>
            </w:r>
            <w:r w:rsidRPr="00E16D53">
              <w:rPr>
                <w:sz w:val="22"/>
                <w:szCs w:val="22"/>
              </w:rPr>
              <w:t>f</w:t>
            </w:r>
            <w:r w:rsidRPr="00E16D53">
              <w:rPr>
                <w:spacing w:val="-11"/>
                <w:sz w:val="22"/>
                <w:szCs w:val="22"/>
              </w:rPr>
              <w:t xml:space="preserve"> </w:t>
            </w:r>
            <w:r w:rsidRPr="00E16D53">
              <w:rPr>
                <w:spacing w:val="1"/>
                <w:sz w:val="22"/>
                <w:szCs w:val="22"/>
              </w:rPr>
              <w:t>To</w:t>
            </w:r>
            <w:r w:rsidRPr="00E16D53">
              <w:rPr>
                <w:sz w:val="22"/>
                <w:szCs w:val="22"/>
              </w:rPr>
              <w:t>r</w:t>
            </w:r>
            <w:r w:rsidRPr="00E16D53">
              <w:rPr>
                <w:spacing w:val="1"/>
                <w:sz w:val="22"/>
                <w:szCs w:val="22"/>
              </w:rPr>
              <w:t>on</w:t>
            </w:r>
            <w:r w:rsidRPr="00E16D53">
              <w:rPr>
                <w:sz w:val="22"/>
                <w:szCs w:val="22"/>
              </w:rPr>
              <w:t xml:space="preserve">to </w:t>
            </w:r>
            <w:r w:rsidRPr="00E16D53">
              <w:rPr>
                <w:spacing w:val="1"/>
                <w:w w:val="102"/>
                <w:sz w:val="22"/>
                <w:szCs w:val="22"/>
              </w:rPr>
              <w:t>L</w:t>
            </w:r>
            <w:r w:rsidRPr="00E16D53">
              <w:rPr>
                <w:w w:val="103"/>
                <w:sz w:val="22"/>
                <w:szCs w:val="22"/>
              </w:rPr>
              <w:t>a</w:t>
            </w:r>
            <w:r w:rsidRPr="00E16D53">
              <w:rPr>
                <w:w w:val="102"/>
                <w:sz w:val="22"/>
                <w:szCs w:val="22"/>
              </w:rPr>
              <w:t>w</w:t>
            </w:r>
            <w:r w:rsidRPr="00E16D53">
              <w:rPr>
                <w:spacing w:val="-14"/>
                <w:sz w:val="22"/>
                <w:szCs w:val="22"/>
              </w:rPr>
              <w:t xml:space="preserve"> </w:t>
            </w:r>
            <w:r w:rsidRPr="00E16D53">
              <w:rPr>
                <w:w w:val="102"/>
                <w:sz w:val="22"/>
                <w:szCs w:val="22"/>
              </w:rPr>
              <w:t>J</w:t>
            </w:r>
            <w:r w:rsidRPr="00E16D53">
              <w:rPr>
                <w:spacing w:val="1"/>
                <w:w w:val="102"/>
                <w:sz w:val="22"/>
                <w:szCs w:val="22"/>
              </w:rPr>
              <w:t>ou</w:t>
            </w:r>
            <w:r w:rsidRPr="00E16D53">
              <w:rPr>
                <w:w w:val="102"/>
                <w:sz w:val="22"/>
                <w:szCs w:val="22"/>
              </w:rPr>
              <w:t>r</w:t>
            </w:r>
            <w:r w:rsidRPr="00E16D53">
              <w:rPr>
                <w:spacing w:val="1"/>
                <w:w w:val="102"/>
                <w:sz w:val="22"/>
                <w:szCs w:val="22"/>
              </w:rPr>
              <w:t>n</w:t>
            </w:r>
            <w:r w:rsidRPr="00E16D53">
              <w:rPr>
                <w:w w:val="103"/>
                <w:sz w:val="22"/>
                <w:szCs w:val="22"/>
              </w:rPr>
              <w:t>al</w:t>
            </w:r>
          </w:p>
        </w:tc>
        <w:tc>
          <w:tcPr>
            <w:tcW w:w="31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1A8E4D" w14:textId="77777777" w:rsidR="000214B9" w:rsidRPr="00E16D53" w:rsidRDefault="00C94E73">
            <w:pPr>
              <w:spacing w:before="4"/>
              <w:ind w:left="100"/>
              <w:rPr>
                <w:sz w:val="22"/>
                <w:szCs w:val="22"/>
              </w:rPr>
            </w:pPr>
            <w:r w:rsidRPr="00E16D53">
              <w:rPr>
                <w:spacing w:val="2"/>
                <w:w w:val="102"/>
                <w:sz w:val="22"/>
                <w:szCs w:val="22"/>
              </w:rPr>
              <w:t>Ju</w:t>
            </w:r>
            <w:r w:rsidRPr="00E16D53">
              <w:rPr>
                <w:spacing w:val="1"/>
                <w:w w:val="102"/>
                <w:sz w:val="22"/>
                <w:szCs w:val="22"/>
              </w:rPr>
              <w:t>r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3"/>
                <w:w w:val="102"/>
                <w:sz w:val="22"/>
                <w:szCs w:val="22"/>
              </w:rPr>
              <w:t>m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1"/>
                <w:w w:val="103"/>
                <w:sz w:val="22"/>
                <w:szCs w:val="22"/>
              </w:rPr>
              <w:t>t</w:t>
            </w:r>
            <w:r w:rsidRPr="00E16D53">
              <w:rPr>
                <w:spacing w:val="1"/>
                <w:w w:val="102"/>
                <w:sz w:val="22"/>
                <w:szCs w:val="22"/>
              </w:rPr>
              <w:t>r</w:t>
            </w:r>
            <w:r w:rsidRPr="00E16D53">
              <w:rPr>
                <w:spacing w:val="1"/>
                <w:w w:val="103"/>
                <w:sz w:val="22"/>
                <w:szCs w:val="22"/>
              </w:rPr>
              <w:t>i</w:t>
            </w:r>
            <w:r w:rsidRPr="00E16D53">
              <w:rPr>
                <w:spacing w:val="2"/>
                <w:w w:val="103"/>
                <w:sz w:val="22"/>
                <w:szCs w:val="22"/>
              </w:rPr>
              <w:t>c</w:t>
            </w:r>
            <w:r w:rsidRPr="00E16D53">
              <w:rPr>
                <w:w w:val="102"/>
                <w:sz w:val="22"/>
                <w:szCs w:val="22"/>
              </w:rPr>
              <w:t>s</w:t>
            </w:r>
          </w:p>
        </w:tc>
        <w:tc>
          <w:tcPr>
            <w:tcW w:w="3192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D20DBF" w14:textId="77777777" w:rsidR="000214B9" w:rsidRPr="00E16D53" w:rsidRDefault="00C94E73">
            <w:pPr>
              <w:spacing w:before="4" w:line="250" w:lineRule="auto"/>
              <w:ind w:left="100" w:right="69"/>
              <w:jc w:val="both"/>
              <w:rPr>
                <w:sz w:val="22"/>
                <w:szCs w:val="22"/>
              </w:rPr>
            </w:pPr>
            <w:r w:rsidRPr="00E16D53">
              <w:rPr>
                <w:spacing w:val="2"/>
                <w:sz w:val="22"/>
                <w:szCs w:val="22"/>
              </w:rPr>
              <w:t>Pac</w:t>
            </w:r>
            <w:r w:rsidRPr="00E16D53">
              <w:rPr>
                <w:sz w:val="22"/>
                <w:szCs w:val="22"/>
              </w:rPr>
              <w:t xml:space="preserve">e  </w:t>
            </w:r>
            <w:r w:rsidRPr="00E16D53">
              <w:rPr>
                <w:spacing w:val="39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sz w:val="22"/>
                <w:szCs w:val="22"/>
              </w:rPr>
              <w:t>U</w:t>
            </w:r>
            <w:r w:rsidRPr="00E16D53">
              <w:rPr>
                <w:spacing w:val="2"/>
                <w:sz w:val="22"/>
                <w:szCs w:val="22"/>
              </w:rPr>
              <w:t>n</w:t>
            </w:r>
            <w:r w:rsidRPr="00E16D53">
              <w:rPr>
                <w:spacing w:val="1"/>
                <w:sz w:val="22"/>
                <w:szCs w:val="22"/>
              </w:rPr>
              <w:t>i</w:t>
            </w:r>
            <w:r w:rsidRPr="00E16D53">
              <w:rPr>
                <w:spacing w:val="2"/>
                <w:sz w:val="22"/>
                <w:szCs w:val="22"/>
              </w:rPr>
              <w:t>ve</w:t>
            </w:r>
            <w:r w:rsidRPr="00E16D53">
              <w:rPr>
                <w:spacing w:val="1"/>
                <w:sz w:val="22"/>
                <w:szCs w:val="22"/>
              </w:rPr>
              <w:t>r</w:t>
            </w:r>
            <w:r w:rsidRPr="00E16D53">
              <w:rPr>
                <w:spacing w:val="2"/>
                <w:sz w:val="22"/>
                <w:szCs w:val="22"/>
              </w:rPr>
              <w:t>s</w:t>
            </w:r>
            <w:r w:rsidRPr="00E16D53">
              <w:rPr>
                <w:spacing w:val="1"/>
                <w:sz w:val="22"/>
                <w:szCs w:val="22"/>
              </w:rPr>
              <w:t>it</w:t>
            </w:r>
            <w:r w:rsidRPr="00E16D53">
              <w:rPr>
                <w:sz w:val="22"/>
                <w:szCs w:val="22"/>
              </w:rPr>
              <w:t xml:space="preserve">y  </w:t>
            </w:r>
            <w:r w:rsidRPr="00E16D53">
              <w:rPr>
                <w:spacing w:val="50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w w:val="102"/>
                <w:sz w:val="22"/>
                <w:szCs w:val="22"/>
              </w:rPr>
              <w:t>L</w:t>
            </w:r>
            <w:r w:rsidRPr="00E16D53">
              <w:rPr>
                <w:spacing w:val="2"/>
                <w:w w:val="103"/>
                <w:sz w:val="22"/>
                <w:szCs w:val="22"/>
              </w:rPr>
              <w:t>a</w:t>
            </w:r>
            <w:r w:rsidRPr="00E16D53">
              <w:rPr>
                <w:w w:val="102"/>
                <w:sz w:val="22"/>
                <w:szCs w:val="22"/>
              </w:rPr>
              <w:t>w</w:t>
            </w:r>
            <w:r w:rsidRPr="00E16D53">
              <w:rPr>
                <w:sz w:val="22"/>
                <w:szCs w:val="22"/>
              </w:rPr>
              <w:t xml:space="preserve">   </w:t>
            </w:r>
            <w:r w:rsidRPr="00E16D53">
              <w:rPr>
                <w:spacing w:val="-25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w w:val="102"/>
                <w:sz w:val="22"/>
                <w:szCs w:val="22"/>
              </w:rPr>
              <w:t>Schoo</w:t>
            </w:r>
            <w:r w:rsidRPr="00E16D53">
              <w:rPr>
                <w:spacing w:val="1"/>
                <w:w w:val="103"/>
                <w:sz w:val="22"/>
                <w:szCs w:val="22"/>
              </w:rPr>
              <w:t>l</w:t>
            </w:r>
            <w:r w:rsidRPr="00E16D53">
              <w:rPr>
                <w:w w:val="102"/>
                <w:sz w:val="22"/>
                <w:szCs w:val="22"/>
              </w:rPr>
              <w:t xml:space="preserve">, </w:t>
            </w:r>
            <w:r w:rsidRPr="00E16D53">
              <w:rPr>
                <w:spacing w:val="3"/>
                <w:sz w:val="22"/>
                <w:szCs w:val="22"/>
              </w:rPr>
              <w:t>G</w:t>
            </w:r>
            <w:r w:rsidRPr="00E16D53">
              <w:rPr>
                <w:spacing w:val="2"/>
                <w:sz w:val="22"/>
                <w:szCs w:val="22"/>
              </w:rPr>
              <w:t>oe</w:t>
            </w:r>
            <w:r w:rsidRPr="00E16D53">
              <w:rPr>
                <w:spacing w:val="1"/>
                <w:sz w:val="22"/>
                <w:szCs w:val="22"/>
              </w:rPr>
              <w:t>t</w:t>
            </w:r>
            <w:r w:rsidRPr="00E16D53">
              <w:rPr>
                <w:spacing w:val="2"/>
                <w:sz w:val="22"/>
                <w:szCs w:val="22"/>
              </w:rPr>
              <w:t>e</w:t>
            </w:r>
            <w:r w:rsidRPr="00E16D53">
              <w:rPr>
                <w:sz w:val="22"/>
                <w:szCs w:val="22"/>
              </w:rPr>
              <w:t xml:space="preserve">l  </w:t>
            </w:r>
            <w:r w:rsidRPr="00E16D53">
              <w:rPr>
                <w:spacing w:val="52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sz w:val="22"/>
                <w:szCs w:val="22"/>
              </w:rPr>
              <w:t>P</w:t>
            </w:r>
            <w:r w:rsidRPr="00E16D53">
              <w:rPr>
                <w:spacing w:val="1"/>
                <w:sz w:val="22"/>
                <w:szCs w:val="22"/>
              </w:rPr>
              <w:t>ri</w:t>
            </w:r>
            <w:r w:rsidRPr="00E16D53">
              <w:rPr>
                <w:spacing w:val="2"/>
                <w:sz w:val="22"/>
                <w:szCs w:val="22"/>
              </w:rPr>
              <w:t>z</w:t>
            </w:r>
            <w:r w:rsidRPr="00E16D53">
              <w:rPr>
                <w:sz w:val="22"/>
                <w:szCs w:val="22"/>
              </w:rPr>
              <w:t xml:space="preserve">e  </w:t>
            </w:r>
            <w:r w:rsidRPr="00E16D53">
              <w:rPr>
                <w:spacing w:val="49"/>
                <w:sz w:val="22"/>
                <w:szCs w:val="22"/>
              </w:rPr>
              <w:t xml:space="preserve"> </w:t>
            </w:r>
            <w:r w:rsidRPr="00E16D53">
              <w:rPr>
                <w:spacing w:val="1"/>
                <w:w w:val="102"/>
                <w:sz w:val="22"/>
                <w:szCs w:val="22"/>
              </w:rPr>
              <w:t>f</w:t>
            </w:r>
            <w:r w:rsidRPr="00E16D53">
              <w:rPr>
                <w:spacing w:val="2"/>
                <w:w w:val="102"/>
                <w:sz w:val="22"/>
                <w:szCs w:val="22"/>
              </w:rPr>
              <w:t>o</w:t>
            </w:r>
            <w:r w:rsidRPr="00E16D53">
              <w:rPr>
                <w:w w:val="102"/>
                <w:sz w:val="22"/>
                <w:szCs w:val="22"/>
              </w:rPr>
              <w:t>r</w:t>
            </w:r>
            <w:r w:rsidRPr="00E16D53">
              <w:rPr>
                <w:sz w:val="22"/>
                <w:szCs w:val="22"/>
              </w:rPr>
              <w:t xml:space="preserve">   </w:t>
            </w:r>
            <w:r w:rsidRPr="00E16D53">
              <w:rPr>
                <w:spacing w:val="-17"/>
                <w:sz w:val="22"/>
                <w:szCs w:val="22"/>
              </w:rPr>
              <w:t xml:space="preserve"> </w:t>
            </w:r>
            <w:r w:rsidRPr="00E16D53">
              <w:rPr>
                <w:spacing w:val="3"/>
                <w:sz w:val="22"/>
                <w:szCs w:val="22"/>
              </w:rPr>
              <w:t>O</w:t>
            </w:r>
            <w:r w:rsidRPr="00E16D53">
              <w:rPr>
                <w:spacing w:val="2"/>
                <w:sz w:val="22"/>
                <w:szCs w:val="22"/>
              </w:rPr>
              <w:t>u</w:t>
            </w:r>
            <w:r w:rsidRPr="00E16D53">
              <w:rPr>
                <w:spacing w:val="1"/>
                <w:sz w:val="22"/>
                <w:szCs w:val="22"/>
              </w:rPr>
              <w:t>t</w:t>
            </w:r>
            <w:r w:rsidRPr="00E16D53">
              <w:rPr>
                <w:spacing w:val="2"/>
                <w:sz w:val="22"/>
                <w:szCs w:val="22"/>
              </w:rPr>
              <w:t>s</w:t>
            </w:r>
            <w:r w:rsidRPr="00E16D53">
              <w:rPr>
                <w:spacing w:val="1"/>
                <w:sz w:val="22"/>
                <w:szCs w:val="22"/>
              </w:rPr>
              <w:t>t</w:t>
            </w:r>
            <w:r w:rsidRPr="00E16D53">
              <w:rPr>
                <w:spacing w:val="2"/>
                <w:sz w:val="22"/>
                <w:szCs w:val="22"/>
              </w:rPr>
              <w:t>and</w:t>
            </w:r>
            <w:r w:rsidRPr="00E16D53">
              <w:rPr>
                <w:spacing w:val="1"/>
                <w:sz w:val="22"/>
                <w:szCs w:val="22"/>
              </w:rPr>
              <w:t>i</w:t>
            </w:r>
            <w:r w:rsidRPr="00E16D53">
              <w:rPr>
                <w:spacing w:val="2"/>
                <w:sz w:val="22"/>
                <w:szCs w:val="22"/>
              </w:rPr>
              <w:t>n</w:t>
            </w:r>
            <w:r w:rsidRPr="00E16D53">
              <w:rPr>
                <w:sz w:val="22"/>
                <w:szCs w:val="22"/>
              </w:rPr>
              <w:t>g</w:t>
            </w:r>
            <w:r w:rsidRPr="00E16D53">
              <w:rPr>
                <w:spacing w:val="25"/>
                <w:sz w:val="22"/>
                <w:szCs w:val="22"/>
              </w:rPr>
              <w:t xml:space="preserve"> </w:t>
            </w:r>
            <w:r w:rsidRPr="00E16D53">
              <w:rPr>
                <w:spacing w:val="2"/>
                <w:sz w:val="22"/>
                <w:szCs w:val="22"/>
              </w:rPr>
              <w:t>Scho</w:t>
            </w:r>
            <w:r w:rsidRPr="00E16D53">
              <w:rPr>
                <w:spacing w:val="1"/>
                <w:sz w:val="22"/>
                <w:szCs w:val="22"/>
              </w:rPr>
              <w:t>l</w:t>
            </w:r>
            <w:r w:rsidRPr="00E16D53">
              <w:rPr>
                <w:spacing w:val="2"/>
                <w:sz w:val="22"/>
                <w:szCs w:val="22"/>
              </w:rPr>
              <w:t>a</w:t>
            </w:r>
            <w:r w:rsidRPr="00E16D53">
              <w:rPr>
                <w:spacing w:val="1"/>
                <w:sz w:val="22"/>
                <w:szCs w:val="22"/>
              </w:rPr>
              <w:t>r</w:t>
            </w:r>
            <w:r w:rsidRPr="00E16D53">
              <w:rPr>
                <w:spacing w:val="2"/>
                <w:sz w:val="22"/>
                <w:szCs w:val="22"/>
              </w:rPr>
              <w:t>sh</w:t>
            </w:r>
            <w:r w:rsidRPr="00E16D53">
              <w:rPr>
                <w:spacing w:val="1"/>
                <w:sz w:val="22"/>
                <w:szCs w:val="22"/>
              </w:rPr>
              <w:t>i</w:t>
            </w:r>
            <w:r w:rsidRPr="00E16D53">
              <w:rPr>
                <w:sz w:val="22"/>
                <w:szCs w:val="22"/>
              </w:rPr>
              <w:t>p</w:t>
            </w:r>
            <w:r w:rsidRPr="00E16D53">
              <w:rPr>
                <w:spacing w:val="25"/>
                <w:sz w:val="22"/>
                <w:szCs w:val="22"/>
              </w:rPr>
              <w:t xml:space="preserve"> </w:t>
            </w:r>
            <w:r w:rsidRPr="00E16D53">
              <w:rPr>
                <w:w w:val="102"/>
                <w:sz w:val="22"/>
                <w:szCs w:val="22"/>
              </w:rPr>
              <w:t>–</w:t>
            </w:r>
            <w:r w:rsidRPr="00E16D53">
              <w:rPr>
                <w:spacing w:val="2"/>
                <w:sz w:val="22"/>
                <w:szCs w:val="22"/>
              </w:rPr>
              <w:t xml:space="preserve"> </w:t>
            </w:r>
            <w:r w:rsidRPr="00E16D53">
              <w:rPr>
                <w:spacing w:val="1"/>
                <w:w w:val="102"/>
                <w:sz w:val="22"/>
                <w:szCs w:val="22"/>
              </w:rPr>
              <w:t>r</w:t>
            </w:r>
            <w:r w:rsidRPr="00E16D53">
              <w:rPr>
                <w:spacing w:val="2"/>
                <w:w w:val="102"/>
                <w:sz w:val="22"/>
                <w:szCs w:val="22"/>
              </w:rPr>
              <w:t>ef</w:t>
            </w:r>
            <w:r w:rsidRPr="00E16D53">
              <w:rPr>
                <w:spacing w:val="2"/>
                <w:w w:val="103"/>
                <w:sz w:val="22"/>
                <w:szCs w:val="22"/>
              </w:rPr>
              <w:t>e</w:t>
            </w:r>
            <w:r w:rsidRPr="00E16D53">
              <w:rPr>
                <w:spacing w:val="1"/>
                <w:w w:val="102"/>
                <w:sz w:val="22"/>
                <w:szCs w:val="22"/>
              </w:rPr>
              <w:t>r</w:t>
            </w:r>
            <w:r w:rsidRPr="00E16D53">
              <w:rPr>
                <w:spacing w:val="2"/>
                <w:w w:val="102"/>
                <w:sz w:val="22"/>
                <w:szCs w:val="22"/>
              </w:rPr>
              <w:t>e</w:t>
            </w:r>
            <w:r w:rsidRPr="00E16D53">
              <w:rPr>
                <w:w w:val="103"/>
                <w:sz w:val="22"/>
                <w:szCs w:val="22"/>
              </w:rPr>
              <w:t>e</w:t>
            </w:r>
          </w:p>
        </w:tc>
      </w:tr>
      <w:tr w:rsidR="000214B9" w:rsidRPr="00E16D53" w14:paraId="0FD696B0" w14:textId="77777777">
        <w:trPr>
          <w:trHeight w:hRule="exact" w:val="252"/>
        </w:trPr>
        <w:tc>
          <w:tcPr>
            <w:tcW w:w="3197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27A481B" w14:textId="77777777" w:rsidR="000214B9" w:rsidRPr="00E16D53" w:rsidRDefault="000214B9"/>
        </w:tc>
        <w:tc>
          <w:tcPr>
            <w:tcW w:w="319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82CF29A" w14:textId="77777777" w:rsidR="000214B9" w:rsidRPr="00E16D53" w:rsidRDefault="000214B9"/>
        </w:tc>
        <w:tc>
          <w:tcPr>
            <w:tcW w:w="3192" w:type="dxa"/>
            <w:gridSpan w:val="5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F63B9AA" w14:textId="77777777" w:rsidR="000214B9" w:rsidRPr="00E16D53" w:rsidRDefault="000214B9"/>
        </w:tc>
      </w:tr>
      <w:tr w:rsidR="000214B9" w:rsidRPr="00E16D53" w14:paraId="752D8BFA" w14:textId="77777777">
        <w:trPr>
          <w:trHeight w:hRule="exact" w:val="254"/>
        </w:trPr>
        <w:tc>
          <w:tcPr>
            <w:tcW w:w="3197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5F8EF1" w14:textId="77777777" w:rsidR="000214B9" w:rsidRPr="00E16D53" w:rsidRDefault="000214B9"/>
        </w:tc>
        <w:tc>
          <w:tcPr>
            <w:tcW w:w="31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B8573" w14:textId="77777777" w:rsidR="000214B9" w:rsidRPr="00E16D53" w:rsidRDefault="000214B9"/>
        </w:tc>
        <w:tc>
          <w:tcPr>
            <w:tcW w:w="3192" w:type="dxa"/>
            <w:gridSpan w:val="5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B54B5" w14:textId="77777777" w:rsidR="000214B9" w:rsidRPr="00E16D53" w:rsidRDefault="000214B9"/>
        </w:tc>
      </w:tr>
    </w:tbl>
    <w:p w14:paraId="6F5FE922" w14:textId="77777777" w:rsidR="000214B9" w:rsidRPr="00E16D53" w:rsidRDefault="000214B9">
      <w:pPr>
        <w:spacing w:line="200" w:lineRule="exact"/>
      </w:pPr>
    </w:p>
    <w:p w14:paraId="4D7FAC2C" w14:textId="77777777" w:rsidR="000214B9" w:rsidRPr="00E16D53" w:rsidRDefault="000214B9">
      <w:pPr>
        <w:spacing w:before="19" w:line="240" w:lineRule="exact"/>
        <w:rPr>
          <w:sz w:val="24"/>
          <w:szCs w:val="24"/>
        </w:rPr>
      </w:pPr>
    </w:p>
    <w:p w14:paraId="35FCE056" w14:textId="77777777" w:rsidR="000214B9" w:rsidRPr="00E16D53" w:rsidRDefault="00C94E73">
      <w:pPr>
        <w:spacing w:before="37" w:line="220" w:lineRule="exact"/>
        <w:ind w:left="2203"/>
        <w:rPr>
          <w:sz w:val="22"/>
          <w:szCs w:val="22"/>
        </w:rPr>
      </w:pPr>
      <w:r w:rsidRPr="00E16D53">
        <w:rPr>
          <w:b/>
          <w:spacing w:val="3"/>
          <w:position w:val="-1"/>
          <w:sz w:val="22"/>
          <w:szCs w:val="22"/>
          <w:u w:color="000000"/>
        </w:rPr>
        <w:t>A</w:t>
      </w:r>
      <w:r w:rsidRPr="00E16D53">
        <w:rPr>
          <w:b/>
          <w:spacing w:val="4"/>
          <w:position w:val="-1"/>
          <w:sz w:val="22"/>
          <w:szCs w:val="22"/>
          <w:u w:color="000000"/>
        </w:rPr>
        <w:t>M</w:t>
      </w:r>
      <w:r w:rsidRPr="00E16D53">
        <w:rPr>
          <w:b/>
          <w:spacing w:val="2"/>
          <w:position w:val="-1"/>
          <w:sz w:val="22"/>
          <w:szCs w:val="22"/>
          <w:u w:color="000000"/>
        </w:rPr>
        <w:t>I</w:t>
      </w:r>
      <w:r w:rsidRPr="00E16D53">
        <w:rPr>
          <w:b/>
          <w:spacing w:val="3"/>
          <w:position w:val="-1"/>
          <w:sz w:val="22"/>
          <w:szCs w:val="22"/>
          <w:u w:color="000000"/>
        </w:rPr>
        <w:t>CUS</w:t>
      </w:r>
      <w:r w:rsidRPr="00E16D53">
        <w:rPr>
          <w:b/>
          <w:spacing w:val="19"/>
          <w:position w:val="-1"/>
          <w:sz w:val="22"/>
          <w:szCs w:val="22"/>
          <w:u w:color="000000"/>
        </w:rPr>
        <w:t xml:space="preserve"> </w:t>
      </w:r>
      <w:r w:rsidRPr="00E16D53">
        <w:rPr>
          <w:b/>
          <w:spacing w:val="3"/>
          <w:position w:val="-1"/>
          <w:sz w:val="22"/>
          <w:szCs w:val="22"/>
          <w:u w:color="000000"/>
        </w:rPr>
        <w:t>BR</w:t>
      </w:r>
      <w:r w:rsidRPr="00E16D53">
        <w:rPr>
          <w:b/>
          <w:spacing w:val="2"/>
          <w:position w:val="-1"/>
          <w:sz w:val="22"/>
          <w:szCs w:val="22"/>
          <w:u w:color="000000"/>
        </w:rPr>
        <w:t>I</w:t>
      </w:r>
      <w:r w:rsidRPr="00E16D53">
        <w:rPr>
          <w:b/>
          <w:spacing w:val="3"/>
          <w:position w:val="-1"/>
          <w:sz w:val="22"/>
          <w:szCs w:val="22"/>
          <w:u w:color="000000"/>
        </w:rPr>
        <w:t>EF</w:t>
      </w:r>
      <w:r w:rsidRPr="00E16D53">
        <w:rPr>
          <w:b/>
          <w:spacing w:val="2"/>
          <w:position w:val="-1"/>
          <w:sz w:val="22"/>
          <w:szCs w:val="22"/>
          <w:u w:color="000000"/>
        </w:rPr>
        <w:t>S</w:t>
      </w:r>
      <w:r w:rsidRPr="00E16D53">
        <w:rPr>
          <w:b/>
          <w:position w:val="-1"/>
          <w:sz w:val="22"/>
          <w:szCs w:val="22"/>
          <w:u w:color="000000"/>
        </w:rPr>
        <w:t>,</w:t>
      </w:r>
      <w:r w:rsidRPr="00E16D53">
        <w:rPr>
          <w:b/>
          <w:spacing w:val="23"/>
          <w:position w:val="-1"/>
          <w:sz w:val="22"/>
          <w:szCs w:val="22"/>
          <w:u w:color="000000"/>
        </w:rPr>
        <w:t xml:space="preserve"> </w:t>
      </w:r>
      <w:r w:rsidRPr="00E16D53">
        <w:rPr>
          <w:b/>
          <w:spacing w:val="3"/>
          <w:position w:val="-1"/>
          <w:sz w:val="22"/>
          <w:szCs w:val="22"/>
          <w:u w:color="000000"/>
        </w:rPr>
        <w:t>EX</w:t>
      </w:r>
      <w:r w:rsidRPr="00E16D53">
        <w:rPr>
          <w:b/>
          <w:spacing w:val="2"/>
          <w:position w:val="-1"/>
          <w:sz w:val="22"/>
          <w:szCs w:val="22"/>
          <w:u w:color="000000"/>
        </w:rPr>
        <w:t>P</w:t>
      </w:r>
      <w:r w:rsidRPr="00E16D53">
        <w:rPr>
          <w:b/>
          <w:spacing w:val="3"/>
          <w:position w:val="-1"/>
          <w:sz w:val="22"/>
          <w:szCs w:val="22"/>
          <w:u w:color="000000"/>
        </w:rPr>
        <w:t>ER</w:t>
      </w:r>
      <w:r w:rsidRPr="00E16D53">
        <w:rPr>
          <w:b/>
          <w:position w:val="-1"/>
          <w:sz w:val="22"/>
          <w:szCs w:val="22"/>
          <w:u w:color="000000"/>
        </w:rPr>
        <w:t>T</w:t>
      </w:r>
      <w:r w:rsidRPr="00E16D53">
        <w:rPr>
          <w:b/>
          <w:spacing w:val="24"/>
          <w:position w:val="-1"/>
          <w:sz w:val="22"/>
          <w:szCs w:val="22"/>
          <w:u w:color="000000"/>
        </w:rPr>
        <w:t xml:space="preserve"> </w:t>
      </w:r>
      <w:r w:rsidRPr="00E16D53">
        <w:rPr>
          <w:b/>
          <w:spacing w:val="3"/>
          <w:position w:val="-1"/>
          <w:sz w:val="22"/>
          <w:szCs w:val="22"/>
          <w:u w:color="000000"/>
        </w:rPr>
        <w:t>O</w:t>
      </w:r>
      <w:r w:rsidRPr="00E16D53">
        <w:rPr>
          <w:b/>
          <w:spacing w:val="2"/>
          <w:position w:val="-1"/>
          <w:sz w:val="22"/>
          <w:szCs w:val="22"/>
          <w:u w:color="000000"/>
        </w:rPr>
        <w:t>PI</w:t>
      </w:r>
      <w:r w:rsidRPr="00E16D53">
        <w:rPr>
          <w:b/>
          <w:spacing w:val="3"/>
          <w:position w:val="-1"/>
          <w:sz w:val="22"/>
          <w:szCs w:val="22"/>
          <w:u w:color="000000"/>
        </w:rPr>
        <w:t>N</w:t>
      </w:r>
      <w:r w:rsidRPr="00E16D53">
        <w:rPr>
          <w:b/>
          <w:spacing w:val="2"/>
          <w:position w:val="-1"/>
          <w:sz w:val="22"/>
          <w:szCs w:val="22"/>
          <w:u w:color="000000"/>
        </w:rPr>
        <w:t>I</w:t>
      </w:r>
      <w:r w:rsidRPr="00E16D53">
        <w:rPr>
          <w:b/>
          <w:spacing w:val="3"/>
          <w:position w:val="-1"/>
          <w:sz w:val="22"/>
          <w:szCs w:val="22"/>
          <w:u w:color="000000"/>
        </w:rPr>
        <w:t>O</w:t>
      </w:r>
      <w:r w:rsidRPr="00E16D53">
        <w:rPr>
          <w:b/>
          <w:position w:val="-1"/>
          <w:sz w:val="22"/>
          <w:szCs w:val="22"/>
          <w:u w:color="000000"/>
        </w:rPr>
        <w:t>N</w:t>
      </w:r>
      <w:r w:rsidRPr="00E16D53">
        <w:rPr>
          <w:b/>
          <w:spacing w:val="24"/>
          <w:position w:val="-1"/>
          <w:sz w:val="22"/>
          <w:szCs w:val="22"/>
          <w:u w:color="000000"/>
        </w:rPr>
        <w:t xml:space="preserve"> </w:t>
      </w:r>
      <w:r w:rsidRPr="00E16D53">
        <w:rPr>
          <w:b/>
          <w:position w:val="-1"/>
          <w:sz w:val="22"/>
          <w:szCs w:val="22"/>
          <w:u w:color="000000"/>
        </w:rPr>
        <w:t>&amp;</w:t>
      </w:r>
      <w:r w:rsidRPr="00E16D53">
        <w:rPr>
          <w:b/>
          <w:spacing w:val="9"/>
          <w:position w:val="-1"/>
          <w:sz w:val="22"/>
          <w:szCs w:val="22"/>
          <w:u w:color="000000"/>
        </w:rPr>
        <w:t xml:space="preserve"> </w:t>
      </w:r>
      <w:r w:rsidRPr="00E16D53">
        <w:rPr>
          <w:b/>
          <w:spacing w:val="3"/>
          <w:position w:val="-1"/>
          <w:sz w:val="22"/>
          <w:szCs w:val="22"/>
          <w:u w:color="000000"/>
        </w:rPr>
        <w:t>TE</w:t>
      </w:r>
      <w:r w:rsidRPr="00E16D53">
        <w:rPr>
          <w:b/>
          <w:spacing w:val="2"/>
          <w:position w:val="-1"/>
          <w:sz w:val="22"/>
          <w:szCs w:val="22"/>
          <w:u w:color="000000"/>
        </w:rPr>
        <w:t>S</w:t>
      </w:r>
      <w:r w:rsidRPr="00E16D53">
        <w:rPr>
          <w:b/>
          <w:spacing w:val="3"/>
          <w:position w:val="-1"/>
          <w:sz w:val="22"/>
          <w:szCs w:val="22"/>
          <w:u w:color="000000"/>
        </w:rPr>
        <w:t>T</w:t>
      </w:r>
      <w:r w:rsidRPr="00E16D53">
        <w:rPr>
          <w:b/>
          <w:spacing w:val="2"/>
          <w:position w:val="-1"/>
          <w:sz w:val="22"/>
          <w:szCs w:val="22"/>
          <w:u w:color="000000"/>
        </w:rPr>
        <w:t>I</w:t>
      </w:r>
      <w:r w:rsidRPr="00E16D53">
        <w:rPr>
          <w:b/>
          <w:spacing w:val="4"/>
          <w:position w:val="-1"/>
          <w:sz w:val="22"/>
          <w:szCs w:val="22"/>
          <w:u w:color="000000"/>
        </w:rPr>
        <w:t>M</w:t>
      </w:r>
      <w:r w:rsidRPr="00E16D53">
        <w:rPr>
          <w:b/>
          <w:spacing w:val="3"/>
          <w:position w:val="-1"/>
          <w:sz w:val="22"/>
          <w:szCs w:val="22"/>
          <w:u w:color="000000"/>
        </w:rPr>
        <w:t>ON</w:t>
      </w:r>
      <w:r w:rsidRPr="00E16D53">
        <w:rPr>
          <w:b/>
          <w:position w:val="-1"/>
          <w:sz w:val="22"/>
          <w:szCs w:val="22"/>
          <w:u w:color="000000"/>
        </w:rPr>
        <w:t>Y</w:t>
      </w:r>
    </w:p>
    <w:p w14:paraId="4137209A" w14:textId="77777777" w:rsidR="000214B9" w:rsidRPr="00E16D53" w:rsidRDefault="000214B9">
      <w:pPr>
        <w:spacing w:before="13" w:line="220" w:lineRule="exact"/>
        <w:rPr>
          <w:sz w:val="22"/>
          <w:szCs w:val="22"/>
        </w:rPr>
      </w:pPr>
    </w:p>
    <w:p w14:paraId="7AEA9A38" w14:textId="77777777" w:rsidR="000214B9" w:rsidRPr="00E16D53" w:rsidRDefault="00C94E73">
      <w:pPr>
        <w:spacing w:before="37"/>
        <w:ind w:left="22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Am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cu</w:t>
      </w:r>
      <w:r w:rsidRPr="00E16D53">
        <w:rPr>
          <w:sz w:val="22"/>
          <w:szCs w:val="22"/>
        </w:rPr>
        <w:t>s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f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-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 xml:space="preserve"> 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s</w:t>
      </w:r>
      <w:r w:rsidRPr="00E16D53">
        <w:rPr>
          <w:spacing w:val="2"/>
          <w:sz w:val="22"/>
          <w:szCs w:val="22"/>
        </w:rPr>
        <w:t xml:space="preserve"> Sup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e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ou</w:t>
      </w:r>
      <w:r w:rsidRPr="00E16D53">
        <w:rPr>
          <w:spacing w:val="1"/>
          <w:sz w:val="22"/>
          <w:szCs w:val="22"/>
        </w:rPr>
        <w:t>rt</w:t>
      </w:r>
      <w:r w:rsidRPr="00E16D53">
        <w:rPr>
          <w:sz w:val="22"/>
          <w:szCs w:val="22"/>
        </w:rPr>
        <w:t>,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N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.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15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48</w:t>
      </w:r>
      <w:r w:rsidRPr="00E16D53">
        <w:rPr>
          <w:sz w:val="22"/>
          <w:szCs w:val="22"/>
        </w:rPr>
        <w:t>8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rti</w:t>
      </w:r>
      <w:r w:rsidRPr="00E16D53">
        <w:rPr>
          <w:sz w:val="22"/>
          <w:szCs w:val="22"/>
        </w:rPr>
        <w:t xml:space="preserve">z </w:t>
      </w:r>
      <w:r w:rsidRPr="00E16D53">
        <w:rPr>
          <w:spacing w:val="2"/>
          <w:sz w:val="22"/>
          <w:szCs w:val="22"/>
        </w:rPr>
        <w:t>v</w:t>
      </w:r>
      <w:r w:rsidRPr="00E16D53">
        <w:rPr>
          <w:sz w:val="22"/>
          <w:szCs w:val="22"/>
        </w:rPr>
        <w:t>.</w:t>
      </w:r>
      <w:r w:rsidRPr="00E16D53">
        <w:rPr>
          <w:spacing w:val="-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.</w:t>
      </w:r>
      <w:r w:rsidRPr="00E16D53">
        <w:rPr>
          <w:spacing w:val="-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x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.</w:t>
      </w:r>
      <w:r w:rsidRPr="00E16D53">
        <w:rPr>
          <w:spacing w:val="-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Evan</w:t>
      </w:r>
      <w:r w:rsidRPr="00E16D53">
        <w:rPr>
          <w:sz w:val="22"/>
          <w:szCs w:val="22"/>
        </w:rPr>
        <w:t xml:space="preserve">s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w w:val="102"/>
          <w:sz w:val="22"/>
          <w:szCs w:val="22"/>
        </w:rPr>
        <w:t>y</w:t>
      </w:r>
      <w:r w:rsidRPr="00E16D53">
        <w:rPr>
          <w:spacing w:val="-11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o</w:t>
      </w:r>
      <w:r w:rsidRPr="00E16D53">
        <w:rPr>
          <w:spacing w:val="3"/>
          <w:w w:val="102"/>
          <w:sz w:val="22"/>
          <w:szCs w:val="22"/>
        </w:rPr>
        <w:t>mm</w:t>
      </w:r>
      <w:r w:rsidRPr="00E16D53">
        <w:rPr>
          <w:spacing w:val="2"/>
          <w:w w:val="102"/>
          <w:sz w:val="22"/>
          <w:szCs w:val="22"/>
        </w:rPr>
        <w:t>un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w w:val="102"/>
          <w:sz w:val="22"/>
          <w:szCs w:val="22"/>
        </w:rPr>
        <w:t>y</w:t>
      </w:r>
    </w:p>
    <w:p w14:paraId="152B543A" w14:textId="77777777" w:rsidR="000214B9" w:rsidRPr="00E16D53" w:rsidRDefault="00C94E73">
      <w:pPr>
        <w:spacing w:before="13"/>
        <w:ind w:left="22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osp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h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v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Fox</w:t>
      </w:r>
      <w:r w:rsidRPr="00E16D53">
        <w:rPr>
          <w:sz w:val="22"/>
          <w:szCs w:val="22"/>
        </w:rPr>
        <w:t>)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2015</w:t>
      </w:r>
      <w:r w:rsidRPr="00E16D53">
        <w:rPr>
          <w:w w:val="102"/>
          <w:sz w:val="22"/>
          <w:szCs w:val="22"/>
        </w:rPr>
        <w:t>)</w:t>
      </w:r>
    </w:p>
    <w:p w14:paraId="3A4AEE8A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67AE0A2F" w14:textId="77777777" w:rsidR="000214B9" w:rsidRPr="00E16D53" w:rsidRDefault="00C94E73">
      <w:pPr>
        <w:spacing w:line="500" w:lineRule="auto"/>
        <w:ind w:left="225" w:right="3043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Ta</w:t>
      </w:r>
      <w:r w:rsidRPr="00E16D53">
        <w:rPr>
          <w:sz w:val="22"/>
          <w:szCs w:val="22"/>
        </w:rPr>
        <w:t>x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pp</w:t>
      </w:r>
      <w:r w:rsidRPr="00E16D53">
        <w:rPr>
          <w:sz w:val="22"/>
          <w:szCs w:val="22"/>
        </w:rPr>
        <w:t>.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35054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03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13</w:t>
      </w:r>
      <w:r w:rsidRPr="00E16D53">
        <w:rPr>
          <w:sz w:val="22"/>
          <w:szCs w:val="22"/>
        </w:rPr>
        <w:t>,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tri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t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ou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t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Te</w:t>
      </w:r>
      <w:r w:rsidRPr="00E16D53">
        <w:rPr>
          <w:spacing w:val="1"/>
          <w:sz w:val="22"/>
          <w:szCs w:val="22"/>
        </w:rPr>
        <w:t>l-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Ja</w:t>
      </w:r>
      <w:r w:rsidRPr="00E16D53">
        <w:rPr>
          <w:spacing w:val="1"/>
          <w:sz w:val="22"/>
          <w:szCs w:val="22"/>
        </w:rPr>
        <w:t>ff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,</w:t>
      </w:r>
      <w:r w:rsidRPr="00E16D53">
        <w:rPr>
          <w:spacing w:val="31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3"/>
          <w:w w:val="103"/>
          <w:sz w:val="22"/>
          <w:szCs w:val="22"/>
        </w:rPr>
        <w:t>R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2015</w:t>
      </w:r>
      <w:r w:rsidRPr="00E16D53">
        <w:rPr>
          <w:sz w:val="22"/>
          <w:szCs w:val="22"/>
        </w:rPr>
        <w:t>)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</w:t>
      </w:r>
      <w:r w:rsidRPr="00E16D53">
        <w:rPr>
          <w:sz w:val="22"/>
          <w:szCs w:val="22"/>
        </w:rPr>
        <w:t>.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as</w:t>
      </w:r>
      <w:r w:rsidRPr="00E16D53">
        <w:rPr>
          <w:sz w:val="22"/>
          <w:szCs w:val="22"/>
        </w:rPr>
        <w:t>e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37967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10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10</w:t>
      </w:r>
      <w:r w:rsidRPr="00E16D53">
        <w:rPr>
          <w:sz w:val="22"/>
          <w:szCs w:val="22"/>
        </w:rPr>
        <w:t>,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tri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t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ou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t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1"/>
          <w:w w:val="103"/>
          <w:sz w:val="22"/>
          <w:szCs w:val="22"/>
        </w:rPr>
        <w:t>l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v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v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Ja</w:t>
      </w:r>
      <w:r w:rsidRPr="00E16D53">
        <w:rPr>
          <w:spacing w:val="1"/>
          <w:w w:val="102"/>
          <w:sz w:val="22"/>
          <w:szCs w:val="22"/>
        </w:rPr>
        <w:t>ff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1"/>
          <w:sz w:val="22"/>
          <w:szCs w:val="22"/>
        </w:rPr>
        <w:t xml:space="preserve"> 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3"/>
          <w:sz w:val="22"/>
          <w:szCs w:val="22"/>
        </w:rPr>
        <w:t>RAE</w:t>
      </w:r>
      <w:r w:rsidRPr="00E16D53">
        <w:rPr>
          <w:sz w:val="22"/>
          <w:szCs w:val="22"/>
        </w:rPr>
        <w:t>L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2015)</w:t>
      </w:r>
    </w:p>
    <w:p w14:paraId="1AC9960D" w14:textId="77777777" w:rsidR="000214B9" w:rsidRPr="00E16D53" w:rsidRDefault="00C94E73">
      <w:pPr>
        <w:spacing w:before="14"/>
        <w:ind w:left="22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06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cv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702</w:t>
      </w:r>
      <w:r w:rsidRPr="00E16D53">
        <w:rPr>
          <w:sz w:val="22"/>
          <w:szCs w:val="22"/>
        </w:rPr>
        <w:t>,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.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tri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t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ou</w:t>
      </w:r>
      <w:r w:rsidRPr="00E16D53">
        <w:rPr>
          <w:spacing w:val="1"/>
          <w:sz w:val="22"/>
          <w:szCs w:val="22"/>
        </w:rPr>
        <w:t>rt</w:t>
      </w:r>
      <w:r w:rsidRPr="00E16D53">
        <w:rPr>
          <w:sz w:val="22"/>
          <w:szCs w:val="22"/>
        </w:rPr>
        <w:t>,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3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3"/>
          <w:sz w:val="22"/>
          <w:szCs w:val="22"/>
        </w:rPr>
        <w:t>Y</w:t>
      </w:r>
      <w:r w:rsidRPr="00E16D53">
        <w:rPr>
          <w:spacing w:val="2"/>
          <w:sz w:val="22"/>
          <w:szCs w:val="22"/>
        </w:rPr>
        <w:t>.</w:t>
      </w:r>
      <w:r w:rsidRPr="00E16D53">
        <w:rPr>
          <w:sz w:val="22"/>
          <w:szCs w:val="22"/>
        </w:rPr>
        <w:t>,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r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tr</w:t>
      </w:r>
      <w:r w:rsidRPr="00E16D53">
        <w:rPr>
          <w:spacing w:val="2"/>
          <w:sz w:val="22"/>
          <w:szCs w:val="22"/>
        </w:rPr>
        <w:t>aus</w:t>
      </w:r>
      <w:r w:rsidRPr="00E16D53">
        <w:rPr>
          <w:sz w:val="22"/>
          <w:szCs w:val="22"/>
        </w:rPr>
        <w:t>s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v</w:t>
      </w:r>
      <w:r w:rsidRPr="00E16D53">
        <w:rPr>
          <w:sz w:val="22"/>
          <w:szCs w:val="22"/>
        </w:rPr>
        <w:t>.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ed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t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Lyonna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,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3"/>
          <w:sz w:val="22"/>
          <w:szCs w:val="22"/>
        </w:rPr>
        <w:t>A</w:t>
      </w:r>
      <w:r w:rsidRPr="00E16D53">
        <w:rPr>
          <w:sz w:val="22"/>
          <w:szCs w:val="22"/>
        </w:rPr>
        <w:t>.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2010</w:t>
      </w:r>
      <w:r w:rsidRPr="00E16D53">
        <w:rPr>
          <w:w w:val="102"/>
          <w:sz w:val="22"/>
          <w:szCs w:val="22"/>
        </w:rPr>
        <w:t>)</w:t>
      </w:r>
    </w:p>
    <w:p w14:paraId="428E368E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64CFCA83" w14:textId="77777777" w:rsidR="000214B9" w:rsidRPr="00E16D53" w:rsidRDefault="00C94E73">
      <w:pPr>
        <w:ind w:left="22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08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cv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375</w:t>
      </w:r>
      <w:r w:rsidRPr="00E16D53">
        <w:rPr>
          <w:sz w:val="22"/>
          <w:szCs w:val="22"/>
        </w:rPr>
        <w:t>,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.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tri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t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ou</w:t>
      </w:r>
      <w:r w:rsidRPr="00E16D53">
        <w:rPr>
          <w:spacing w:val="1"/>
          <w:sz w:val="22"/>
          <w:szCs w:val="22"/>
        </w:rPr>
        <w:t>rt</w:t>
      </w:r>
      <w:r w:rsidRPr="00E16D53">
        <w:rPr>
          <w:sz w:val="22"/>
          <w:szCs w:val="22"/>
        </w:rPr>
        <w:t>,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3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3"/>
          <w:sz w:val="22"/>
          <w:szCs w:val="22"/>
        </w:rPr>
        <w:t>Y</w:t>
      </w:r>
      <w:r w:rsidRPr="00E16D53">
        <w:rPr>
          <w:spacing w:val="1"/>
          <w:sz w:val="22"/>
          <w:szCs w:val="22"/>
        </w:rPr>
        <w:t>.</w:t>
      </w:r>
      <w:r w:rsidRPr="00E16D53">
        <w:rPr>
          <w:sz w:val="22"/>
          <w:szCs w:val="22"/>
        </w:rPr>
        <w:t>,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G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dbe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g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t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v</w:t>
      </w:r>
      <w:r w:rsidRPr="00E16D53">
        <w:rPr>
          <w:sz w:val="22"/>
          <w:szCs w:val="22"/>
        </w:rPr>
        <w:t>.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UB</w:t>
      </w:r>
      <w:r w:rsidRPr="00E16D53">
        <w:rPr>
          <w:sz w:val="22"/>
          <w:szCs w:val="22"/>
        </w:rPr>
        <w:t>S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AG</w:t>
      </w:r>
      <w:r w:rsidRPr="00E16D53">
        <w:rPr>
          <w:sz w:val="22"/>
          <w:szCs w:val="22"/>
        </w:rPr>
        <w:t>,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66</w:t>
      </w:r>
      <w:r w:rsidRPr="00E16D53">
        <w:rPr>
          <w:sz w:val="22"/>
          <w:szCs w:val="22"/>
        </w:rPr>
        <w:t>0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2"/>
          <w:sz w:val="22"/>
          <w:szCs w:val="22"/>
        </w:rPr>
        <w:t>Supp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2"/>
          <w:sz w:val="22"/>
          <w:szCs w:val="22"/>
        </w:rPr>
        <w:t>2</w:t>
      </w:r>
      <w:r w:rsidRPr="00E16D53">
        <w:rPr>
          <w:sz w:val="22"/>
          <w:szCs w:val="22"/>
        </w:rPr>
        <w:t>d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41</w:t>
      </w:r>
      <w:r w:rsidRPr="00E16D53">
        <w:rPr>
          <w:sz w:val="22"/>
          <w:szCs w:val="22"/>
        </w:rPr>
        <w:t>0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2009</w:t>
      </w:r>
      <w:r w:rsidRPr="00E16D53">
        <w:rPr>
          <w:w w:val="102"/>
          <w:sz w:val="22"/>
          <w:szCs w:val="22"/>
        </w:rPr>
        <w:t>)</w:t>
      </w:r>
    </w:p>
    <w:p w14:paraId="1298F722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114D8A47" w14:textId="77777777" w:rsidR="000214B9" w:rsidRPr="00E16D53" w:rsidRDefault="00C94E73">
      <w:pPr>
        <w:ind w:left="225"/>
        <w:rPr>
          <w:sz w:val="22"/>
          <w:szCs w:val="22"/>
        </w:rPr>
      </w:pPr>
      <w:r w:rsidRPr="00E16D53">
        <w:rPr>
          <w:spacing w:val="1"/>
          <w:sz w:val="22"/>
          <w:szCs w:val="22"/>
        </w:rPr>
        <w:t>03</w:t>
      </w:r>
      <w:r w:rsidRPr="00E16D53">
        <w:rPr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-</w:t>
      </w:r>
      <w:r w:rsidRPr="00E16D53">
        <w:rPr>
          <w:spacing w:val="1"/>
          <w:sz w:val="22"/>
          <w:szCs w:val="22"/>
        </w:rPr>
        <w:t>108</w:t>
      </w:r>
      <w:r w:rsidRPr="00E16D53">
        <w:rPr>
          <w:sz w:val="22"/>
          <w:szCs w:val="22"/>
        </w:rPr>
        <w:t>,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ir</w:t>
      </w:r>
      <w:r w:rsidRPr="00E16D53">
        <w:rPr>
          <w:spacing w:val="1"/>
          <w:sz w:val="22"/>
          <w:szCs w:val="22"/>
        </w:rPr>
        <w:t>cu</w:t>
      </w:r>
      <w:r w:rsidRPr="00E16D53">
        <w:rPr>
          <w:sz w:val="22"/>
          <w:szCs w:val="22"/>
        </w:rPr>
        <w:t>it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ou</w:t>
      </w:r>
      <w:r w:rsidRPr="00E16D53">
        <w:rPr>
          <w:sz w:val="22"/>
          <w:szCs w:val="22"/>
        </w:rPr>
        <w:t>rt</w:t>
      </w:r>
      <w:r w:rsidRPr="00E16D53">
        <w:rPr>
          <w:spacing w:val="-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-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i</w:t>
      </w:r>
      <w:r w:rsidRPr="00E16D53">
        <w:rPr>
          <w:spacing w:val="1"/>
          <w:sz w:val="22"/>
          <w:szCs w:val="22"/>
        </w:rPr>
        <w:t>g</w:t>
      </w:r>
      <w:r w:rsidRPr="00E16D53">
        <w:rPr>
          <w:sz w:val="22"/>
          <w:szCs w:val="22"/>
        </w:rPr>
        <w:t>h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oun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y</w:t>
      </w:r>
      <w:r w:rsidRPr="00E16D53">
        <w:rPr>
          <w:sz w:val="22"/>
          <w:szCs w:val="22"/>
        </w:rPr>
        <w:t xml:space="preserve">, 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.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VA</w:t>
      </w:r>
      <w:r w:rsidRPr="00E16D53">
        <w:rPr>
          <w:sz w:val="22"/>
          <w:szCs w:val="22"/>
        </w:rPr>
        <w:t>.,</w:t>
      </w:r>
      <w:r w:rsidRPr="00E16D53">
        <w:rPr>
          <w:spacing w:val="-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it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 xml:space="preserve">d 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an</w:t>
      </w:r>
      <w:r w:rsidRPr="00E16D53">
        <w:rPr>
          <w:sz w:val="22"/>
          <w:szCs w:val="22"/>
        </w:rPr>
        <w:t>k</w:t>
      </w:r>
      <w:r w:rsidRPr="00E16D53">
        <w:rPr>
          <w:spacing w:val="-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a</w:t>
      </w:r>
      <w:r w:rsidRPr="00E16D53">
        <w:rPr>
          <w:sz w:val="22"/>
          <w:szCs w:val="22"/>
        </w:rPr>
        <w:t>s</w:t>
      </w:r>
      <w:r w:rsidRPr="00E16D53">
        <w:rPr>
          <w:spacing w:val="-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Execu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-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us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-7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s</w:t>
      </w:r>
      <w:r w:rsidRPr="00E16D53">
        <w:rPr>
          <w:w w:val="103"/>
          <w:sz w:val="22"/>
          <w:szCs w:val="22"/>
        </w:rPr>
        <w:t>t</w:t>
      </w:r>
      <w:r w:rsidRPr="00E16D53">
        <w:rPr>
          <w:spacing w:val="1"/>
          <w:w w:val="103"/>
          <w:sz w:val="22"/>
          <w:szCs w:val="22"/>
        </w:rPr>
        <w:t>a</w:t>
      </w:r>
      <w:r w:rsidRPr="00E16D53">
        <w:rPr>
          <w:w w:val="103"/>
          <w:sz w:val="22"/>
          <w:szCs w:val="22"/>
        </w:rPr>
        <w:t>te</w:t>
      </w:r>
      <w:r w:rsidRPr="00E16D53">
        <w:rPr>
          <w:spacing w:val="-14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o</w:t>
      </w:r>
      <w:r w:rsidRPr="00E16D53">
        <w:rPr>
          <w:w w:val="102"/>
          <w:sz w:val="22"/>
          <w:szCs w:val="22"/>
        </w:rPr>
        <w:t>f</w:t>
      </w:r>
    </w:p>
    <w:p w14:paraId="66BE7EBD" w14:textId="77777777" w:rsidR="000214B9" w:rsidRPr="00E16D53" w:rsidRDefault="00C94E73">
      <w:pPr>
        <w:spacing w:before="8"/>
        <w:ind w:left="225"/>
        <w:rPr>
          <w:sz w:val="22"/>
          <w:szCs w:val="22"/>
        </w:rPr>
      </w:pP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eye</w:t>
      </w:r>
      <w:r w:rsidRPr="00E16D53">
        <w:rPr>
          <w:sz w:val="22"/>
          <w:szCs w:val="22"/>
        </w:rPr>
        <w:t>r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ax</w:t>
      </w:r>
      <w:r w:rsidRPr="00E16D53">
        <w:rPr>
          <w:sz w:val="22"/>
          <w:szCs w:val="22"/>
        </w:rPr>
        <w:t>)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v</w:t>
      </w:r>
      <w:r w:rsidRPr="00E16D53">
        <w:rPr>
          <w:sz w:val="22"/>
          <w:szCs w:val="22"/>
        </w:rPr>
        <w:t>.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Su</w:t>
      </w:r>
      <w:r w:rsidRPr="00E16D53">
        <w:rPr>
          <w:spacing w:val="3"/>
          <w:sz w:val="22"/>
          <w:szCs w:val="22"/>
        </w:rPr>
        <w:t>mm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rt</w:t>
      </w:r>
      <w:r w:rsidRPr="00E16D53">
        <w:rPr>
          <w:sz w:val="22"/>
          <w:szCs w:val="22"/>
        </w:rPr>
        <w:t>,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t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.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2006</w:t>
      </w:r>
      <w:r w:rsidRPr="00E16D53">
        <w:rPr>
          <w:w w:val="102"/>
          <w:sz w:val="22"/>
          <w:szCs w:val="22"/>
        </w:rPr>
        <w:t>)</w:t>
      </w:r>
    </w:p>
    <w:p w14:paraId="3510F44C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6678E711" w14:textId="77777777" w:rsidR="000214B9" w:rsidRPr="00E16D53" w:rsidRDefault="00C94E73">
      <w:pPr>
        <w:spacing w:line="248" w:lineRule="auto"/>
        <w:ind w:left="225" w:right="179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03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cv</w:t>
      </w:r>
      <w:r w:rsidRPr="00E16D53">
        <w:rPr>
          <w:spacing w:val="1"/>
          <w:sz w:val="22"/>
          <w:szCs w:val="22"/>
        </w:rPr>
        <w:t>-</w:t>
      </w:r>
      <w:r w:rsidRPr="00E16D53">
        <w:rPr>
          <w:spacing w:val="2"/>
          <w:sz w:val="22"/>
          <w:szCs w:val="22"/>
        </w:rPr>
        <w:t>5562</w:t>
      </w:r>
      <w:r w:rsidRPr="00E16D53">
        <w:rPr>
          <w:sz w:val="22"/>
          <w:szCs w:val="22"/>
        </w:rPr>
        <w:t>,</w:t>
      </w:r>
      <w:r w:rsidRPr="00E16D53">
        <w:rPr>
          <w:spacing w:val="4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2"/>
          <w:sz w:val="22"/>
          <w:szCs w:val="22"/>
        </w:rPr>
        <w:t>S</w:t>
      </w:r>
      <w:r w:rsidRPr="00E16D53">
        <w:rPr>
          <w:sz w:val="22"/>
          <w:szCs w:val="22"/>
        </w:rPr>
        <w:t>.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tri</w:t>
      </w:r>
      <w:r w:rsidRPr="00E16D53">
        <w:rPr>
          <w:spacing w:val="2"/>
          <w:sz w:val="22"/>
          <w:szCs w:val="22"/>
        </w:rPr>
        <w:t>c</w:t>
      </w:r>
      <w:r w:rsidRPr="00E16D53">
        <w:rPr>
          <w:sz w:val="22"/>
          <w:szCs w:val="22"/>
        </w:rPr>
        <w:t>t</w:t>
      </w:r>
      <w:r w:rsidRPr="00E16D53">
        <w:rPr>
          <w:spacing w:val="3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ou</w:t>
      </w:r>
      <w:r w:rsidRPr="00E16D53">
        <w:rPr>
          <w:spacing w:val="1"/>
          <w:sz w:val="22"/>
          <w:szCs w:val="22"/>
        </w:rPr>
        <w:t>rt</w:t>
      </w:r>
      <w:r w:rsidRPr="00E16D53">
        <w:rPr>
          <w:sz w:val="22"/>
          <w:szCs w:val="22"/>
        </w:rPr>
        <w:t>,</w:t>
      </w:r>
      <w:r w:rsidRPr="00E16D53">
        <w:rPr>
          <w:spacing w:val="3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3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.</w:t>
      </w:r>
      <w:r w:rsidRPr="00E16D53">
        <w:rPr>
          <w:spacing w:val="3"/>
          <w:sz w:val="22"/>
          <w:szCs w:val="22"/>
        </w:rPr>
        <w:t>Y</w:t>
      </w:r>
      <w:r w:rsidRPr="00E16D53">
        <w:rPr>
          <w:spacing w:val="1"/>
          <w:sz w:val="22"/>
          <w:szCs w:val="22"/>
        </w:rPr>
        <w:t>.</w:t>
      </w:r>
      <w:r w:rsidRPr="00E16D53">
        <w:rPr>
          <w:sz w:val="22"/>
          <w:szCs w:val="22"/>
        </w:rPr>
        <w:t>,</w:t>
      </w:r>
      <w:r w:rsidRPr="00E16D53">
        <w:rPr>
          <w:spacing w:val="3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JS</w:t>
      </w:r>
      <w:r w:rsidRPr="00E16D53">
        <w:rPr>
          <w:sz w:val="22"/>
          <w:szCs w:val="22"/>
        </w:rPr>
        <w:t>C</w:t>
      </w:r>
      <w:r w:rsidRPr="00E16D53">
        <w:rPr>
          <w:spacing w:val="3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g</w:t>
      </w:r>
      <w:r w:rsidRPr="00E16D53">
        <w:rPr>
          <w:sz w:val="22"/>
          <w:szCs w:val="22"/>
        </w:rPr>
        <w:t>n</w:t>
      </w:r>
      <w:r w:rsidRPr="00E16D53">
        <w:rPr>
          <w:spacing w:val="3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Econo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c</w:t>
      </w:r>
      <w:r w:rsidRPr="00E16D53">
        <w:rPr>
          <w:spacing w:val="40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ss</w:t>
      </w:r>
      <w:r w:rsidRPr="00E16D53">
        <w:rPr>
          <w:spacing w:val="1"/>
          <w:w w:val="102"/>
          <w:sz w:val="22"/>
          <w:szCs w:val="22"/>
        </w:rPr>
        <w:t>’</w:t>
      </w:r>
      <w:r w:rsidRPr="00E16D53">
        <w:rPr>
          <w:w w:val="102"/>
          <w:sz w:val="22"/>
          <w:szCs w:val="22"/>
        </w:rPr>
        <w:t>n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TE</w:t>
      </w:r>
      <w:r w:rsidRPr="00E16D53">
        <w:rPr>
          <w:spacing w:val="3"/>
          <w:w w:val="103"/>
          <w:sz w:val="22"/>
          <w:szCs w:val="22"/>
        </w:rPr>
        <w:t>C</w:t>
      </w:r>
      <w:r w:rsidRPr="00E16D53">
        <w:rPr>
          <w:spacing w:val="3"/>
          <w:w w:val="102"/>
          <w:sz w:val="22"/>
          <w:szCs w:val="22"/>
        </w:rPr>
        <w:t>HNO</w:t>
      </w:r>
      <w:r w:rsidRPr="00E16D53">
        <w:rPr>
          <w:spacing w:val="2"/>
          <w:w w:val="102"/>
          <w:sz w:val="22"/>
          <w:szCs w:val="22"/>
        </w:rPr>
        <w:t>ST</w:t>
      </w:r>
      <w:r w:rsidRPr="00E16D53">
        <w:rPr>
          <w:spacing w:val="3"/>
          <w:w w:val="103"/>
          <w:sz w:val="22"/>
          <w:szCs w:val="22"/>
        </w:rPr>
        <w:t>R</w:t>
      </w:r>
      <w:r w:rsidRPr="00E16D53">
        <w:rPr>
          <w:spacing w:val="3"/>
          <w:w w:val="102"/>
          <w:sz w:val="22"/>
          <w:szCs w:val="22"/>
        </w:rPr>
        <w:t>OY</w:t>
      </w:r>
      <w:r w:rsidRPr="00E16D53">
        <w:rPr>
          <w:spacing w:val="2"/>
          <w:w w:val="102"/>
          <w:sz w:val="22"/>
          <w:szCs w:val="22"/>
        </w:rPr>
        <w:t>E</w:t>
      </w:r>
      <w:r w:rsidRPr="00E16D53">
        <w:rPr>
          <w:spacing w:val="3"/>
          <w:w w:val="102"/>
          <w:sz w:val="22"/>
          <w:szCs w:val="22"/>
        </w:rPr>
        <w:t>X</w:t>
      </w:r>
      <w:r w:rsidRPr="00E16D53">
        <w:rPr>
          <w:spacing w:val="2"/>
          <w:w w:val="102"/>
          <w:sz w:val="22"/>
          <w:szCs w:val="22"/>
        </w:rPr>
        <w:t>P</w:t>
      </w:r>
      <w:r w:rsidRPr="00E16D53">
        <w:rPr>
          <w:spacing w:val="3"/>
          <w:w w:val="102"/>
          <w:sz w:val="22"/>
          <w:szCs w:val="22"/>
        </w:rPr>
        <w:t>O</w:t>
      </w:r>
      <w:r w:rsidRPr="00E16D53">
        <w:rPr>
          <w:spacing w:val="3"/>
          <w:w w:val="103"/>
          <w:sz w:val="22"/>
          <w:szCs w:val="22"/>
        </w:rPr>
        <w:t>R</w:t>
      </w:r>
      <w:r w:rsidRPr="00E16D53">
        <w:rPr>
          <w:w w:val="102"/>
          <w:sz w:val="22"/>
          <w:szCs w:val="22"/>
        </w:rPr>
        <w:t>T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v</w:t>
      </w:r>
      <w:r w:rsidRPr="00E16D53">
        <w:rPr>
          <w:sz w:val="22"/>
          <w:szCs w:val="22"/>
        </w:rPr>
        <w:t>.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na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ona</w:t>
      </w:r>
      <w:r w:rsidRPr="00E16D53">
        <w:rPr>
          <w:sz w:val="22"/>
          <w:szCs w:val="22"/>
        </w:rPr>
        <w:t>l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eve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op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z w:val="22"/>
          <w:szCs w:val="22"/>
        </w:rPr>
        <w:t>t</w:t>
      </w:r>
      <w:r w:rsidRPr="00E16D53">
        <w:rPr>
          <w:spacing w:val="29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T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ad</w:t>
      </w:r>
      <w:r w:rsidRPr="00E16D53">
        <w:rPr>
          <w:sz w:val="22"/>
          <w:szCs w:val="22"/>
        </w:rPr>
        <w:t>e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ces</w:t>
      </w:r>
      <w:r w:rsidRPr="00E16D53">
        <w:rPr>
          <w:sz w:val="22"/>
          <w:szCs w:val="22"/>
        </w:rPr>
        <w:t>,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nc</w:t>
      </w:r>
      <w:r w:rsidRPr="00E16D53">
        <w:rPr>
          <w:spacing w:val="1"/>
          <w:sz w:val="22"/>
          <w:szCs w:val="22"/>
        </w:rPr>
        <w:t>.</w:t>
      </w:r>
      <w:r w:rsidRPr="00E16D53">
        <w:rPr>
          <w:sz w:val="22"/>
          <w:szCs w:val="22"/>
        </w:rPr>
        <w:t>,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t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al</w:t>
      </w:r>
      <w:r w:rsidRPr="00E16D53">
        <w:rPr>
          <w:sz w:val="22"/>
          <w:szCs w:val="22"/>
        </w:rPr>
        <w:t>.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2005</w:t>
      </w:r>
      <w:r w:rsidRPr="00E16D53">
        <w:rPr>
          <w:w w:val="102"/>
          <w:sz w:val="22"/>
          <w:szCs w:val="22"/>
        </w:rPr>
        <w:t>)</w:t>
      </w:r>
    </w:p>
    <w:p w14:paraId="474560C0" w14:textId="77777777" w:rsidR="000214B9" w:rsidRPr="00E16D53" w:rsidRDefault="000214B9">
      <w:pPr>
        <w:spacing w:before="19" w:line="240" w:lineRule="exact"/>
        <w:rPr>
          <w:sz w:val="24"/>
          <w:szCs w:val="24"/>
        </w:rPr>
      </w:pPr>
    </w:p>
    <w:p w14:paraId="4B9D7CF7" w14:textId="77777777" w:rsidR="000214B9" w:rsidRPr="00E16D53" w:rsidRDefault="00C94E73">
      <w:pPr>
        <w:ind w:left="22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”</w:t>
      </w:r>
      <w:r w:rsidRPr="00E16D53">
        <w:rPr>
          <w:sz w:val="22"/>
          <w:szCs w:val="22"/>
        </w:rPr>
        <w:t>D</w:t>
      </w:r>
      <w:r w:rsidRPr="00E16D53">
        <w:rPr>
          <w:spacing w:val="-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12</w:t>
      </w:r>
      <w:r w:rsidRPr="00E16D53">
        <w:rPr>
          <w:spacing w:val="1"/>
          <w:sz w:val="22"/>
          <w:szCs w:val="22"/>
        </w:rPr>
        <w:t>/</w:t>
      </w:r>
      <w:r w:rsidRPr="00E16D53">
        <w:rPr>
          <w:spacing w:val="2"/>
          <w:sz w:val="22"/>
          <w:szCs w:val="22"/>
        </w:rPr>
        <w:t>05</w:t>
      </w:r>
      <w:r w:rsidRPr="00E16D53">
        <w:rPr>
          <w:sz w:val="22"/>
          <w:szCs w:val="22"/>
        </w:rPr>
        <w:t xml:space="preserve">, </w:t>
      </w:r>
      <w:r w:rsidRPr="00E16D53">
        <w:rPr>
          <w:spacing w:val="3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l-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v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3"/>
          <w:sz w:val="22"/>
          <w:szCs w:val="22"/>
        </w:rPr>
        <w:t>HA</w:t>
      </w:r>
      <w:r w:rsidRPr="00E16D53">
        <w:rPr>
          <w:spacing w:val="2"/>
          <w:sz w:val="22"/>
          <w:szCs w:val="22"/>
        </w:rPr>
        <w:t>L</w:t>
      </w:r>
      <w:r w:rsidRPr="00E16D53">
        <w:rPr>
          <w:spacing w:val="3"/>
          <w:sz w:val="22"/>
          <w:szCs w:val="22"/>
        </w:rPr>
        <w:t>O</w:t>
      </w:r>
      <w:r w:rsidRPr="00E16D53">
        <w:rPr>
          <w:sz w:val="22"/>
          <w:szCs w:val="22"/>
        </w:rPr>
        <w:t>M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ou</w:t>
      </w:r>
      <w:r w:rsidRPr="00E16D53">
        <w:rPr>
          <w:spacing w:val="1"/>
          <w:sz w:val="22"/>
          <w:szCs w:val="22"/>
        </w:rPr>
        <w:t>rt</w:t>
      </w:r>
      <w:r w:rsidRPr="00E16D53">
        <w:rPr>
          <w:sz w:val="22"/>
          <w:szCs w:val="22"/>
        </w:rPr>
        <w:t>,</w:t>
      </w:r>
      <w:r w:rsidRPr="00E16D53">
        <w:rPr>
          <w:spacing w:val="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3"/>
          <w:sz w:val="22"/>
          <w:szCs w:val="22"/>
        </w:rPr>
        <w:t>RA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s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Jud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ho</w:t>
      </w:r>
      <w:r w:rsidRPr="00E16D53">
        <w:rPr>
          <w:spacing w:val="1"/>
          <w:sz w:val="22"/>
          <w:szCs w:val="22"/>
        </w:rPr>
        <w:t>rit</w:t>
      </w:r>
      <w:r w:rsidRPr="00E16D53">
        <w:rPr>
          <w:sz w:val="22"/>
          <w:szCs w:val="22"/>
        </w:rPr>
        <w:t>y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Fo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g</w:t>
      </w:r>
      <w:r w:rsidRPr="00E16D53">
        <w:rPr>
          <w:sz w:val="22"/>
          <w:szCs w:val="22"/>
        </w:rPr>
        <w:t>n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E</w:t>
      </w:r>
      <w:r w:rsidRPr="00E16D53">
        <w:rPr>
          <w:spacing w:val="2"/>
          <w:w w:val="103"/>
          <w:sz w:val="22"/>
          <w:szCs w:val="22"/>
        </w:rPr>
        <w:t>c</w:t>
      </w:r>
      <w:r w:rsidRPr="00E16D53">
        <w:rPr>
          <w:spacing w:val="2"/>
          <w:w w:val="102"/>
          <w:sz w:val="22"/>
          <w:szCs w:val="22"/>
        </w:rPr>
        <w:t>ono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1"/>
          <w:w w:val="103"/>
          <w:sz w:val="22"/>
          <w:szCs w:val="22"/>
        </w:rPr>
        <w:t>i</w:t>
      </w:r>
      <w:r w:rsidRPr="00E16D53">
        <w:rPr>
          <w:w w:val="103"/>
          <w:sz w:val="22"/>
          <w:szCs w:val="22"/>
        </w:rPr>
        <w:t>c</w:t>
      </w:r>
      <w:r w:rsidRPr="00E16D53">
        <w:rPr>
          <w:spacing w:val="-10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ss</w:t>
      </w:r>
      <w:r w:rsidRPr="00E16D53">
        <w:rPr>
          <w:spacing w:val="1"/>
          <w:w w:val="102"/>
          <w:sz w:val="22"/>
          <w:szCs w:val="22"/>
        </w:rPr>
        <w:t>’</w:t>
      </w:r>
      <w:r w:rsidRPr="00E16D53">
        <w:rPr>
          <w:w w:val="102"/>
          <w:sz w:val="22"/>
          <w:szCs w:val="22"/>
        </w:rPr>
        <w:t>n</w:t>
      </w:r>
    </w:p>
    <w:p w14:paraId="73CFFA0D" w14:textId="77777777" w:rsidR="000214B9" w:rsidRPr="00E16D53" w:rsidRDefault="00C94E73">
      <w:pPr>
        <w:spacing w:before="13"/>
        <w:ind w:left="225"/>
        <w:rPr>
          <w:sz w:val="22"/>
          <w:szCs w:val="22"/>
        </w:rPr>
        <w:sectPr w:rsidR="000214B9" w:rsidRPr="00E16D53">
          <w:pgSz w:w="12240" w:h="15840"/>
          <w:pgMar w:top="1480" w:right="1220" w:bottom="280" w:left="1220" w:header="0" w:footer="1481" w:gutter="0"/>
          <w:cols w:space="720"/>
        </w:sectPr>
      </w:pPr>
      <w:r w:rsidRPr="00E16D53">
        <w:rPr>
          <w:spacing w:val="2"/>
          <w:sz w:val="22"/>
          <w:szCs w:val="22"/>
        </w:rPr>
        <w:t>TE</w:t>
      </w:r>
      <w:r w:rsidRPr="00E16D53">
        <w:rPr>
          <w:spacing w:val="3"/>
          <w:sz w:val="22"/>
          <w:szCs w:val="22"/>
        </w:rPr>
        <w:t>CHNO</w:t>
      </w:r>
      <w:r w:rsidRPr="00E16D53">
        <w:rPr>
          <w:spacing w:val="2"/>
          <w:sz w:val="22"/>
          <w:szCs w:val="22"/>
        </w:rPr>
        <w:t>ST</w:t>
      </w:r>
      <w:r w:rsidRPr="00E16D53">
        <w:rPr>
          <w:spacing w:val="3"/>
          <w:sz w:val="22"/>
          <w:szCs w:val="22"/>
        </w:rPr>
        <w:t>ROY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X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3"/>
          <w:sz w:val="22"/>
          <w:szCs w:val="22"/>
        </w:rPr>
        <w:t>OR</w:t>
      </w:r>
      <w:r w:rsidRPr="00E16D53">
        <w:rPr>
          <w:sz w:val="22"/>
          <w:szCs w:val="22"/>
        </w:rPr>
        <w:t xml:space="preserve">T 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v</w:t>
      </w:r>
      <w:r w:rsidRPr="00E16D53">
        <w:rPr>
          <w:sz w:val="22"/>
          <w:szCs w:val="22"/>
        </w:rPr>
        <w:t>.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Sche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,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t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.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2005</w:t>
      </w:r>
      <w:r w:rsidRPr="00E16D53">
        <w:rPr>
          <w:w w:val="102"/>
          <w:sz w:val="22"/>
          <w:szCs w:val="22"/>
        </w:rPr>
        <w:t>)</w:t>
      </w:r>
    </w:p>
    <w:p w14:paraId="0CB8BB43" w14:textId="77777777" w:rsidR="000214B9" w:rsidRPr="00E16D53" w:rsidRDefault="000214B9">
      <w:pPr>
        <w:spacing w:before="7" w:line="180" w:lineRule="exact"/>
        <w:rPr>
          <w:sz w:val="18"/>
          <w:szCs w:val="18"/>
        </w:rPr>
      </w:pPr>
    </w:p>
    <w:p w14:paraId="25F4BA9B" w14:textId="77777777" w:rsidR="000214B9" w:rsidRPr="00E16D53" w:rsidRDefault="00C94E73">
      <w:pPr>
        <w:spacing w:before="37" w:line="220" w:lineRule="exact"/>
        <w:ind w:left="2609"/>
        <w:rPr>
          <w:sz w:val="22"/>
          <w:szCs w:val="22"/>
        </w:rPr>
      </w:pPr>
      <w:r w:rsidRPr="00E16D53">
        <w:rPr>
          <w:b/>
          <w:spacing w:val="3"/>
          <w:position w:val="-1"/>
          <w:sz w:val="22"/>
          <w:szCs w:val="22"/>
          <w:u w:color="000000"/>
        </w:rPr>
        <w:t>OTHE</w:t>
      </w:r>
      <w:r w:rsidRPr="00E16D53">
        <w:rPr>
          <w:b/>
          <w:position w:val="-1"/>
          <w:sz w:val="22"/>
          <w:szCs w:val="22"/>
          <w:u w:color="000000"/>
        </w:rPr>
        <w:t>R</w:t>
      </w:r>
      <w:r w:rsidRPr="00E16D53">
        <w:rPr>
          <w:b/>
          <w:spacing w:val="21"/>
          <w:position w:val="-1"/>
          <w:sz w:val="22"/>
          <w:szCs w:val="22"/>
          <w:u w:color="000000"/>
        </w:rPr>
        <w:t xml:space="preserve"> </w:t>
      </w:r>
      <w:r w:rsidRPr="00E16D53">
        <w:rPr>
          <w:b/>
          <w:spacing w:val="2"/>
          <w:position w:val="-1"/>
          <w:sz w:val="22"/>
          <w:szCs w:val="22"/>
          <w:u w:color="000000"/>
        </w:rPr>
        <w:t>P</w:t>
      </w:r>
      <w:r w:rsidRPr="00E16D53">
        <w:rPr>
          <w:b/>
          <w:spacing w:val="3"/>
          <w:position w:val="-1"/>
          <w:sz w:val="22"/>
          <w:szCs w:val="22"/>
          <w:u w:color="000000"/>
        </w:rPr>
        <w:t>RO</w:t>
      </w:r>
      <w:r w:rsidRPr="00E16D53">
        <w:rPr>
          <w:b/>
          <w:spacing w:val="2"/>
          <w:position w:val="-1"/>
          <w:sz w:val="22"/>
          <w:szCs w:val="22"/>
          <w:u w:color="000000"/>
        </w:rPr>
        <w:t>F</w:t>
      </w:r>
      <w:r w:rsidRPr="00E16D53">
        <w:rPr>
          <w:b/>
          <w:spacing w:val="3"/>
          <w:position w:val="-1"/>
          <w:sz w:val="22"/>
          <w:szCs w:val="22"/>
          <w:u w:color="000000"/>
        </w:rPr>
        <w:t>E</w:t>
      </w:r>
      <w:r w:rsidRPr="00E16D53">
        <w:rPr>
          <w:b/>
          <w:spacing w:val="2"/>
          <w:position w:val="-1"/>
          <w:sz w:val="22"/>
          <w:szCs w:val="22"/>
          <w:u w:color="000000"/>
        </w:rPr>
        <w:t>SSI</w:t>
      </w:r>
      <w:r w:rsidRPr="00E16D53">
        <w:rPr>
          <w:b/>
          <w:spacing w:val="3"/>
          <w:position w:val="-1"/>
          <w:sz w:val="22"/>
          <w:szCs w:val="22"/>
          <w:u w:color="000000"/>
        </w:rPr>
        <w:t>ONA</w:t>
      </w:r>
      <w:r w:rsidRPr="00E16D53">
        <w:rPr>
          <w:b/>
          <w:position w:val="-1"/>
          <w:sz w:val="22"/>
          <w:szCs w:val="22"/>
          <w:u w:color="000000"/>
        </w:rPr>
        <w:t>L</w:t>
      </w:r>
      <w:r w:rsidRPr="00E16D53">
        <w:rPr>
          <w:b/>
          <w:spacing w:val="42"/>
          <w:position w:val="-1"/>
          <w:sz w:val="22"/>
          <w:szCs w:val="22"/>
          <w:u w:color="000000"/>
        </w:rPr>
        <w:t xml:space="preserve"> </w:t>
      </w:r>
      <w:r w:rsidRPr="00E16D53">
        <w:rPr>
          <w:b/>
          <w:spacing w:val="3"/>
          <w:w w:val="103"/>
          <w:position w:val="-1"/>
          <w:sz w:val="22"/>
          <w:szCs w:val="22"/>
          <w:u w:color="000000"/>
        </w:rPr>
        <w:t>E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NGAGE</w:t>
      </w:r>
      <w:r w:rsidRPr="00E16D53">
        <w:rPr>
          <w:b/>
          <w:spacing w:val="4"/>
          <w:w w:val="102"/>
          <w:position w:val="-1"/>
          <w:sz w:val="22"/>
          <w:szCs w:val="22"/>
          <w:u w:color="000000"/>
        </w:rPr>
        <w:t>M</w:t>
      </w:r>
      <w:r w:rsidRPr="00E16D53">
        <w:rPr>
          <w:b/>
          <w:spacing w:val="3"/>
          <w:w w:val="103"/>
          <w:position w:val="-1"/>
          <w:sz w:val="22"/>
          <w:szCs w:val="22"/>
          <w:u w:color="000000"/>
        </w:rPr>
        <w:t>E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N</w:t>
      </w:r>
      <w:r w:rsidRPr="00E16D53">
        <w:rPr>
          <w:b/>
          <w:spacing w:val="3"/>
          <w:w w:val="103"/>
          <w:position w:val="-1"/>
          <w:sz w:val="22"/>
          <w:szCs w:val="22"/>
          <w:u w:color="000000"/>
        </w:rPr>
        <w:t>T</w:t>
      </w:r>
      <w:r w:rsidRPr="00E16D53">
        <w:rPr>
          <w:b/>
          <w:w w:val="102"/>
          <w:position w:val="-1"/>
          <w:sz w:val="22"/>
          <w:szCs w:val="22"/>
          <w:u w:color="000000"/>
        </w:rPr>
        <w:t>S</w:t>
      </w:r>
    </w:p>
    <w:p w14:paraId="38A787CD" w14:textId="77777777" w:rsidR="000214B9" w:rsidRPr="00E16D53" w:rsidRDefault="000214B9">
      <w:pPr>
        <w:spacing w:before="8" w:line="220" w:lineRule="exact"/>
        <w:rPr>
          <w:sz w:val="22"/>
          <w:szCs w:val="22"/>
        </w:rPr>
      </w:pPr>
    </w:p>
    <w:p w14:paraId="0E11A5DB" w14:textId="77777777" w:rsidR="000214B9" w:rsidRPr="00E16D53" w:rsidRDefault="00C94E73">
      <w:pPr>
        <w:spacing w:before="37"/>
        <w:ind w:left="105"/>
        <w:rPr>
          <w:sz w:val="22"/>
          <w:szCs w:val="22"/>
        </w:rPr>
      </w:pP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,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oa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</w:t>
      </w:r>
      <w:r w:rsidRPr="00E16D53">
        <w:rPr>
          <w:sz w:val="22"/>
          <w:szCs w:val="22"/>
        </w:rPr>
        <w:t>,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erna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Journa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&amp;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2000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w w:val="102"/>
          <w:sz w:val="22"/>
          <w:szCs w:val="22"/>
        </w:rPr>
        <w:t>)</w:t>
      </w:r>
    </w:p>
    <w:p w14:paraId="561488FD" w14:textId="77777777" w:rsidR="000214B9" w:rsidRPr="00E16D53" w:rsidRDefault="00C94E73">
      <w:pPr>
        <w:spacing w:before="13" w:line="220" w:lineRule="exact"/>
        <w:ind w:left="105"/>
        <w:rPr>
          <w:sz w:val="22"/>
          <w:szCs w:val="22"/>
        </w:rPr>
      </w:pPr>
      <w:hyperlink r:id="rId17">
        <w:r w:rsidRPr="00E16D53">
          <w:rPr>
            <w:color w:val="0000FF"/>
            <w:spacing w:val="2"/>
            <w:w w:val="102"/>
            <w:position w:val="-1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1"/>
            <w:w w:val="103"/>
            <w:position w:val="-1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2"/>
            <w:position w:val="-1"/>
            <w:sz w:val="22"/>
            <w:szCs w:val="22"/>
            <w:u w:color="0000FF"/>
          </w:rPr>
          <w:t>p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:</w:t>
        </w:r>
        <w:r w:rsidRPr="00E16D53">
          <w:rPr>
            <w:color w:val="0000FF"/>
            <w:spacing w:val="1"/>
            <w:w w:val="103"/>
            <w:position w:val="-1"/>
            <w:sz w:val="22"/>
            <w:szCs w:val="22"/>
            <w:u w:color="0000FF"/>
          </w:rPr>
          <w:t>//</w:t>
        </w:r>
        <w:r w:rsidRPr="00E16D53">
          <w:rPr>
            <w:color w:val="0000FF"/>
            <w:spacing w:val="3"/>
            <w:w w:val="102"/>
            <w:position w:val="-1"/>
            <w:sz w:val="22"/>
            <w:szCs w:val="22"/>
            <w:u w:color="0000FF"/>
          </w:rPr>
          <w:t>www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2"/>
            <w:position w:val="-1"/>
            <w:sz w:val="22"/>
            <w:szCs w:val="22"/>
            <w:u w:color="0000FF"/>
          </w:rPr>
          <w:t>va</w:t>
        </w:r>
        <w:r w:rsidRPr="00E16D53">
          <w:rPr>
            <w:color w:val="0000FF"/>
            <w:spacing w:val="1"/>
            <w:w w:val="103"/>
            <w:position w:val="-1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2"/>
            <w:position w:val="-1"/>
            <w:sz w:val="22"/>
            <w:szCs w:val="22"/>
            <w:u w:color="0000FF"/>
          </w:rPr>
          <w:t>hek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3"/>
            <w:position w:val="-1"/>
            <w:sz w:val="22"/>
            <w:szCs w:val="22"/>
            <w:u w:color="0000FF"/>
          </w:rPr>
          <w:t>c</w:t>
        </w:r>
        <w:r w:rsidRPr="00E16D53">
          <w:rPr>
            <w:color w:val="0000FF"/>
            <w:spacing w:val="2"/>
            <w:w w:val="102"/>
            <w:position w:val="-1"/>
            <w:sz w:val="22"/>
            <w:szCs w:val="22"/>
            <w:u w:color="0000FF"/>
          </w:rPr>
          <w:t>o</w:t>
        </w:r>
        <w:r w:rsidRPr="00E16D53">
          <w:rPr>
            <w:color w:val="0000FF"/>
            <w:spacing w:val="3"/>
            <w:w w:val="102"/>
            <w:position w:val="-1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1"/>
            <w:w w:val="103"/>
            <w:position w:val="-1"/>
            <w:sz w:val="22"/>
            <w:szCs w:val="22"/>
            <w:u w:color="0000FF"/>
          </w:rPr>
          <w:t>/ij</w:t>
        </w:r>
        <w:r w:rsidRPr="00E16D53">
          <w:rPr>
            <w:color w:val="0000FF"/>
            <w:spacing w:val="2"/>
            <w:w w:val="103"/>
            <w:position w:val="-1"/>
            <w:sz w:val="22"/>
            <w:szCs w:val="22"/>
            <w:u w:color="0000FF"/>
          </w:rPr>
          <w:t>e</w:t>
        </w:r>
        <w:r w:rsidRPr="00E16D53">
          <w:rPr>
            <w:color w:val="0000FF"/>
            <w:spacing w:val="2"/>
            <w:w w:val="102"/>
            <w:position w:val="-1"/>
            <w:sz w:val="22"/>
            <w:szCs w:val="22"/>
            <w:u w:color="0000FF"/>
          </w:rPr>
          <w:t>p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1"/>
            <w:w w:val="103"/>
            <w:position w:val="-1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2"/>
            <w:w w:val="102"/>
            <w:position w:val="-1"/>
            <w:sz w:val="22"/>
            <w:szCs w:val="22"/>
            <w:u w:color="0000FF"/>
          </w:rPr>
          <w:t>ndex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2"/>
            <w:position w:val="-1"/>
            <w:sz w:val="22"/>
            <w:szCs w:val="22"/>
            <w:u w:color="0000FF"/>
          </w:rPr>
          <w:t>sh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3"/>
            <w:w w:val="102"/>
            <w:position w:val="-1"/>
            <w:sz w:val="22"/>
            <w:szCs w:val="22"/>
            <w:u w:color="0000FF"/>
          </w:rPr>
          <w:t>m</w:t>
        </w:r>
        <w:r w:rsidRPr="00E16D53">
          <w:rPr>
            <w:color w:val="0000FF"/>
            <w:w w:val="103"/>
            <w:position w:val="-1"/>
            <w:sz w:val="22"/>
            <w:szCs w:val="22"/>
            <w:u w:color="0000FF"/>
          </w:rPr>
          <w:t>l</w:t>
        </w:r>
      </w:hyperlink>
    </w:p>
    <w:p w14:paraId="6CD84838" w14:textId="77777777" w:rsidR="000214B9" w:rsidRPr="00E16D53" w:rsidRDefault="000214B9">
      <w:pPr>
        <w:spacing w:before="8" w:line="220" w:lineRule="exact"/>
        <w:rPr>
          <w:sz w:val="22"/>
          <w:szCs w:val="22"/>
        </w:rPr>
      </w:pPr>
    </w:p>
    <w:p w14:paraId="40578547" w14:textId="77777777" w:rsidR="000214B9" w:rsidRPr="00E16D53" w:rsidRDefault="00C94E73">
      <w:pPr>
        <w:spacing w:before="37" w:line="252" w:lineRule="auto"/>
        <w:ind w:left="105" w:right="8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dv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,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ardoz</w:t>
      </w:r>
      <w:r w:rsidRPr="00E16D53">
        <w:rPr>
          <w:i/>
          <w:sz w:val="22"/>
          <w:szCs w:val="22"/>
        </w:rPr>
        <w:t>o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Sy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pos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u</w:t>
      </w:r>
      <w:r w:rsidRPr="00E16D53">
        <w:rPr>
          <w:i/>
          <w:sz w:val="22"/>
          <w:szCs w:val="22"/>
        </w:rPr>
        <w:t>m</w:t>
      </w:r>
      <w:r w:rsidRPr="00E16D53">
        <w:rPr>
          <w:i/>
          <w:spacing w:val="2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Fu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ur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Se</w:t>
      </w:r>
      <w:r w:rsidRPr="00E16D53">
        <w:rPr>
          <w:i/>
          <w:spacing w:val="1"/>
          <w:sz w:val="22"/>
          <w:szCs w:val="22"/>
        </w:rPr>
        <w:t>lf-I</w:t>
      </w:r>
      <w:r w:rsidRPr="00E16D53">
        <w:rPr>
          <w:i/>
          <w:spacing w:val="2"/>
          <w:sz w:val="22"/>
          <w:szCs w:val="22"/>
        </w:rPr>
        <w:t>ncr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z w:val="22"/>
          <w:szCs w:val="22"/>
        </w:rPr>
        <w:t>:</w:t>
      </w:r>
      <w:r w:rsidRPr="00E16D53">
        <w:rPr>
          <w:i/>
          <w:spacing w:val="42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F</w:t>
      </w:r>
      <w:r w:rsidRPr="00E16D53">
        <w:rPr>
          <w:i/>
          <w:spacing w:val="1"/>
          <w:w w:val="103"/>
          <w:sz w:val="22"/>
          <w:szCs w:val="22"/>
        </w:rPr>
        <w:t>ift</w:t>
      </w:r>
      <w:r w:rsidRPr="00E16D53">
        <w:rPr>
          <w:i/>
          <w:w w:val="102"/>
          <w:sz w:val="22"/>
          <w:szCs w:val="22"/>
        </w:rPr>
        <w:t>h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end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2"/>
          <w:sz w:val="22"/>
          <w:szCs w:val="22"/>
        </w:rPr>
        <w:t>en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2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ess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ons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2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G</w:t>
      </w:r>
      <w:r w:rsidRPr="00E16D53">
        <w:rPr>
          <w:i/>
          <w:spacing w:val="2"/>
          <w:sz w:val="22"/>
          <w:szCs w:val="22"/>
        </w:rPr>
        <w:t>u</w:t>
      </w:r>
      <w:r w:rsidRPr="00E16D53">
        <w:rPr>
          <w:i/>
          <w:spacing w:val="1"/>
          <w:sz w:val="22"/>
          <w:szCs w:val="22"/>
        </w:rPr>
        <w:t>ilt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pacing w:val="2"/>
          <w:sz w:val="22"/>
          <w:szCs w:val="22"/>
        </w:rPr>
        <w:t>ea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2008</w:t>
      </w:r>
      <w:r w:rsidRPr="00E16D53">
        <w:rPr>
          <w:w w:val="102"/>
          <w:sz w:val="22"/>
          <w:szCs w:val="22"/>
        </w:rPr>
        <w:t>)</w:t>
      </w:r>
    </w:p>
    <w:p w14:paraId="78A0D539" w14:textId="77777777" w:rsidR="000214B9" w:rsidRPr="00E16D53" w:rsidRDefault="000214B9">
      <w:pPr>
        <w:spacing w:before="10" w:line="240" w:lineRule="exact"/>
        <w:rPr>
          <w:sz w:val="24"/>
          <w:szCs w:val="24"/>
        </w:rPr>
      </w:pPr>
    </w:p>
    <w:p w14:paraId="4D20E324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,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3"/>
          <w:sz w:val="22"/>
          <w:szCs w:val="22"/>
        </w:rPr>
        <w:t>mm</w:t>
      </w:r>
      <w:r w:rsidRPr="00E16D53">
        <w:rPr>
          <w:i/>
          <w:spacing w:val="1"/>
          <w:sz w:val="22"/>
          <w:szCs w:val="22"/>
        </w:rPr>
        <w:t>itt</w:t>
      </w:r>
      <w:r w:rsidRPr="00E16D53">
        <w:rPr>
          <w:i/>
          <w:spacing w:val="2"/>
          <w:sz w:val="22"/>
          <w:szCs w:val="22"/>
        </w:rPr>
        <w:t>ee</w:t>
      </w:r>
      <w:r w:rsidRPr="00E16D53">
        <w:rPr>
          <w:sz w:val="22"/>
          <w:szCs w:val="22"/>
        </w:rPr>
        <w:t>,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ae</w:t>
      </w:r>
      <w:r w:rsidRPr="00E16D53">
        <w:rPr>
          <w:sz w:val="22"/>
          <w:szCs w:val="22"/>
        </w:rPr>
        <w:t>l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r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200</w:t>
      </w:r>
      <w:r w:rsidRPr="00E16D53">
        <w:rPr>
          <w:spacing w:val="1"/>
          <w:w w:val="102"/>
          <w:sz w:val="22"/>
          <w:szCs w:val="22"/>
        </w:rPr>
        <w:t>0-</w:t>
      </w:r>
      <w:r w:rsidRPr="00E16D53">
        <w:rPr>
          <w:spacing w:val="2"/>
          <w:w w:val="102"/>
          <w:sz w:val="22"/>
          <w:szCs w:val="22"/>
        </w:rPr>
        <w:t>2003)</w:t>
      </w:r>
    </w:p>
    <w:p w14:paraId="01B6CA9A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5C872659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Found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z w:val="22"/>
          <w:szCs w:val="22"/>
        </w:rPr>
        <w:t>&amp;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be</w:t>
      </w:r>
      <w:r w:rsidRPr="00E16D53">
        <w:rPr>
          <w:sz w:val="22"/>
          <w:szCs w:val="22"/>
        </w:rPr>
        <w:t>r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oa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</w:t>
      </w:r>
      <w:r w:rsidRPr="00E16D53">
        <w:rPr>
          <w:sz w:val="22"/>
          <w:szCs w:val="22"/>
        </w:rPr>
        <w:t>,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Theore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ca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6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nqu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1999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2002)</w:t>
      </w:r>
    </w:p>
    <w:p w14:paraId="47D70B36" w14:textId="77777777" w:rsidR="000214B9" w:rsidRPr="00E16D53" w:rsidRDefault="00C94E73">
      <w:pPr>
        <w:spacing w:before="8" w:line="252" w:lineRule="auto"/>
        <w:ind w:left="105" w:right="5702"/>
        <w:rPr>
          <w:sz w:val="22"/>
          <w:szCs w:val="22"/>
        </w:rPr>
      </w:pPr>
      <w:hyperlink r:id="rId18"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p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: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//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www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u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ac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il/l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w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ce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g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l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/j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ou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na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l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t</w:t>
        </w:r>
        <w:r w:rsidRPr="00E16D53">
          <w:rPr>
            <w:color w:val="0000FF"/>
            <w:w w:val="102"/>
            <w:sz w:val="22"/>
            <w:szCs w:val="22"/>
            <w:u w:color="0000FF"/>
          </w:rPr>
          <w:t>m</w:t>
        </w:r>
      </w:hyperlink>
      <w:r w:rsidRPr="00E16D53">
        <w:rPr>
          <w:color w:val="0000FF"/>
          <w:w w:val="102"/>
          <w:sz w:val="22"/>
          <w:szCs w:val="22"/>
        </w:rPr>
        <w:t xml:space="preserve"> </w:t>
      </w:r>
      <w:hyperlink r:id="rId19"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p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: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//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www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bep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ss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o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/ti</w:t>
        </w:r>
        <w:r w:rsidRPr="00E16D53">
          <w:rPr>
            <w:color w:val="0000FF"/>
            <w:w w:val="103"/>
            <w:sz w:val="22"/>
            <w:szCs w:val="22"/>
            <w:u w:color="0000FF"/>
          </w:rPr>
          <w:t>l</w:t>
        </w:r>
      </w:hyperlink>
    </w:p>
    <w:p w14:paraId="1FD5F029" w14:textId="77777777" w:rsidR="000214B9" w:rsidRPr="00E16D53" w:rsidRDefault="000214B9">
      <w:pPr>
        <w:spacing w:before="17" w:line="200" w:lineRule="exact"/>
      </w:pPr>
    </w:p>
    <w:p w14:paraId="6D6B0AB1" w14:textId="77777777" w:rsidR="000214B9" w:rsidRPr="00E16D53" w:rsidRDefault="00C94E73">
      <w:pPr>
        <w:spacing w:before="37" w:line="248" w:lineRule="auto"/>
        <w:ind w:left="105" w:right="78"/>
        <w:jc w:val="both"/>
        <w:rPr>
          <w:sz w:val="22"/>
          <w:szCs w:val="22"/>
        </w:rPr>
      </w:pPr>
      <w:r w:rsidRPr="00E16D53">
        <w:rPr>
          <w:sz w:val="22"/>
          <w:szCs w:val="22"/>
        </w:rPr>
        <w:t>Co</w:t>
      </w:r>
      <w:r w:rsidRPr="00E16D53">
        <w:rPr>
          <w:spacing w:val="-1"/>
          <w:sz w:val="22"/>
          <w:szCs w:val="22"/>
        </w:rPr>
        <w:t>-</w:t>
      </w:r>
      <w:r w:rsidRPr="00E16D53">
        <w:rPr>
          <w:sz w:val="22"/>
          <w:szCs w:val="22"/>
        </w:rPr>
        <w:t>Cha</w:t>
      </w:r>
      <w:r w:rsidRPr="00E16D53">
        <w:rPr>
          <w:spacing w:val="-1"/>
          <w:sz w:val="22"/>
          <w:szCs w:val="22"/>
        </w:rPr>
        <w:t>ir</w:t>
      </w:r>
      <w:r w:rsidRPr="00E16D53">
        <w:rPr>
          <w:sz w:val="22"/>
          <w:szCs w:val="22"/>
        </w:rPr>
        <w:t>pe</w:t>
      </w:r>
      <w:r w:rsidRPr="00E16D53">
        <w:rPr>
          <w:spacing w:val="-1"/>
          <w:sz w:val="22"/>
          <w:szCs w:val="22"/>
        </w:rPr>
        <w:t>rs</w:t>
      </w:r>
      <w:r w:rsidRPr="00E16D53">
        <w:rPr>
          <w:sz w:val="22"/>
          <w:szCs w:val="22"/>
        </w:rPr>
        <w:t>on,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i/>
          <w:spacing w:val="-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-1"/>
          <w:sz w:val="22"/>
          <w:szCs w:val="22"/>
        </w:rPr>
        <w:t>ter</w:t>
      </w:r>
      <w:r w:rsidRPr="00E16D53">
        <w:rPr>
          <w:i/>
          <w:sz w:val="22"/>
          <w:szCs w:val="22"/>
        </w:rPr>
        <w:t>na</w:t>
      </w:r>
      <w:r w:rsidRPr="00E16D53">
        <w:rPr>
          <w:i/>
          <w:spacing w:val="-1"/>
          <w:sz w:val="22"/>
          <w:szCs w:val="22"/>
        </w:rPr>
        <w:t>ti</w:t>
      </w:r>
      <w:r w:rsidRPr="00E16D53">
        <w:rPr>
          <w:i/>
          <w:sz w:val="22"/>
          <w:szCs w:val="22"/>
        </w:rPr>
        <w:t>onal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Con</w:t>
      </w:r>
      <w:r w:rsidRPr="00E16D53">
        <w:rPr>
          <w:i/>
          <w:spacing w:val="-1"/>
          <w:sz w:val="22"/>
          <w:szCs w:val="22"/>
        </w:rPr>
        <w:t>fere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-1"/>
          <w:sz w:val="22"/>
          <w:szCs w:val="22"/>
        </w:rPr>
        <w:t>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on</w:t>
      </w:r>
      <w:r w:rsidRPr="00E16D53">
        <w:rPr>
          <w:i/>
          <w:spacing w:val="-12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Con</w:t>
      </w:r>
      <w:r w:rsidRPr="00E16D53">
        <w:rPr>
          <w:i/>
          <w:spacing w:val="-1"/>
          <w:sz w:val="22"/>
          <w:szCs w:val="22"/>
        </w:rPr>
        <w:t>te</w:t>
      </w:r>
      <w:r w:rsidRPr="00E16D53">
        <w:rPr>
          <w:i/>
          <w:spacing w:val="1"/>
          <w:sz w:val="22"/>
          <w:szCs w:val="22"/>
        </w:rPr>
        <w:t>m</w:t>
      </w:r>
      <w:r w:rsidRPr="00E16D53">
        <w:rPr>
          <w:i/>
          <w:sz w:val="22"/>
          <w:szCs w:val="22"/>
        </w:rPr>
        <w:t>po</w:t>
      </w:r>
      <w:r w:rsidRPr="00E16D53">
        <w:rPr>
          <w:i/>
          <w:spacing w:val="-1"/>
          <w:sz w:val="22"/>
          <w:szCs w:val="22"/>
        </w:rPr>
        <w:t>r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-1"/>
          <w:sz w:val="22"/>
          <w:szCs w:val="22"/>
        </w:rPr>
        <w:t>r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-1"/>
          <w:sz w:val="22"/>
          <w:szCs w:val="22"/>
        </w:rPr>
        <w:t>e</w:t>
      </w:r>
      <w:r w:rsidRPr="00E16D53">
        <w:rPr>
          <w:i/>
          <w:sz w:val="22"/>
          <w:szCs w:val="22"/>
        </w:rPr>
        <w:t>gal</w:t>
      </w:r>
      <w:r w:rsidRPr="00E16D53">
        <w:rPr>
          <w:i/>
          <w:spacing w:val="-5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-1"/>
          <w:sz w:val="22"/>
          <w:szCs w:val="22"/>
        </w:rPr>
        <w:t>c</w:t>
      </w:r>
      <w:r w:rsidRPr="00E16D53">
        <w:rPr>
          <w:i/>
          <w:sz w:val="22"/>
          <w:szCs w:val="22"/>
        </w:rPr>
        <w:t>ho</w:t>
      </w:r>
      <w:r w:rsidRPr="00E16D53">
        <w:rPr>
          <w:i/>
          <w:spacing w:val="-1"/>
          <w:sz w:val="22"/>
          <w:szCs w:val="22"/>
        </w:rPr>
        <w:t>l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-1"/>
          <w:sz w:val="22"/>
          <w:szCs w:val="22"/>
        </w:rPr>
        <w:t>rs</w:t>
      </w:r>
      <w:r w:rsidRPr="00E16D53">
        <w:rPr>
          <w:i/>
          <w:sz w:val="22"/>
          <w:szCs w:val="22"/>
        </w:rPr>
        <w:t>h</w:t>
      </w:r>
      <w:r w:rsidRPr="00E16D53">
        <w:rPr>
          <w:i/>
          <w:spacing w:val="-1"/>
          <w:sz w:val="22"/>
          <w:szCs w:val="22"/>
        </w:rPr>
        <w:t>i</w:t>
      </w:r>
      <w:r w:rsidRPr="00E16D53">
        <w:rPr>
          <w:i/>
          <w:sz w:val="22"/>
          <w:szCs w:val="22"/>
        </w:rPr>
        <w:t>p:</w:t>
      </w:r>
      <w:r w:rsidRPr="00E16D53">
        <w:rPr>
          <w:i/>
          <w:spacing w:val="8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A</w:t>
      </w:r>
      <w:r w:rsidRPr="00E16D53">
        <w:rPr>
          <w:i/>
          <w:spacing w:val="-1"/>
          <w:sz w:val="22"/>
          <w:szCs w:val="22"/>
        </w:rPr>
        <w:t>c</w:t>
      </w:r>
      <w:r w:rsidRPr="00E16D53">
        <w:rPr>
          <w:i/>
          <w:sz w:val="22"/>
          <w:szCs w:val="22"/>
        </w:rPr>
        <w:t>h</w:t>
      </w:r>
      <w:r w:rsidRPr="00E16D53">
        <w:rPr>
          <w:i/>
          <w:spacing w:val="-1"/>
          <w:sz w:val="22"/>
          <w:szCs w:val="22"/>
        </w:rPr>
        <w:t>ieve</w:t>
      </w:r>
      <w:r w:rsidRPr="00E16D53">
        <w:rPr>
          <w:i/>
          <w:spacing w:val="1"/>
          <w:sz w:val="22"/>
          <w:szCs w:val="22"/>
        </w:rPr>
        <w:t>m</w:t>
      </w:r>
      <w:r w:rsidRPr="00E16D53">
        <w:rPr>
          <w:i/>
          <w:spacing w:val="-1"/>
          <w:sz w:val="22"/>
          <w:szCs w:val="22"/>
        </w:rPr>
        <w:t>e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-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w w:val="102"/>
          <w:sz w:val="22"/>
          <w:szCs w:val="22"/>
        </w:rPr>
        <w:t>and</w:t>
      </w:r>
      <w:r w:rsidRPr="00E16D53">
        <w:rPr>
          <w:i/>
          <w:spacing w:val="-16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P</w:t>
      </w:r>
      <w:r w:rsidRPr="00E16D53">
        <w:rPr>
          <w:i/>
          <w:spacing w:val="-1"/>
          <w:sz w:val="22"/>
          <w:szCs w:val="22"/>
        </w:rPr>
        <w:t>r</w:t>
      </w:r>
      <w:r w:rsidRPr="00E16D53">
        <w:rPr>
          <w:i/>
          <w:sz w:val="22"/>
          <w:szCs w:val="22"/>
        </w:rPr>
        <w:t>o</w:t>
      </w:r>
      <w:r w:rsidRPr="00E16D53">
        <w:rPr>
          <w:i/>
          <w:spacing w:val="-1"/>
          <w:sz w:val="22"/>
          <w:szCs w:val="22"/>
        </w:rPr>
        <w:t>s</w:t>
      </w:r>
      <w:r w:rsidRPr="00E16D53">
        <w:rPr>
          <w:i/>
          <w:sz w:val="22"/>
          <w:szCs w:val="22"/>
        </w:rPr>
        <w:t>p</w:t>
      </w:r>
      <w:r w:rsidRPr="00E16D53">
        <w:rPr>
          <w:i/>
          <w:spacing w:val="-1"/>
          <w:sz w:val="22"/>
          <w:szCs w:val="22"/>
        </w:rPr>
        <w:t>ects</w:t>
      </w:r>
      <w:r w:rsidRPr="00E16D53">
        <w:rPr>
          <w:sz w:val="22"/>
          <w:szCs w:val="22"/>
        </w:rPr>
        <w:t xml:space="preserve">, </w:t>
      </w:r>
      <w:r w:rsidRPr="00E16D53">
        <w:rPr>
          <w:spacing w:val="2"/>
          <w:sz w:val="22"/>
          <w:szCs w:val="22"/>
        </w:rPr>
        <w:t>Te</w:t>
      </w:r>
      <w:r w:rsidRPr="00E16D53">
        <w:rPr>
          <w:spacing w:val="1"/>
          <w:sz w:val="22"/>
          <w:szCs w:val="22"/>
        </w:rPr>
        <w:t>l-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v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Facu</w:t>
      </w:r>
      <w:r w:rsidRPr="00E16D53">
        <w:rPr>
          <w:spacing w:val="1"/>
          <w:sz w:val="22"/>
          <w:szCs w:val="22"/>
        </w:rPr>
        <w:t>lt</w:t>
      </w:r>
      <w:r w:rsidRPr="00E16D53">
        <w:rPr>
          <w:sz w:val="22"/>
          <w:szCs w:val="22"/>
        </w:rPr>
        <w:t>y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1999</w:t>
      </w:r>
      <w:r w:rsidRPr="00E16D53">
        <w:rPr>
          <w:sz w:val="22"/>
          <w:szCs w:val="22"/>
        </w:rPr>
        <w:t>,</w:t>
      </w:r>
      <w:r w:rsidRPr="00E16D53">
        <w:rPr>
          <w:spacing w:val="10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pub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she</w:t>
      </w:r>
      <w:r w:rsidRPr="00E16D53">
        <w:rPr>
          <w:sz w:val="22"/>
          <w:szCs w:val="22"/>
        </w:rPr>
        <w:t>d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2</w:t>
      </w:r>
      <w:r w:rsidRPr="00E16D53">
        <w:rPr>
          <w:spacing w:val="1"/>
          <w:sz w:val="22"/>
          <w:szCs w:val="22"/>
        </w:rPr>
        <w:t>:</w:t>
      </w:r>
      <w:r w:rsidRPr="00E16D53">
        <w:rPr>
          <w:sz w:val="22"/>
          <w:szCs w:val="22"/>
        </w:rPr>
        <w:t>1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Theore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ca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nqu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La</w:t>
      </w:r>
      <w:r w:rsidRPr="00E16D53">
        <w:rPr>
          <w:i/>
          <w:w w:val="103"/>
          <w:sz w:val="22"/>
          <w:szCs w:val="22"/>
        </w:rPr>
        <w:t>w</w:t>
      </w:r>
      <w:r w:rsidRPr="00E16D53">
        <w:rPr>
          <w:i/>
          <w:spacing w:val="2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2001</w:t>
      </w:r>
      <w:r w:rsidRPr="00E16D53">
        <w:rPr>
          <w:w w:val="102"/>
          <w:sz w:val="22"/>
          <w:szCs w:val="22"/>
        </w:rPr>
        <w:t>)</w:t>
      </w:r>
    </w:p>
    <w:p w14:paraId="3E86122D" w14:textId="77777777" w:rsidR="000214B9" w:rsidRPr="00E16D53" w:rsidRDefault="000214B9">
      <w:pPr>
        <w:spacing w:before="19" w:line="240" w:lineRule="exact"/>
        <w:rPr>
          <w:sz w:val="24"/>
          <w:szCs w:val="24"/>
        </w:rPr>
      </w:pPr>
    </w:p>
    <w:p w14:paraId="38741526" w14:textId="77777777" w:rsidR="000214B9" w:rsidRPr="00E16D53" w:rsidRDefault="00C94E73">
      <w:pPr>
        <w:spacing w:line="250" w:lineRule="auto"/>
        <w:ind w:left="105" w:right="80"/>
        <w:jc w:val="both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G</w:t>
      </w:r>
      <w:r w:rsidRPr="00E16D53">
        <w:rPr>
          <w:spacing w:val="2"/>
          <w:sz w:val="22"/>
          <w:szCs w:val="22"/>
        </w:rPr>
        <w:t>ues</w:t>
      </w:r>
      <w:r w:rsidRPr="00E16D53">
        <w:rPr>
          <w:sz w:val="22"/>
          <w:szCs w:val="22"/>
        </w:rPr>
        <w:t>t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31</w:t>
      </w:r>
      <w:r w:rsidRPr="00E16D53">
        <w:rPr>
          <w:spacing w:val="1"/>
          <w:sz w:val="22"/>
          <w:szCs w:val="22"/>
        </w:rPr>
        <w:t>:</w:t>
      </w:r>
      <w:r w:rsidRPr="00E16D53">
        <w:rPr>
          <w:spacing w:val="2"/>
          <w:sz w:val="22"/>
          <w:szCs w:val="22"/>
        </w:rPr>
        <w:t>1</w:t>
      </w:r>
      <w:r w:rsidRPr="00E16D53">
        <w:rPr>
          <w:spacing w:val="1"/>
          <w:sz w:val="22"/>
          <w:szCs w:val="22"/>
        </w:rPr>
        <w:t>-</w:t>
      </w:r>
      <w:r w:rsidRPr="00E16D53">
        <w:rPr>
          <w:sz w:val="22"/>
          <w:szCs w:val="22"/>
        </w:rPr>
        <w:t>3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srae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sz w:val="22"/>
          <w:szCs w:val="22"/>
        </w:rPr>
        <w:t>–</w:t>
      </w:r>
      <w:r w:rsidRPr="00E16D53">
        <w:rPr>
          <w:spacing w:val="-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spec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vo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e</w:t>
      </w:r>
      <w:r w:rsidRPr="00E16D53">
        <w:rPr>
          <w:spacing w:val="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con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pape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s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t</w:t>
      </w:r>
      <w:r w:rsidRPr="00E16D53">
        <w:rPr>
          <w:spacing w:val="-3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t</w:t>
      </w:r>
      <w:r w:rsidRPr="00E16D53">
        <w:rPr>
          <w:spacing w:val="2"/>
          <w:w w:val="102"/>
          <w:sz w:val="22"/>
          <w:szCs w:val="22"/>
        </w:rPr>
        <w:t>h</w:t>
      </w:r>
      <w:r w:rsidRPr="00E16D53">
        <w:rPr>
          <w:w w:val="103"/>
          <w:sz w:val="22"/>
          <w:szCs w:val="22"/>
        </w:rPr>
        <w:t>e</w:t>
      </w:r>
      <w:r w:rsidRPr="00E16D53">
        <w:rPr>
          <w:spacing w:val="-7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erna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erenc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Accused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24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ro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ec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w w:val="102"/>
          <w:sz w:val="22"/>
          <w:szCs w:val="22"/>
        </w:rPr>
        <w:t>V</w:t>
      </w:r>
      <w:r w:rsidRPr="00E16D53">
        <w:rPr>
          <w:i/>
          <w:spacing w:val="1"/>
          <w:w w:val="103"/>
          <w:sz w:val="22"/>
          <w:szCs w:val="22"/>
        </w:rPr>
        <w:t>i</w:t>
      </w:r>
      <w:r w:rsidRPr="00E16D53">
        <w:rPr>
          <w:i/>
          <w:spacing w:val="2"/>
          <w:w w:val="103"/>
          <w:sz w:val="22"/>
          <w:szCs w:val="22"/>
        </w:rPr>
        <w:t>c</w:t>
      </w:r>
      <w:r w:rsidRPr="00E16D53">
        <w:rPr>
          <w:i/>
          <w:spacing w:val="1"/>
          <w:w w:val="103"/>
          <w:sz w:val="22"/>
          <w:szCs w:val="22"/>
        </w:rPr>
        <w:t>ti</w:t>
      </w:r>
      <w:r w:rsidRPr="00E16D53">
        <w:rPr>
          <w:i/>
          <w:spacing w:val="3"/>
          <w:w w:val="102"/>
          <w:sz w:val="22"/>
          <w:szCs w:val="22"/>
        </w:rPr>
        <w:t>m</w:t>
      </w:r>
      <w:r w:rsidRPr="00E16D53">
        <w:rPr>
          <w:i/>
          <w:w w:val="102"/>
          <w:sz w:val="22"/>
          <w:szCs w:val="22"/>
        </w:rPr>
        <w:t>s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usa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m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1997</w:t>
      </w:r>
      <w:r w:rsidRPr="00E16D53">
        <w:rPr>
          <w:w w:val="102"/>
          <w:sz w:val="22"/>
          <w:szCs w:val="22"/>
        </w:rPr>
        <w:t>)</w:t>
      </w:r>
    </w:p>
    <w:p w14:paraId="585C339C" w14:textId="77777777" w:rsidR="000214B9" w:rsidRPr="00E16D53" w:rsidRDefault="00C94E73">
      <w:pPr>
        <w:spacing w:before="2" w:line="220" w:lineRule="exact"/>
        <w:ind w:left="105" w:right="5406"/>
        <w:jc w:val="both"/>
        <w:rPr>
          <w:sz w:val="22"/>
          <w:szCs w:val="22"/>
        </w:rPr>
      </w:pPr>
      <w:hyperlink r:id="rId20">
        <w:r w:rsidRPr="00E16D53">
          <w:rPr>
            <w:color w:val="0000FF"/>
            <w:spacing w:val="2"/>
            <w:w w:val="102"/>
            <w:position w:val="-1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1"/>
            <w:w w:val="103"/>
            <w:position w:val="-1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2"/>
            <w:position w:val="-1"/>
            <w:sz w:val="22"/>
            <w:szCs w:val="22"/>
            <w:u w:color="0000FF"/>
          </w:rPr>
          <w:t>p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:</w:t>
        </w:r>
        <w:r w:rsidRPr="00E16D53">
          <w:rPr>
            <w:color w:val="0000FF"/>
            <w:spacing w:val="1"/>
            <w:w w:val="103"/>
            <w:position w:val="-1"/>
            <w:sz w:val="22"/>
            <w:szCs w:val="22"/>
            <w:u w:color="0000FF"/>
          </w:rPr>
          <w:t>//l</w:t>
        </w:r>
        <w:r w:rsidRPr="00E16D53">
          <w:rPr>
            <w:color w:val="0000FF"/>
            <w:spacing w:val="2"/>
            <w:w w:val="103"/>
            <w:position w:val="-1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3"/>
            <w:w w:val="102"/>
            <w:position w:val="-1"/>
            <w:sz w:val="22"/>
            <w:szCs w:val="22"/>
            <w:u w:color="0000FF"/>
          </w:rPr>
          <w:t>w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3"/>
            <w:w w:val="102"/>
            <w:position w:val="-1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2"/>
            <w:w w:val="102"/>
            <w:position w:val="-1"/>
            <w:sz w:val="22"/>
            <w:szCs w:val="22"/>
            <w:u w:color="0000FF"/>
          </w:rPr>
          <w:t>s</w:t>
        </w:r>
        <w:r w:rsidRPr="00E16D53">
          <w:rPr>
            <w:color w:val="0000FF"/>
            <w:spacing w:val="2"/>
            <w:w w:val="103"/>
            <w:position w:val="-1"/>
            <w:sz w:val="22"/>
            <w:szCs w:val="22"/>
            <w:u w:color="0000FF"/>
          </w:rPr>
          <w:t>cc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2"/>
            <w:position w:val="-1"/>
            <w:sz w:val="22"/>
            <w:szCs w:val="22"/>
            <w:u w:color="0000FF"/>
          </w:rPr>
          <w:t>hu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j</w:t>
        </w:r>
        <w:r w:rsidRPr="00E16D53">
          <w:rPr>
            <w:color w:val="0000FF"/>
            <w:spacing w:val="1"/>
            <w:w w:val="103"/>
            <w:position w:val="-1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3"/>
            <w:position w:val="-1"/>
            <w:sz w:val="22"/>
            <w:szCs w:val="22"/>
            <w:u w:color="0000FF"/>
          </w:rPr>
          <w:t>ac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1"/>
            <w:w w:val="103"/>
            <w:position w:val="-1"/>
            <w:sz w:val="22"/>
            <w:szCs w:val="22"/>
            <w:u w:color="0000FF"/>
          </w:rPr>
          <w:t>il/l</w:t>
        </w:r>
        <w:r w:rsidRPr="00E16D53">
          <w:rPr>
            <w:color w:val="0000FF"/>
            <w:spacing w:val="2"/>
            <w:w w:val="103"/>
            <w:position w:val="-1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3"/>
            <w:w w:val="102"/>
            <w:position w:val="-1"/>
            <w:sz w:val="22"/>
            <w:szCs w:val="22"/>
            <w:u w:color="0000FF"/>
          </w:rPr>
          <w:t>w</w:t>
        </w:r>
        <w:r w:rsidRPr="00E16D53">
          <w:rPr>
            <w:color w:val="0000FF"/>
            <w:spacing w:val="2"/>
            <w:w w:val="102"/>
            <w:position w:val="-1"/>
            <w:sz w:val="22"/>
            <w:szCs w:val="22"/>
            <w:u w:color="0000FF"/>
          </w:rPr>
          <w:t>1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1"/>
            <w:w w:val="103"/>
            <w:position w:val="-1"/>
            <w:sz w:val="22"/>
            <w:szCs w:val="22"/>
            <w:u w:color="0000FF"/>
          </w:rPr>
          <w:t>il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1"/>
            <w:w w:val="103"/>
            <w:position w:val="-1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3"/>
            <w:w w:val="102"/>
            <w:position w:val="-1"/>
            <w:sz w:val="22"/>
            <w:szCs w:val="22"/>
            <w:u w:color="0000FF"/>
          </w:rPr>
          <w:t>D</w:t>
        </w:r>
        <w:r w:rsidRPr="00E16D53">
          <w:rPr>
            <w:color w:val="0000FF"/>
            <w:spacing w:val="2"/>
            <w:w w:val="103"/>
            <w:position w:val="-1"/>
            <w:sz w:val="22"/>
            <w:szCs w:val="22"/>
            <w:u w:color="0000FF"/>
          </w:rPr>
          <w:t>e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f</w:t>
        </w:r>
        <w:r w:rsidRPr="00E16D53">
          <w:rPr>
            <w:color w:val="0000FF"/>
            <w:spacing w:val="2"/>
            <w:w w:val="103"/>
            <w:position w:val="-1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2"/>
            <w:w w:val="102"/>
            <w:position w:val="-1"/>
            <w:sz w:val="22"/>
            <w:szCs w:val="22"/>
            <w:u w:color="0000FF"/>
          </w:rPr>
          <w:t>u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l</w:t>
        </w:r>
        <w:r w:rsidRPr="00E16D53">
          <w:rPr>
            <w:color w:val="0000FF"/>
            <w:spacing w:val="1"/>
            <w:w w:val="103"/>
            <w:position w:val="-1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2"/>
            <w:position w:val="-1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w w:val="102"/>
            <w:position w:val="-1"/>
            <w:sz w:val="22"/>
            <w:szCs w:val="22"/>
            <w:u w:color="0000FF"/>
          </w:rPr>
          <w:t>t</w:t>
        </w:r>
        <w:r w:rsidRPr="00E16D53">
          <w:rPr>
            <w:color w:val="0000FF"/>
            <w:w w:val="102"/>
            <w:position w:val="-1"/>
            <w:sz w:val="22"/>
            <w:szCs w:val="22"/>
            <w:u w:color="0000FF"/>
          </w:rPr>
          <w:t>m</w:t>
        </w:r>
      </w:hyperlink>
    </w:p>
    <w:p w14:paraId="6434DB96" w14:textId="77777777" w:rsidR="000214B9" w:rsidRPr="00E16D53" w:rsidRDefault="000214B9">
      <w:pPr>
        <w:spacing w:before="8" w:line="220" w:lineRule="exact"/>
        <w:rPr>
          <w:sz w:val="22"/>
          <w:szCs w:val="22"/>
        </w:rPr>
      </w:pPr>
    </w:p>
    <w:p w14:paraId="5AD8E341" w14:textId="77777777" w:rsidR="000214B9" w:rsidRPr="00E16D53" w:rsidRDefault="00C94E73">
      <w:pPr>
        <w:spacing w:before="37"/>
        <w:ind w:left="105"/>
        <w:rPr>
          <w:sz w:val="22"/>
          <w:szCs w:val="22"/>
        </w:rPr>
      </w:pP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,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dv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y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oa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</w:t>
      </w:r>
      <w:r w:rsidRPr="00E16D53">
        <w:rPr>
          <w:sz w:val="22"/>
          <w:szCs w:val="22"/>
        </w:rPr>
        <w:t>,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erna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2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Journa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denc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3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&amp;</w:t>
      </w:r>
      <w:r w:rsidRPr="00E16D53">
        <w:rPr>
          <w:i/>
          <w:spacing w:val="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Proo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1996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2000)</w:t>
      </w:r>
    </w:p>
    <w:p w14:paraId="4D9325AE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211961B9" w14:textId="77777777" w:rsidR="000214B9" w:rsidRPr="00E16D53" w:rsidRDefault="00C94E73">
      <w:pPr>
        <w:spacing w:line="248" w:lineRule="auto"/>
        <w:ind w:left="105" w:right="80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g</w:t>
      </w:r>
      <w:r w:rsidRPr="00E16D53">
        <w:rPr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izi</w:t>
      </w:r>
      <w:r w:rsidRPr="00E16D53">
        <w:rPr>
          <w:spacing w:val="1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Co</w:t>
      </w:r>
      <w:r w:rsidRPr="00E16D53">
        <w:rPr>
          <w:spacing w:val="2"/>
          <w:sz w:val="22"/>
          <w:szCs w:val="22"/>
        </w:rPr>
        <w:t>mm</w:t>
      </w:r>
      <w:r w:rsidRPr="00E16D53">
        <w:rPr>
          <w:sz w:val="22"/>
          <w:szCs w:val="22"/>
        </w:rPr>
        <w:t>ittee,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I</w:t>
      </w:r>
      <w:r w:rsidRPr="00E16D53">
        <w:rPr>
          <w:i/>
          <w:spacing w:val="1"/>
          <w:sz w:val="22"/>
          <w:szCs w:val="22"/>
        </w:rPr>
        <w:t>n</w:t>
      </w:r>
      <w:r w:rsidRPr="00E16D53">
        <w:rPr>
          <w:i/>
          <w:sz w:val="22"/>
          <w:szCs w:val="22"/>
        </w:rPr>
        <w:t>ter</w:t>
      </w:r>
      <w:r w:rsidRPr="00E16D53">
        <w:rPr>
          <w:i/>
          <w:spacing w:val="1"/>
          <w:sz w:val="22"/>
          <w:szCs w:val="22"/>
        </w:rPr>
        <w:t>na</w:t>
      </w:r>
      <w:r w:rsidRPr="00E16D53">
        <w:rPr>
          <w:i/>
          <w:sz w:val="22"/>
          <w:szCs w:val="22"/>
        </w:rPr>
        <w:t>ti</w:t>
      </w:r>
      <w:r w:rsidRPr="00E16D53">
        <w:rPr>
          <w:i/>
          <w:spacing w:val="1"/>
          <w:sz w:val="22"/>
          <w:szCs w:val="22"/>
        </w:rPr>
        <w:t>ona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2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Con</w:t>
      </w:r>
      <w:r w:rsidRPr="00E16D53">
        <w:rPr>
          <w:i/>
          <w:sz w:val="22"/>
          <w:szCs w:val="22"/>
        </w:rPr>
        <w:t>fere</w:t>
      </w:r>
      <w:r w:rsidRPr="00E16D53">
        <w:rPr>
          <w:i/>
          <w:spacing w:val="1"/>
          <w:sz w:val="22"/>
          <w:szCs w:val="22"/>
        </w:rPr>
        <w:t>n</w:t>
      </w:r>
      <w:r w:rsidRPr="00E16D53">
        <w:rPr>
          <w:i/>
          <w:sz w:val="22"/>
          <w:szCs w:val="22"/>
        </w:rPr>
        <w:t>ce</w:t>
      </w:r>
      <w:r w:rsidRPr="00E16D53">
        <w:rPr>
          <w:i/>
          <w:spacing w:val="11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-10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-8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R</w:t>
      </w:r>
      <w:r w:rsidRPr="00E16D53">
        <w:rPr>
          <w:i/>
          <w:sz w:val="22"/>
          <w:szCs w:val="22"/>
        </w:rPr>
        <w:t>i</w:t>
      </w:r>
      <w:r w:rsidRPr="00E16D53">
        <w:rPr>
          <w:i/>
          <w:spacing w:val="1"/>
          <w:sz w:val="22"/>
          <w:szCs w:val="22"/>
        </w:rPr>
        <w:t>gh</w:t>
      </w:r>
      <w:r w:rsidRPr="00E16D53">
        <w:rPr>
          <w:i/>
          <w:sz w:val="22"/>
          <w:szCs w:val="22"/>
        </w:rPr>
        <w:t>ts</w:t>
      </w:r>
      <w:r w:rsidRPr="00E16D53">
        <w:rPr>
          <w:i/>
          <w:spacing w:val="-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11"/>
          <w:sz w:val="22"/>
          <w:szCs w:val="22"/>
        </w:rPr>
        <w:t xml:space="preserve"> </w:t>
      </w:r>
      <w:r w:rsidRPr="00E16D53">
        <w:rPr>
          <w:i/>
          <w:sz w:val="22"/>
          <w:szCs w:val="22"/>
        </w:rPr>
        <w:t>t</w:t>
      </w:r>
      <w:r w:rsidRPr="00E16D53">
        <w:rPr>
          <w:i/>
          <w:spacing w:val="1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-8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A</w:t>
      </w:r>
      <w:r w:rsidRPr="00E16D53">
        <w:rPr>
          <w:i/>
          <w:sz w:val="22"/>
          <w:szCs w:val="22"/>
        </w:rPr>
        <w:t>cc</w:t>
      </w:r>
      <w:r w:rsidRPr="00E16D53">
        <w:rPr>
          <w:i/>
          <w:spacing w:val="1"/>
          <w:sz w:val="22"/>
          <w:szCs w:val="22"/>
        </w:rPr>
        <w:t>u</w:t>
      </w:r>
      <w:r w:rsidRPr="00E16D53">
        <w:rPr>
          <w:i/>
          <w:sz w:val="22"/>
          <w:szCs w:val="22"/>
        </w:rPr>
        <w:t>se</w:t>
      </w:r>
      <w:r w:rsidRPr="00E16D53">
        <w:rPr>
          <w:i/>
          <w:spacing w:val="1"/>
          <w:sz w:val="22"/>
          <w:szCs w:val="22"/>
        </w:rPr>
        <w:t>d</w:t>
      </w:r>
      <w:r w:rsidRPr="00E16D53">
        <w:rPr>
          <w:i/>
          <w:sz w:val="22"/>
          <w:szCs w:val="22"/>
        </w:rPr>
        <w:t>,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C</w:t>
      </w:r>
      <w:r w:rsidRPr="00E16D53">
        <w:rPr>
          <w:i/>
          <w:sz w:val="22"/>
          <w:szCs w:val="22"/>
        </w:rPr>
        <w:t>ri</w:t>
      </w:r>
      <w:r w:rsidRPr="00E16D53">
        <w:rPr>
          <w:i/>
          <w:spacing w:val="1"/>
          <w:sz w:val="22"/>
          <w:szCs w:val="22"/>
        </w:rPr>
        <w:t>m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-1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Con</w:t>
      </w:r>
      <w:r w:rsidRPr="00E16D53">
        <w:rPr>
          <w:i/>
          <w:sz w:val="22"/>
          <w:szCs w:val="22"/>
        </w:rPr>
        <w:t>trol</w:t>
      </w:r>
      <w:r w:rsidRPr="00E16D53">
        <w:rPr>
          <w:i/>
          <w:spacing w:val="1"/>
          <w:sz w:val="22"/>
          <w:szCs w:val="22"/>
        </w:rPr>
        <w:t xml:space="preserve"> </w:t>
      </w:r>
      <w:r w:rsidRPr="00E16D53">
        <w:rPr>
          <w:i/>
          <w:spacing w:val="1"/>
          <w:w w:val="102"/>
          <w:sz w:val="22"/>
          <w:szCs w:val="22"/>
        </w:rPr>
        <w:t>an</w:t>
      </w:r>
      <w:r w:rsidRPr="00E16D53">
        <w:rPr>
          <w:i/>
          <w:w w:val="102"/>
          <w:sz w:val="22"/>
          <w:szCs w:val="22"/>
        </w:rPr>
        <w:t>d</w:t>
      </w:r>
      <w:r w:rsidRPr="00E16D53">
        <w:rPr>
          <w:i/>
          <w:spacing w:val="-15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P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o</w:t>
      </w:r>
      <w:r w:rsidRPr="00E16D53">
        <w:rPr>
          <w:i/>
          <w:sz w:val="22"/>
          <w:szCs w:val="22"/>
        </w:rPr>
        <w:t>tecti</w:t>
      </w:r>
      <w:r w:rsidRPr="00E16D53">
        <w:rPr>
          <w:i/>
          <w:spacing w:val="1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s</w:t>
      </w:r>
      <w:r w:rsidRPr="00E16D53">
        <w:rPr>
          <w:sz w:val="22"/>
          <w:szCs w:val="22"/>
        </w:rPr>
        <w:t>,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</w:t>
      </w:r>
      <w:r w:rsidRPr="00E16D53">
        <w:rPr>
          <w:sz w:val="22"/>
          <w:szCs w:val="22"/>
        </w:rPr>
        <w:t>y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usa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m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1993</w:t>
      </w:r>
      <w:r w:rsidRPr="00E16D53">
        <w:rPr>
          <w:w w:val="102"/>
          <w:sz w:val="22"/>
          <w:szCs w:val="22"/>
        </w:rPr>
        <w:t>)</w:t>
      </w:r>
    </w:p>
    <w:p w14:paraId="65C6C40E" w14:textId="77777777" w:rsidR="000214B9" w:rsidRPr="00E16D53" w:rsidRDefault="000214B9">
      <w:pPr>
        <w:spacing w:before="19" w:line="240" w:lineRule="exact"/>
        <w:rPr>
          <w:sz w:val="24"/>
          <w:szCs w:val="24"/>
        </w:rPr>
      </w:pPr>
    </w:p>
    <w:p w14:paraId="155C42BA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ns</w:t>
      </w:r>
      <w:r w:rsidRPr="00E16D53">
        <w:rPr>
          <w:i/>
          <w:spacing w:val="1"/>
          <w:sz w:val="22"/>
          <w:szCs w:val="22"/>
        </w:rPr>
        <w:t>tit</w:t>
      </w:r>
      <w:r w:rsidRPr="00E16D53">
        <w:rPr>
          <w:i/>
          <w:spacing w:val="2"/>
          <w:sz w:val="22"/>
          <w:szCs w:val="22"/>
        </w:rPr>
        <w:t>u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Advance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2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Jud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c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7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ud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pacing w:val="1"/>
          <w:sz w:val="22"/>
          <w:szCs w:val="22"/>
        </w:rPr>
        <w:t>s</w:t>
      </w:r>
      <w:r w:rsidRPr="00E16D53">
        <w:rPr>
          <w:sz w:val="22"/>
          <w:szCs w:val="22"/>
        </w:rPr>
        <w:t>,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ae</w:t>
      </w:r>
      <w:r w:rsidRPr="00E16D53">
        <w:rPr>
          <w:sz w:val="22"/>
          <w:szCs w:val="22"/>
        </w:rPr>
        <w:t>l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(l</w:t>
      </w:r>
      <w:r w:rsidRPr="00E16D53">
        <w:rPr>
          <w:spacing w:val="2"/>
          <w:sz w:val="22"/>
          <w:szCs w:val="22"/>
        </w:rPr>
        <w:t>ec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u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d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o</w:t>
      </w:r>
      <w:r w:rsidRPr="00E16D53">
        <w:rPr>
          <w:spacing w:val="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j</w:t>
      </w:r>
      <w:r w:rsidRPr="00E16D53">
        <w:rPr>
          <w:spacing w:val="2"/>
          <w:sz w:val="22"/>
          <w:szCs w:val="22"/>
        </w:rPr>
        <w:t>udge</w:t>
      </w:r>
      <w:r w:rsidRPr="00E16D53">
        <w:rPr>
          <w:sz w:val="22"/>
          <w:szCs w:val="22"/>
        </w:rPr>
        <w:t>s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va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ou</w:t>
      </w:r>
      <w:r w:rsidRPr="00E16D53">
        <w:rPr>
          <w:sz w:val="22"/>
          <w:szCs w:val="22"/>
        </w:rPr>
        <w:t>s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ega</w:t>
      </w:r>
      <w:r w:rsidRPr="00E16D53">
        <w:rPr>
          <w:sz w:val="22"/>
          <w:szCs w:val="22"/>
        </w:rPr>
        <w:t>l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ssue</w:t>
      </w:r>
      <w:r w:rsidRPr="00E16D53">
        <w:rPr>
          <w:sz w:val="22"/>
          <w:szCs w:val="22"/>
        </w:rPr>
        <w:t>s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be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3"/>
          <w:sz w:val="22"/>
          <w:szCs w:val="22"/>
        </w:rPr>
        <w:t>w</w:t>
      </w:r>
      <w:r w:rsidRPr="00E16D53">
        <w:rPr>
          <w:spacing w:val="2"/>
          <w:sz w:val="22"/>
          <w:szCs w:val="22"/>
        </w:rPr>
        <w:t>ee</w:t>
      </w:r>
      <w:r w:rsidRPr="00E16D53">
        <w:rPr>
          <w:sz w:val="22"/>
          <w:szCs w:val="22"/>
        </w:rPr>
        <w:t>n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199</w:t>
      </w:r>
      <w:r w:rsidRPr="00E16D53">
        <w:rPr>
          <w:w w:val="102"/>
          <w:sz w:val="22"/>
          <w:szCs w:val="22"/>
        </w:rPr>
        <w:t>2</w:t>
      </w:r>
      <w:r w:rsidRPr="00E16D53">
        <w:rPr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2"/>
          <w:w w:val="102"/>
          <w:sz w:val="22"/>
          <w:szCs w:val="22"/>
        </w:rPr>
        <w:t>n</w:t>
      </w:r>
      <w:r w:rsidRPr="00E16D53">
        <w:rPr>
          <w:w w:val="102"/>
          <w:sz w:val="22"/>
          <w:szCs w:val="22"/>
        </w:rPr>
        <w:t>d</w:t>
      </w:r>
    </w:p>
    <w:p w14:paraId="0F7893CB" w14:textId="77777777" w:rsidR="000214B9" w:rsidRPr="00E16D53" w:rsidRDefault="00C94E73">
      <w:pPr>
        <w:spacing w:before="8"/>
        <w:ind w:left="105"/>
        <w:rPr>
          <w:sz w:val="22"/>
          <w:szCs w:val="22"/>
        </w:rPr>
      </w:pPr>
      <w:r w:rsidRPr="00E16D53">
        <w:rPr>
          <w:spacing w:val="2"/>
          <w:w w:val="102"/>
          <w:sz w:val="22"/>
          <w:szCs w:val="22"/>
        </w:rPr>
        <w:t>2004)</w:t>
      </w:r>
    </w:p>
    <w:p w14:paraId="1FCA8B65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38526175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,</w:t>
      </w:r>
      <w:r w:rsidRPr="00E16D53">
        <w:rPr>
          <w:spacing w:val="3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9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pacing w:val="3"/>
          <w:sz w:val="22"/>
          <w:szCs w:val="22"/>
        </w:rPr>
        <w:t>mm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4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r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6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R</w:t>
      </w:r>
      <w:r w:rsidRPr="00E16D53">
        <w:rPr>
          <w:i/>
          <w:spacing w:val="2"/>
          <w:sz w:val="22"/>
          <w:szCs w:val="22"/>
        </w:rPr>
        <w:t>ev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e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3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26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La</w:t>
      </w:r>
      <w:r w:rsidRPr="00E16D53">
        <w:rPr>
          <w:i/>
          <w:sz w:val="22"/>
          <w:szCs w:val="22"/>
        </w:rPr>
        <w:t>w</w:t>
      </w:r>
      <w:r w:rsidRPr="00E16D53">
        <w:rPr>
          <w:i/>
          <w:spacing w:val="2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22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na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37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P</w:t>
      </w:r>
      <w:r w:rsidRPr="00E16D53">
        <w:rPr>
          <w:i/>
          <w:spacing w:val="2"/>
          <w:sz w:val="22"/>
          <w:szCs w:val="22"/>
        </w:rPr>
        <w:t>rocedur</w:t>
      </w:r>
      <w:r w:rsidRPr="00E16D53">
        <w:rPr>
          <w:i/>
          <w:spacing w:val="1"/>
          <w:sz w:val="22"/>
          <w:szCs w:val="22"/>
        </w:rPr>
        <w:t>e</w:t>
      </w:r>
      <w:r w:rsidRPr="00E16D53">
        <w:rPr>
          <w:sz w:val="22"/>
          <w:szCs w:val="22"/>
        </w:rPr>
        <w:t>,</w:t>
      </w:r>
      <w:r w:rsidRPr="00E16D53">
        <w:rPr>
          <w:spacing w:val="41"/>
          <w:sz w:val="22"/>
          <w:szCs w:val="22"/>
        </w:rPr>
        <w:t xml:space="preserve"> </w:t>
      </w:r>
      <w:r w:rsidRPr="00E16D53">
        <w:rPr>
          <w:spacing w:val="4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tr</w:t>
      </w:r>
      <w:r w:rsidRPr="00E16D53">
        <w:rPr>
          <w:sz w:val="22"/>
          <w:szCs w:val="22"/>
        </w:rPr>
        <w:t>y</w:t>
      </w:r>
      <w:r w:rsidRPr="00E16D53">
        <w:rPr>
          <w:spacing w:val="3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Jus</w:t>
      </w:r>
      <w:r w:rsidRPr="00E16D53">
        <w:rPr>
          <w:spacing w:val="1"/>
          <w:w w:val="103"/>
          <w:sz w:val="22"/>
          <w:szCs w:val="22"/>
        </w:rPr>
        <w:t>ti</w:t>
      </w:r>
      <w:r w:rsidRPr="00E16D53">
        <w:rPr>
          <w:spacing w:val="2"/>
          <w:w w:val="103"/>
          <w:sz w:val="22"/>
          <w:szCs w:val="22"/>
        </w:rPr>
        <w:t>ce</w:t>
      </w:r>
      <w:r w:rsidRPr="00E16D53">
        <w:rPr>
          <w:w w:val="102"/>
          <w:sz w:val="22"/>
          <w:szCs w:val="22"/>
        </w:rPr>
        <w:t>,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2"/>
          <w:w w:val="102"/>
          <w:sz w:val="22"/>
          <w:szCs w:val="22"/>
        </w:rPr>
        <w:t>s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ae</w:t>
      </w:r>
      <w:r w:rsidRPr="00E16D53">
        <w:rPr>
          <w:w w:val="103"/>
          <w:sz w:val="22"/>
          <w:szCs w:val="22"/>
        </w:rPr>
        <w:t>l</w:t>
      </w:r>
    </w:p>
    <w:p w14:paraId="4B718F15" w14:textId="77777777" w:rsidR="000214B9" w:rsidRPr="00E16D53" w:rsidRDefault="00C94E73">
      <w:pPr>
        <w:spacing w:before="13"/>
        <w:ind w:left="105"/>
        <w:rPr>
          <w:sz w:val="22"/>
          <w:szCs w:val="22"/>
        </w:rPr>
      </w:pP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1992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2003)</w:t>
      </w:r>
    </w:p>
    <w:p w14:paraId="5E8B00B4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15A6DEB2" w14:textId="77777777" w:rsidR="000214B9" w:rsidRPr="00E16D53" w:rsidRDefault="00C94E73">
      <w:pPr>
        <w:spacing w:line="252" w:lineRule="auto"/>
        <w:ind w:left="105" w:right="80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ha</w:t>
      </w:r>
      <w:r w:rsidRPr="00E16D53">
        <w:rPr>
          <w:spacing w:val="1"/>
          <w:sz w:val="22"/>
          <w:szCs w:val="22"/>
        </w:rPr>
        <w:t>ir</w:t>
      </w:r>
      <w:r w:rsidRPr="00E16D53">
        <w:rPr>
          <w:spacing w:val="2"/>
          <w:sz w:val="22"/>
          <w:szCs w:val="22"/>
        </w:rPr>
        <w:t>pe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son</w:t>
      </w:r>
      <w:r w:rsidRPr="00E16D53">
        <w:rPr>
          <w:sz w:val="22"/>
          <w:szCs w:val="22"/>
        </w:rPr>
        <w:t>,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on</w:t>
      </w:r>
      <w:r w:rsidRPr="00E16D53">
        <w:rPr>
          <w:i/>
          <w:spacing w:val="1"/>
          <w:sz w:val="22"/>
          <w:szCs w:val="22"/>
        </w:rPr>
        <w:t>f</w:t>
      </w:r>
      <w:r w:rsidRPr="00E16D53">
        <w:rPr>
          <w:i/>
          <w:spacing w:val="2"/>
          <w:sz w:val="22"/>
          <w:szCs w:val="22"/>
        </w:rPr>
        <w:t>erenc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18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-2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 xml:space="preserve">e </w:t>
      </w:r>
      <w:r w:rsidRPr="00E16D53">
        <w:rPr>
          <w:i/>
          <w:spacing w:val="2"/>
          <w:sz w:val="22"/>
          <w:szCs w:val="22"/>
        </w:rPr>
        <w:t>Eros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9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 xml:space="preserve">e 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earsa</w:t>
      </w:r>
      <w:r w:rsidRPr="00E16D53">
        <w:rPr>
          <w:i/>
          <w:sz w:val="22"/>
          <w:szCs w:val="22"/>
        </w:rPr>
        <w:t>y</w:t>
      </w:r>
      <w:r w:rsidRPr="00E16D53">
        <w:rPr>
          <w:i/>
          <w:spacing w:val="10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Ru</w:t>
      </w:r>
      <w:r w:rsidRPr="00E16D53">
        <w:rPr>
          <w:i/>
          <w:spacing w:val="1"/>
          <w:sz w:val="22"/>
          <w:szCs w:val="22"/>
        </w:rPr>
        <w:t>l</w:t>
      </w:r>
      <w:r w:rsidRPr="00E16D53">
        <w:rPr>
          <w:i/>
          <w:sz w:val="22"/>
          <w:szCs w:val="22"/>
        </w:rPr>
        <w:t>e</w:t>
      </w:r>
      <w:r w:rsidRPr="00E16D53">
        <w:rPr>
          <w:i/>
          <w:spacing w:val="3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an</w:t>
      </w:r>
      <w:r w:rsidRPr="00E16D53">
        <w:rPr>
          <w:i/>
          <w:sz w:val="22"/>
          <w:szCs w:val="22"/>
        </w:rPr>
        <w:t>d</w:t>
      </w:r>
      <w:r w:rsidRPr="00E16D53">
        <w:rPr>
          <w:i/>
          <w:spacing w:val="1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R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gh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5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f</w:t>
      </w:r>
      <w:r w:rsidRPr="00E16D53">
        <w:rPr>
          <w:i/>
          <w:spacing w:val="-3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t</w:t>
      </w:r>
      <w:r w:rsidRPr="00E16D53">
        <w:rPr>
          <w:i/>
          <w:spacing w:val="2"/>
          <w:sz w:val="22"/>
          <w:szCs w:val="22"/>
        </w:rPr>
        <w:t>h</w:t>
      </w:r>
      <w:r w:rsidRPr="00E16D53">
        <w:rPr>
          <w:i/>
          <w:sz w:val="22"/>
          <w:szCs w:val="22"/>
        </w:rPr>
        <w:t xml:space="preserve">e </w:t>
      </w:r>
      <w:r w:rsidRPr="00E16D53">
        <w:rPr>
          <w:i/>
          <w:spacing w:val="2"/>
          <w:sz w:val="22"/>
          <w:szCs w:val="22"/>
        </w:rPr>
        <w:t>Accuse</w:t>
      </w:r>
      <w:r w:rsidRPr="00E16D53">
        <w:rPr>
          <w:i/>
          <w:sz w:val="22"/>
          <w:szCs w:val="22"/>
        </w:rPr>
        <w:t>d</w:t>
      </w:r>
      <w:r w:rsidRPr="00E16D53">
        <w:rPr>
          <w:sz w:val="22"/>
          <w:szCs w:val="22"/>
        </w:rPr>
        <w:t>,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w w:val="102"/>
          <w:sz w:val="22"/>
          <w:szCs w:val="22"/>
        </w:rPr>
        <w:t>H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b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w w:val="102"/>
          <w:sz w:val="22"/>
          <w:szCs w:val="22"/>
        </w:rPr>
        <w:t>w</w:t>
      </w:r>
      <w:r w:rsidRPr="00E16D53">
        <w:rPr>
          <w:spacing w:val="-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ity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Je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usa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m</w:t>
      </w:r>
      <w:r w:rsidRPr="00E16D53">
        <w:rPr>
          <w:spacing w:val="24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1991)</w:t>
      </w:r>
    </w:p>
    <w:p w14:paraId="3DBA1C52" w14:textId="77777777" w:rsidR="000214B9" w:rsidRPr="00E16D53" w:rsidRDefault="000214B9">
      <w:pPr>
        <w:spacing w:before="10" w:line="240" w:lineRule="exact"/>
        <w:rPr>
          <w:sz w:val="24"/>
          <w:szCs w:val="24"/>
        </w:rPr>
      </w:pPr>
    </w:p>
    <w:p w14:paraId="27DD3E79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itr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,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srae</w:t>
      </w:r>
      <w:r w:rsidRPr="00E16D53">
        <w:rPr>
          <w:i/>
          <w:sz w:val="22"/>
          <w:szCs w:val="22"/>
        </w:rPr>
        <w:t>l</w:t>
      </w:r>
      <w:r w:rsidRPr="00E16D53">
        <w:rPr>
          <w:i/>
          <w:spacing w:val="13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C</w:t>
      </w:r>
      <w:r w:rsidRPr="00E16D53">
        <w:rPr>
          <w:i/>
          <w:spacing w:val="2"/>
          <w:sz w:val="22"/>
          <w:szCs w:val="22"/>
        </w:rPr>
        <w:t>hes</w:t>
      </w:r>
      <w:r w:rsidRPr="00E16D53">
        <w:rPr>
          <w:i/>
          <w:sz w:val="22"/>
          <w:szCs w:val="22"/>
        </w:rPr>
        <w:t>s</w:t>
      </w:r>
      <w:r w:rsidRPr="00E16D53">
        <w:rPr>
          <w:i/>
          <w:spacing w:val="14"/>
          <w:sz w:val="22"/>
          <w:szCs w:val="22"/>
        </w:rPr>
        <w:t xml:space="preserve"> </w:t>
      </w:r>
      <w:r w:rsidRPr="00E16D53">
        <w:rPr>
          <w:i/>
          <w:spacing w:val="2"/>
          <w:sz w:val="22"/>
          <w:szCs w:val="22"/>
        </w:rPr>
        <w:t>Federa</w:t>
      </w:r>
      <w:r w:rsidRPr="00E16D53">
        <w:rPr>
          <w:i/>
          <w:spacing w:val="1"/>
          <w:sz w:val="22"/>
          <w:szCs w:val="22"/>
        </w:rPr>
        <w:t>ti</w:t>
      </w:r>
      <w:r w:rsidRPr="00E16D53">
        <w:rPr>
          <w:i/>
          <w:spacing w:val="2"/>
          <w:sz w:val="22"/>
          <w:szCs w:val="22"/>
        </w:rPr>
        <w:t>o</w:t>
      </w:r>
      <w:r w:rsidRPr="00E16D53">
        <w:rPr>
          <w:i/>
          <w:sz w:val="22"/>
          <w:szCs w:val="22"/>
        </w:rPr>
        <w:t>n</w:t>
      </w:r>
      <w:r w:rsidRPr="00E16D53">
        <w:rPr>
          <w:i/>
          <w:spacing w:val="25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1985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1987)</w:t>
      </w:r>
    </w:p>
    <w:p w14:paraId="6DB262C6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6F843652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4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be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,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E</w:t>
      </w:r>
      <w:r w:rsidRPr="00E16D53">
        <w:rPr>
          <w:spacing w:val="2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it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a</w:t>
      </w:r>
      <w:r w:rsidRPr="00E16D53">
        <w:rPr>
          <w:sz w:val="22"/>
          <w:szCs w:val="22"/>
        </w:rPr>
        <w:t>l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oa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d</w:t>
      </w:r>
      <w:r w:rsidRPr="00E16D53">
        <w:rPr>
          <w:sz w:val="22"/>
          <w:szCs w:val="22"/>
        </w:rPr>
        <w:t>,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2"/>
          <w:sz w:val="22"/>
          <w:szCs w:val="22"/>
        </w:rPr>
        <w:t>S</w:t>
      </w:r>
      <w:r w:rsidRPr="00E16D53">
        <w:rPr>
          <w:i/>
          <w:spacing w:val="3"/>
          <w:sz w:val="22"/>
          <w:szCs w:val="22"/>
        </w:rPr>
        <w:t>H</w:t>
      </w:r>
      <w:r w:rsidRPr="00E16D53">
        <w:rPr>
          <w:i/>
          <w:spacing w:val="2"/>
          <w:sz w:val="22"/>
          <w:szCs w:val="22"/>
        </w:rPr>
        <w:t>PAT</w:t>
      </w:r>
      <w:r w:rsidRPr="00E16D53">
        <w:rPr>
          <w:i/>
          <w:spacing w:val="1"/>
          <w:sz w:val="22"/>
          <w:szCs w:val="22"/>
        </w:rPr>
        <w:t>I</w:t>
      </w:r>
      <w:r w:rsidRPr="00E16D53">
        <w:rPr>
          <w:i/>
          <w:spacing w:val="3"/>
          <w:sz w:val="22"/>
          <w:szCs w:val="22"/>
        </w:rPr>
        <w:t>M</w:t>
      </w:r>
      <w:r w:rsidRPr="00E16D53">
        <w:rPr>
          <w:sz w:val="22"/>
          <w:szCs w:val="22"/>
        </w:rPr>
        <w:t>,</w:t>
      </w:r>
      <w:r w:rsidRPr="00E16D53">
        <w:rPr>
          <w:spacing w:val="2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U</w:t>
      </w:r>
      <w:r w:rsidRPr="00E16D53">
        <w:rPr>
          <w:spacing w:val="2"/>
          <w:sz w:val="22"/>
          <w:szCs w:val="22"/>
        </w:rPr>
        <w:t>n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ve</w:t>
      </w:r>
      <w:r w:rsidRPr="00E16D53">
        <w:rPr>
          <w:spacing w:val="1"/>
          <w:sz w:val="22"/>
          <w:szCs w:val="22"/>
        </w:rPr>
        <w:t>rsit</w:t>
      </w:r>
      <w:r w:rsidRPr="00E16D53">
        <w:rPr>
          <w:sz w:val="22"/>
          <w:szCs w:val="22"/>
        </w:rPr>
        <w:t>y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La</w:t>
      </w:r>
      <w:r w:rsidRPr="00E16D53">
        <w:rPr>
          <w:sz w:val="22"/>
          <w:szCs w:val="22"/>
        </w:rPr>
        <w:t>w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198</w:t>
      </w:r>
      <w:r w:rsidRPr="00E16D53">
        <w:rPr>
          <w:spacing w:val="3"/>
          <w:w w:val="102"/>
          <w:sz w:val="22"/>
          <w:szCs w:val="22"/>
        </w:rPr>
        <w:t>4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1985)</w:t>
      </w:r>
    </w:p>
    <w:p w14:paraId="3E24D350" w14:textId="77777777" w:rsidR="000214B9" w:rsidRPr="00E16D53" w:rsidRDefault="00C94E73">
      <w:pPr>
        <w:spacing w:before="13"/>
        <w:ind w:left="105"/>
        <w:rPr>
          <w:sz w:val="22"/>
          <w:szCs w:val="22"/>
        </w:rPr>
        <w:sectPr w:rsidR="000214B9" w:rsidRPr="00E16D53">
          <w:pgSz w:w="12240" w:h="15840"/>
          <w:pgMar w:top="1480" w:right="1320" w:bottom="280" w:left="1340" w:header="0" w:footer="1481" w:gutter="0"/>
          <w:cols w:space="720"/>
        </w:sectPr>
      </w:pPr>
      <w:hyperlink r:id="rId21"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p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: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//l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w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s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cc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hu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j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i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ac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il/l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a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w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1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ne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w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s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it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E16D53">
          <w:rPr>
            <w:color w:val="0000FF"/>
            <w:spacing w:val="1"/>
            <w:w w:val="103"/>
            <w:sz w:val="22"/>
            <w:szCs w:val="22"/>
            <w:u w:color="0000FF"/>
          </w:rPr>
          <w:t>/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heb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E16D53">
          <w:rPr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w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E16D53">
          <w:rPr>
            <w:color w:val="0000FF"/>
            <w:spacing w:val="2"/>
            <w:w w:val="102"/>
            <w:sz w:val="22"/>
            <w:szCs w:val="22"/>
            <w:u w:color="0000FF"/>
          </w:rPr>
          <w:t>h</w:t>
        </w:r>
        <w:r w:rsidRPr="00E16D53">
          <w:rPr>
            <w:color w:val="0000FF"/>
            <w:spacing w:val="1"/>
            <w:w w:val="102"/>
            <w:sz w:val="22"/>
            <w:szCs w:val="22"/>
            <w:u w:color="0000FF"/>
          </w:rPr>
          <w:t>t</w:t>
        </w:r>
        <w:r w:rsidRPr="00E16D53">
          <w:rPr>
            <w:color w:val="0000FF"/>
            <w:spacing w:val="3"/>
            <w:w w:val="102"/>
            <w:sz w:val="22"/>
            <w:szCs w:val="22"/>
            <w:u w:color="0000FF"/>
          </w:rPr>
          <w:t>m</w:t>
        </w:r>
        <w:r w:rsidRPr="00E16D53">
          <w:rPr>
            <w:color w:val="0000FF"/>
            <w:w w:val="103"/>
            <w:sz w:val="22"/>
            <w:szCs w:val="22"/>
            <w:u w:color="0000FF"/>
          </w:rPr>
          <w:t>l</w:t>
        </w:r>
      </w:hyperlink>
    </w:p>
    <w:p w14:paraId="25CB70B7" w14:textId="77777777" w:rsidR="000214B9" w:rsidRPr="00E16D53" w:rsidRDefault="00C94E73">
      <w:pPr>
        <w:spacing w:before="70" w:line="220" w:lineRule="exact"/>
        <w:ind w:left="3505" w:right="3515"/>
        <w:jc w:val="center"/>
        <w:rPr>
          <w:sz w:val="22"/>
          <w:szCs w:val="22"/>
        </w:rPr>
      </w:pP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lastRenderedPageBreak/>
        <w:t>CO</w:t>
      </w:r>
      <w:r w:rsidRPr="00E16D53">
        <w:rPr>
          <w:b/>
          <w:spacing w:val="4"/>
          <w:w w:val="102"/>
          <w:position w:val="-1"/>
          <w:sz w:val="22"/>
          <w:szCs w:val="22"/>
          <w:u w:color="000000"/>
        </w:rPr>
        <w:t>MM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UN</w:t>
      </w:r>
      <w:r w:rsidRPr="00E16D53">
        <w:rPr>
          <w:b/>
          <w:spacing w:val="2"/>
          <w:w w:val="102"/>
          <w:position w:val="-1"/>
          <w:sz w:val="22"/>
          <w:szCs w:val="22"/>
          <w:u w:color="000000"/>
        </w:rPr>
        <w:t>I</w:t>
      </w:r>
      <w:r w:rsidRPr="00E16D53">
        <w:rPr>
          <w:b/>
          <w:spacing w:val="3"/>
          <w:w w:val="103"/>
          <w:position w:val="-1"/>
          <w:sz w:val="22"/>
          <w:szCs w:val="22"/>
          <w:u w:color="000000"/>
        </w:rPr>
        <w:t>T</w:t>
      </w:r>
      <w:r w:rsidRPr="00E16D53">
        <w:rPr>
          <w:b/>
          <w:w w:val="102"/>
          <w:position w:val="-1"/>
          <w:sz w:val="22"/>
          <w:szCs w:val="22"/>
          <w:u w:color="000000"/>
        </w:rPr>
        <w:t>Y</w:t>
      </w:r>
      <w:r w:rsidRPr="00E16D53">
        <w:rPr>
          <w:b/>
          <w:spacing w:val="4"/>
          <w:w w:val="102"/>
          <w:position w:val="-1"/>
          <w:sz w:val="22"/>
          <w:szCs w:val="22"/>
          <w:u w:color="000000"/>
        </w:rPr>
        <w:t xml:space="preserve"> </w:t>
      </w:r>
      <w:r w:rsidRPr="00E16D53">
        <w:rPr>
          <w:b/>
          <w:spacing w:val="2"/>
          <w:w w:val="102"/>
          <w:position w:val="-1"/>
          <w:sz w:val="22"/>
          <w:szCs w:val="22"/>
          <w:u w:color="000000"/>
        </w:rPr>
        <w:t>S</w:t>
      </w:r>
      <w:r w:rsidRPr="00E16D53">
        <w:rPr>
          <w:b/>
          <w:spacing w:val="3"/>
          <w:w w:val="103"/>
          <w:position w:val="-1"/>
          <w:sz w:val="22"/>
          <w:szCs w:val="22"/>
          <w:u w:color="000000"/>
        </w:rPr>
        <w:t>E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RV</w:t>
      </w:r>
      <w:r w:rsidRPr="00E16D53">
        <w:rPr>
          <w:b/>
          <w:spacing w:val="2"/>
          <w:w w:val="102"/>
          <w:position w:val="-1"/>
          <w:sz w:val="22"/>
          <w:szCs w:val="22"/>
          <w:u w:color="000000"/>
        </w:rPr>
        <w:t>I</w:t>
      </w:r>
      <w:r w:rsidRPr="00E16D53">
        <w:rPr>
          <w:b/>
          <w:spacing w:val="3"/>
          <w:w w:val="102"/>
          <w:position w:val="-1"/>
          <w:sz w:val="22"/>
          <w:szCs w:val="22"/>
          <w:u w:color="000000"/>
        </w:rPr>
        <w:t>CE</w:t>
      </w:r>
    </w:p>
    <w:p w14:paraId="08AFEF5B" w14:textId="77777777" w:rsidR="000214B9" w:rsidRPr="00E16D53" w:rsidRDefault="000214B9">
      <w:pPr>
        <w:spacing w:before="8" w:line="220" w:lineRule="exact"/>
        <w:rPr>
          <w:sz w:val="22"/>
          <w:szCs w:val="22"/>
        </w:rPr>
      </w:pPr>
    </w:p>
    <w:p w14:paraId="607E257D" w14:textId="77777777" w:rsidR="000214B9" w:rsidRPr="00E16D53" w:rsidRDefault="00C94E73">
      <w:pPr>
        <w:spacing w:before="37"/>
        <w:ind w:left="10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-f</w:t>
      </w:r>
      <w:r w:rsidRPr="00E16D53">
        <w:rPr>
          <w:spacing w:val="2"/>
          <w:sz w:val="22"/>
          <w:szCs w:val="22"/>
        </w:rPr>
        <w:t>ounde</w:t>
      </w:r>
      <w:r w:rsidRPr="00E16D53">
        <w:rPr>
          <w:sz w:val="22"/>
          <w:szCs w:val="22"/>
        </w:rPr>
        <w:t>r</w:t>
      </w:r>
      <w:r w:rsidRPr="00E16D53">
        <w:rPr>
          <w:spacing w:val="32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ae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i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gen</w:t>
      </w:r>
      <w:r w:rsidRPr="00E16D53">
        <w:rPr>
          <w:sz w:val="22"/>
          <w:szCs w:val="22"/>
        </w:rPr>
        <w:t>t</w:t>
      </w:r>
      <w:r w:rsidRPr="00E16D53">
        <w:rPr>
          <w:spacing w:val="2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31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ens</w:t>
      </w:r>
      <w:r w:rsidRPr="00E16D53">
        <w:rPr>
          <w:sz w:val="22"/>
          <w:szCs w:val="22"/>
        </w:rPr>
        <w:t>e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ssoc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3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(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o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ab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sh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en</w:t>
      </w:r>
      <w:r w:rsidRPr="00E16D53">
        <w:rPr>
          <w:sz w:val="22"/>
          <w:szCs w:val="22"/>
        </w:rPr>
        <w:t>t</w:t>
      </w:r>
      <w:r w:rsidRPr="00E16D53">
        <w:rPr>
          <w:spacing w:val="4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2"/>
          <w:sz w:val="22"/>
          <w:szCs w:val="22"/>
        </w:rPr>
        <w:t>h</w:t>
      </w:r>
      <w:r w:rsidRPr="00E16D53">
        <w:rPr>
          <w:w w:val="103"/>
          <w:sz w:val="22"/>
          <w:szCs w:val="22"/>
        </w:rPr>
        <w:t>e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Pub</w:t>
      </w:r>
      <w:r w:rsidRPr="00E16D53">
        <w:rPr>
          <w:spacing w:val="1"/>
          <w:w w:val="103"/>
          <w:sz w:val="22"/>
          <w:szCs w:val="22"/>
        </w:rPr>
        <w:t>li</w:t>
      </w:r>
      <w:r w:rsidRPr="00E16D53">
        <w:rPr>
          <w:w w:val="103"/>
          <w:sz w:val="22"/>
          <w:szCs w:val="22"/>
        </w:rPr>
        <w:t>c</w:t>
      </w:r>
    </w:p>
    <w:p w14:paraId="6271056C" w14:textId="77777777" w:rsidR="000214B9" w:rsidRPr="00E16D53" w:rsidRDefault="00C94E73">
      <w:pPr>
        <w:spacing w:before="13"/>
        <w:ind w:left="10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ende</w:t>
      </w:r>
      <w:r w:rsidRPr="00E16D53">
        <w:rPr>
          <w:spacing w:val="1"/>
          <w:sz w:val="22"/>
          <w:szCs w:val="22"/>
        </w:rPr>
        <w:t>r’</w:t>
      </w:r>
      <w:r w:rsidRPr="00E16D53">
        <w:rPr>
          <w:sz w:val="22"/>
          <w:szCs w:val="22"/>
        </w:rPr>
        <w:t>s</w:t>
      </w:r>
      <w:r w:rsidRPr="00E16D53">
        <w:rPr>
          <w:spacing w:val="2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ffi</w:t>
      </w:r>
      <w:r w:rsidRPr="00E16D53">
        <w:rPr>
          <w:spacing w:val="2"/>
          <w:sz w:val="22"/>
          <w:szCs w:val="22"/>
        </w:rPr>
        <w:t>ce</w:t>
      </w:r>
      <w:r w:rsidRPr="00E16D53">
        <w:rPr>
          <w:sz w:val="22"/>
          <w:szCs w:val="22"/>
        </w:rPr>
        <w:t>)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1991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94)</w:t>
      </w:r>
    </w:p>
    <w:p w14:paraId="24E9F859" w14:textId="77777777" w:rsidR="000214B9" w:rsidRPr="00E16D53" w:rsidRDefault="000214B9">
      <w:pPr>
        <w:spacing w:before="7" w:line="260" w:lineRule="exact"/>
        <w:rPr>
          <w:sz w:val="26"/>
          <w:szCs w:val="26"/>
        </w:rPr>
      </w:pPr>
    </w:p>
    <w:p w14:paraId="3EE92854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ssoc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r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v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l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gh</w:t>
      </w:r>
      <w:r w:rsidRPr="00E16D53">
        <w:rPr>
          <w:spacing w:val="1"/>
          <w:sz w:val="22"/>
          <w:szCs w:val="22"/>
        </w:rPr>
        <w:t>t</w:t>
      </w:r>
      <w:r w:rsidRPr="00E16D53">
        <w:rPr>
          <w:sz w:val="22"/>
          <w:szCs w:val="22"/>
        </w:rPr>
        <w:t>s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ae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o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2"/>
          <w:sz w:val="22"/>
          <w:szCs w:val="22"/>
        </w:rPr>
        <w:t>on</w:t>
      </w:r>
      <w:r w:rsidRPr="00E16D53">
        <w:rPr>
          <w:sz w:val="22"/>
          <w:szCs w:val="22"/>
        </w:rPr>
        <w:t>o</w:t>
      </w:r>
      <w:r w:rsidRPr="00E16D53">
        <w:rPr>
          <w:spacing w:val="13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A</w:t>
      </w:r>
      <w:r w:rsidRPr="00E16D53">
        <w:rPr>
          <w:spacing w:val="2"/>
          <w:sz w:val="22"/>
          <w:szCs w:val="22"/>
        </w:rPr>
        <w:t>dv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so</w:t>
      </w:r>
      <w:r w:rsidRPr="00E16D53">
        <w:rPr>
          <w:sz w:val="22"/>
          <w:szCs w:val="22"/>
        </w:rPr>
        <w:t>r</w:t>
      </w:r>
      <w:r w:rsidRPr="00E16D53">
        <w:rPr>
          <w:spacing w:val="15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1"/>
          <w:sz w:val="22"/>
          <w:szCs w:val="22"/>
        </w:rPr>
        <w:t>ri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na</w:t>
      </w:r>
      <w:r w:rsidRPr="00E16D53">
        <w:rPr>
          <w:sz w:val="22"/>
          <w:szCs w:val="22"/>
        </w:rPr>
        <w:t>l</w:t>
      </w:r>
      <w:r w:rsidRPr="00E16D53">
        <w:rPr>
          <w:spacing w:val="20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ens</w:t>
      </w:r>
      <w:r w:rsidRPr="00E16D53">
        <w:rPr>
          <w:sz w:val="22"/>
          <w:szCs w:val="22"/>
        </w:rPr>
        <w:t>e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1984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87)</w:t>
      </w:r>
    </w:p>
    <w:p w14:paraId="11BCE89F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1734E7E4" w14:textId="77777777" w:rsidR="000214B9" w:rsidRPr="00E16D53" w:rsidRDefault="00C94E73">
      <w:pPr>
        <w:spacing w:line="252" w:lineRule="auto"/>
        <w:ind w:left="105" w:right="79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o</w:t>
      </w:r>
      <w:r w:rsidRPr="00E16D53">
        <w:rPr>
          <w:spacing w:val="11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bon</w:t>
      </w:r>
      <w:r w:rsidRPr="00E16D53">
        <w:rPr>
          <w:sz w:val="22"/>
          <w:szCs w:val="22"/>
        </w:rPr>
        <w:t>o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esen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3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f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</w:t>
      </w:r>
      <w:r w:rsidRPr="00E16D53">
        <w:rPr>
          <w:sz w:val="22"/>
          <w:szCs w:val="22"/>
        </w:rPr>
        <w:t>e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B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ac</w:t>
      </w:r>
      <w:r w:rsidRPr="00E16D53">
        <w:rPr>
          <w:sz w:val="22"/>
          <w:szCs w:val="22"/>
        </w:rPr>
        <w:t>k</w:t>
      </w:r>
      <w:r w:rsidRPr="00E16D53">
        <w:rPr>
          <w:spacing w:val="1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w</w:t>
      </w:r>
      <w:r w:rsidRPr="00E16D53">
        <w:rPr>
          <w:spacing w:val="22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ae</w:t>
      </w:r>
      <w:r w:rsidRPr="00E16D53">
        <w:rPr>
          <w:spacing w:val="1"/>
          <w:sz w:val="22"/>
          <w:szCs w:val="22"/>
        </w:rPr>
        <w:t>lit</w:t>
      </w:r>
      <w:r w:rsidRPr="00E16D53">
        <w:rPr>
          <w:spacing w:val="2"/>
          <w:sz w:val="22"/>
          <w:szCs w:val="22"/>
        </w:rPr>
        <w:t>e</w:t>
      </w:r>
      <w:r w:rsidRPr="00E16D53">
        <w:rPr>
          <w:sz w:val="22"/>
          <w:szCs w:val="22"/>
        </w:rPr>
        <w:t>s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</w:t>
      </w:r>
      <w:r w:rsidRPr="00E16D53">
        <w:rPr>
          <w:sz w:val="22"/>
          <w:szCs w:val="22"/>
        </w:rPr>
        <w:t>g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D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ona</w:t>
      </w:r>
      <w:r w:rsidRPr="00E16D53">
        <w:rPr>
          <w:sz w:val="22"/>
          <w:szCs w:val="22"/>
        </w:rPr>
        <w:t>,</w:t>
      </w:r>
      <w:r w:rsidRPr="00E16D53">
        <w:rPr>
          <w:spacing w:val="21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s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ae</w:t>
      </w:r>
      <w:r w:rsidRPr="00E16D53">
        <w:rPr>
          <w:spacing w:val="1"/>
          <w:sz w:val="22"/>
          <w:szCs w:val="22"/>
        </w:rPr>
        <w:t>l</w:t>
      </w:r>
      <w:r w:rsidRPr="00E16D53">
        <w:rPr>
          <w:sz w:val="22"/>
          <w:szCs w:val="22"/>
        </w:rPr>
        <w:t>,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9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he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r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Sup</w:t>
      </w:r>
      <w:r w:rsidRPr="00E16D53">
        <w:rPr>
          <w:spacing w:val="1"/>
          <w:w w:val="102"/>
          <w:sz w:val="22"/>
          <w:szCs w:val="22"/>
        </w:rPr>
        <w:t>r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w w:val="103"/>
          <w:sz w:val="22"/>
          <w:szCs w:val="22"/>
        </w:rPr>
        <w:t>e</w:t>
      </w:r>
      <w:r w:rsidRPr="00E16D53">
        <w:rPr>
          <w:spacing w:val="5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ou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t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pe</w:t>
      </w:r>
      <w:r w:rsidRPr="00E16D53">
        <w:rPr>
          <w:spacing w:val="1"/>
          <w:sz w:val="22"/>
          <w:szCs w:val="22"/>
        </w:rPr>
        <w:t>titi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aga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ns</w:t>
      </w:r>
      <w:r w:rsidRPr="00E16D53">
        <w:rPr>
          <w:sz w:val="22"/>
          <w:szCs w:val="22"/>
        </w:rPr>
        <w:t>t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depo</w:t>
      </w:r>
      <w:r w:rsidRPr="00E16D53">
        <w:rPr>
          <w:spacing w:val="1"/>
          <w:sz w:val="22"/>
          <w:szCs w:val="22"/>
        </w:rPr>
        <w:t>rt</w:t>
      </w:r>
      <w:r w:rsidRPr="00E16D53">
        <w:rPr>
          <w:spacing w:val="2"/>
          <w:sz w:val="22"/>
          <w:szCs w:val="22"/>
        </w:rPr>
        <w:t>a</w:t>
      </w:r>
      <w:r w:rsidRPr="00E16D53">
        <w:rPr>
          <w:spacing w:val="1"/>
          <w:sz w:val="22"/>
          <w:szCs w:val="22"/>
        </w:rPr>
        <w:t>ti</w:t>
      </w:r>
      <w:r w:rsidRPr="00E16D53">
        <w:rPr>
          <w:spacing w:val="2"/>
          <w:sz w:val="22"/>
          <w:szCs w:val="22"/>
        </w:rPr>
        <w:t>o</w:t>
      </w:r>
      <w:r w:rsidRPr="00E16D53">
        <w:rPr>
          <w:sz w:val="22"/>
          <w:szCs w:val="22"/>
        </w:rPr>
        <w:t>n</w:t>
      </w:r>
      <w:r w:rsidRPr="00E16D53">
        <w:rPr>
          <w:spacing w:val="25"/>
          <w:sz w:val="22"/>
          <w:szCs w:val="22"/>
        </w:rPr>
        <w:t xml:space="preserve"> </w:t>
      </w:r>
      <w:r w:rsidRPr="00E16D53">
        <w:rPr>
          <w:spacing w:val="1"/>
          <w:w w:val="102"/>
          <w:sz w:val="22"/>
          <w:szCs w:val="22"/>
        </w:rPr>
        <w:t>(</w:t>
      </w:r>
      <w:r w:rsidRPr="00E16D53">
        <w:rPr>
          <w:spacing w:val="2"/>
          <w:w w:val="102"/>
          <w:sz w:val="22"/>
          <w:szCs w:val="22"/>
        </w:rPr>
        <w:t>1986)</w:t>
      </w:r>
    </w:p>
    <w:p w14:paraId="63B0DE48" w14:textId="77777777" w:rsidR="000214B9" w:rsidRPr="00E16D53" w:rsidRDefault="000214B9">
      <w:pPr>
        <w:spacing w:before="4" w:line="100" w:lineRule="exact"/>
        <w:rPr>
          <w:sz w:val="10"/>
          <w:szCs w:val="10"/>
        </w:rPr>
      </w:pPr>
    </w:p>
    <w:p w14:paraId="134C62CD" w14:textId="77777777" w:rsidR="000214B9" w:rsidRPr="00E16D53" w:rsidRDefault="000214B9">
      <w:pPr>
        <w:spacing w:line="200" w:lineRule="exact"/>
      </w:pPr>
    </w:p>
    <w:p w14:paraId="74770280" w14:textId="77777777" w:rsidR="000214B9" w:rsidRPr="00E16D53" w:rsidRDefault="000214B9">
      <w:pPr>
        <w:spacing w:line="200" w:lineRule="exact"/>
      </w:pPr>
    </w:p>
    <w:p w14:paraId="14A7D2E7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b/>
          <w:spacing w:val="3"/>
          <w:sz w:val="22"/>
          <w:szCs w:val="22"/>
        </w:rPr>
        <w:t>LANGUAGE</w:t>
      </w:r>
      <w:r w:rsidRPr="00E16D53">
        <w:rPr>
          <w:b/>
          <w:spacing w:val="2"/>
          <w:sz w:val="22"/>
          <w:szCs w:val="22"/>
        </w:rPr>
        <w:t>S</w:t>
      </w:r>
      <w:r w:rsidRPr="00E16D53">
        <w:rPr>
          <w:b/>
          <w:sz w:val="22"/>
          <w:szCs w:val="22"/>
        </w:rPr>
        <w:t xml:space="preserve">:            </w:t>
      </w:r>
      <w:r w:rsidRPr="00E16D53">
        <w:rPr>
          <w:b/>
          <w:spacing w:val="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Eng</w:t>
      </w:r>
      <w:r w:rsidRPr="00E16D53">
        <w:rPr>
          <w:spacing w:val="1"/>
          <w:sz w:val="22"/>
          <w:szCs w:val="22"/>
        </w:rPr>
        <w:t>li</w:t>
      </w:r>
      <w:r w:rsidRPr="00E16D53">
        <w:rPr>
          <w:spacing w:val="2"/>
          <w:sz w:val="22"/>
          <w:szCs w:val="22"/>
        </w:rPr>
        <w:t>sh</w:t>
      </w:r>
      <w:r w:rsidRPr="00E16D53">
        <w:rPr>
          <w:sz w:val="22"/>
          <w:szCs w:val="22"/>
        </w:rPr>
        <w:t>,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H</w:t>
      </w:r>
      <w:r w:rsidRPr="00E16D53">
        <w:rPr>
          <w:spacing w:val="2"/>
          <w:sz w:val="22"/>
          <w:szCs w:val="22"/>
        </w:rPr>
        <w:t>eb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3"/>
          <w:sz w:val="22"/>
          <w:szCs w:val="22"/>
        </w:rPr>
        <w:t>w</w:t>
      </w:r>
      <w:r w:rsidRPr="00E16D53">
        <w:rPr>
          <w:sz w:val="22"/>
          <w:szCs w:val="22"/>
        </w:rPr>
        <w:t>,</w:t>
      </w:r>
      <w:r w:rsidRPr="00E16D53">
        <w:rPr>
          <w:spacing w:val="18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an</w:t>
      </w:r>
      <w:r w:rsidRPr="00E16D53">
        <w:rPr>
          <w:sz w:val="22"/>
          <w:szCs w:val="22"/>
        </w:rPr>
        <w:t>d</w:t>
      </w:r>
      <w:r w:rsidRPr="00E16D53">
        <w:rPr>
          <w:spacing w:val="8"/>
          <w:sz w:val="22"/>
          <w:szCs w:val="22"/>
        </w:rPr>
        <w:t xml:space="preserve"> </w:t>
      </w:r>
      <w:r w:rsidRPr="00E16D53">
        <w:rPr>
          <w:spacing w:val="3"/>
          <w:w w:val="103"/>
          <w:sz w:val="22"/>
          <w:szCs w:val="22"/>
        </w:rPr>
        <w:t>R</w:t>
      </w:r>
      <w:r w:rsidRPr="00E16D53">
        <w:rPr>
          <w:spacing w:val="2"/>
          <w:w w:val="102"/>
          <w:sz w:val="22"/>
          <w:szCs w:val="22"/>
        </w:rPr>
        <w:t>uss</w:t>
      </w:r>
      <w:r w:rsidRPr="00E16D53">
        <w:rPr>
          <w:spacing w:val="1"/>
          <w:w w:val="102"/>
          <w:sz w:val="22"/>
          <w:szCs w:val="22"/>
        </w:rPr>
        <w:t>i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w w:val="102"/>
          <w:sz w:val="22"/>
          <w:szCs w:val="22"/>
        </w:rPr>
        <w:t>n</w:t>
      </w:r>
    </w:p>
    <w:p w14:paraId="055298B3" w14:textId="77777777" w:rsidR="000214B9" w:rsidRPr="00E16D53" w:rsidRDefault="000214B9">
      <w:pPr>
        <w:spacing w:before="3" w:line="260" w:lineRule="exact"/>
        <w:rPr>
          <w:sz w:val="26"/>
          <w:szCs w:val="26"/>
        </w:rPr>
      </w:pPr>
    </w:p>
    <w:p w14:paraId="4CB8C805" w14:textId="77777777" w:rsidR="000214B9" w:rsidRPr="00E16D53" w:rsidRDefault="00C94E73">
      <w:pPr>
        <w:ind w:left="105"/>
        <w:rPr>
          <w:sz w:val="22"/>
          <w:szCs w:val="22"/>
        </w:rPr>
      </w:pPr>
      <w:r w:rsidRPr="00E16D53">
        <w:rPr>
          <w:b/>
          <w:spacing w:val="3"/>
          <w:sz w:val="22"/>
          <w:szCs w:val="22"/>
        </w:rPr>
        <w:t>HOBB</w:t>
      </w:r>
      <w:r w:rsidRPr="00E16D53">
        <w:rPr>
          <w:b/>
          <w:spacing w:val="2"/>
          <w:sz w:val="22"/>
          <w:szCs w:val="22"/>
        </w:rPr>
        <w:t>I</w:t>
      </w:r>
      <w:r w:rsidRPr="00E16D53">
        <w:rPr>
          <w:b/>
          <w:spacing w:val="3"/>
          <w:sz w:val="22"/>
          <w:szCs w:val="22"/>
        </w:rPr>
        <w:t>E</w:t>
      </w:r>
      <w:r w:rsidRPr="00E16D53">
        <w:rPr>
          <w:b/>
          <w:spacing w:val="2"/>
          <w:sz w:val="22"/>
          <w:szCs w:val="22"/>
        </w:rPr>
        <w:t>S</w:t>
      </w:r>
      <w:r w:rsidRPr="00E16D53">
        <w:rPr>
          <w:b/>
          <w:sz w:val="22"/>
          <w:szCs w:val="22"/>
        </w:rPr>
        <w:t xml:space="preserve">:                   </w:t>
      </w:r>
      <w:r w:rsidRPr="00E16D53">
        <w:rPr>
          <w:b/>
          <w:spacing w:val="2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hess</w:t>
      </w:r>
      <w:r w:rsidRPr="00E16D53">
        <w:rPr>
          <w:sz w:val="22"/>
          <w:szCs w:val="22"/>
        </w:rPr>
        <w:t>.</w:t>
      </w:r>
      <w:r w:rsidRPr="00E16D53">
        <w:rPr>
          <w:spacing w:val="14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C</w:t>
      </w:r>
      <w:r w:rsidRPr="00E16D53">
        <w:rPr>
          <w:spacing w:val="2"/>
          <w:sz w:val="22"/>
          <w:szCs w:val="22"/>
        </w:rPr>
        <w:t>hes</w:t>
      </w:r>
      <w:r w:rsidRPr="00E16D53">
        <w:rPr>
          <w:sz w:val="22"/>
          <w:szCs w:val="22"/>
        </w:rPr>
        <w:t>s</w:t>
      </w:r>
      <w:r w:rsidRPr="00E16D53">
        <w:rPr>
          <w:spacing w:val="12"/>
          <w:sz w:val="22"/>
          <w:szCs w:val="22"/>
        </w:rPr>
        <w:t xml:space="preserve"> </w:t>
      </w:r>
      <w:r w:rsidRPr="00E16D53">
        <w:rPr>
          <w:spacing w:val="3"/>
          <w:sz w:val="22"/>
          <w:szCs w:val="22"/>
        </w:rPr>
        <w:t>M</w:t>
      </w:r>
      <w:r w:rsidRPr="00E16D53">
        <w:rPr>
          <w:spacing w:val="2"/>
          <w:sz w:val="22"/>
          <w:szCs w:val="22"/>
        </w:rPr>
        <w:t>as</w:t>
      </w:r>
      <w:r w:rsidRPr="00E16D53">
        <w:rPr>
          <w:spacing w:val="1"/>
          <w:sz w:val="22"/>
          <w:szCs w:val="22"/>
        </w:rPr>
        <w:t>t</w:t>
      </w:r>
      <w:r w:rsidRPr="00E16D53">
        <w:rPr>
          <w:spacing w:val="2"/>
          <w:sz w:val="22"/>
          <w:szCs w:val="22"/>
        </w:rPr>
        <w:t>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,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aye</w:t>
      </w:r>
      <w:r w:rsidRPr="00E16D53">
        <w:rPr>
          <w:sz w:val="22"/>
          <w:szCs w:val="22"/>
        </w:rPr>
        <w:t>d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r</w:t>
      </w:r>
      <w:r w:rsidRPr="00E16D53">
        <w:rPr>
          <w:spacing w:val="2"/>
          <w:sz w:val="22"/>
          <w:szCs w:val="22"/>
        </w:rPr>
        <w:t>o</w:t>
      </w:r>
      <w:r w:rsidRPr="00E16D53">
        <w:rPr>
          <w:spacing w:val="1"/>
          <w:sz w:val="22"/>
          <w:szCs w:val="22"/>
        </w:rPr>
        <w:t>f</w:t>
      </w:r>
      <w:r w:rsidRPr="00E16D53">
        <w:rPr>
          <w:spacing w:val="2"/>
          <w:sz w:val="22"/>
          <w:szCs w:val="22"/>
        </w:rPr>
        <w:t>ess</w:t>
      </w:r>
      <w:r w:rsidRPr="00E16D53">
        <w:rPr>
          <w:spacing w:val="1"/>
          <w:sz w:val="22"/>
          <w:szCs w:val="22"/>
        </w:rPr>
        <w:t>i</w:t>
      </w:r>
      <w:r w:rsidRPr="00E16D53">
        <w:rPr>
          <w:spacing w:val="2"/>
          <w:sz w:val="22"/>
          <w:szCs w:val="22"/>
        </w:rPr>
        <w:t>ona</w:t>
      </w:r>
      <w:r w:rsidRPr="00E16D53">
        <w:rPr>
          <w:spacing w:val="1"/>
          <w:sz w:val="22"/>
          <w:szCs w:val="22"/>
        </w:rPr>
        <w:t>ll</w:t>
      </w:r>
      <w:r w:rsidRPr="00E16D53">
        <w:rPr>
          <w:sz w:val="22"/>
          <w:szCs w:val="22"/>
        </w:rPr>
        <w:t>y</w:t>
      </w:r>
      <w:r w:rsidRPr="00E16D53">
        <w:rPr>
          <w:spacing w:val="31"/>
          <w:sz w:val="22"/>
          <w:szCs w:val="22"/>
        </w:rPr>
        <w:t xml:space="preserve"> </w:t>
      </w:r>
      <w:r w:rsidRPr="00E16D53">
        <w:rPr>
          <w:spacing w:val="2"/>
          <w:w w:val="102"/>
          <w:sz w:val="22"/>
          <w:szCs w:val="22"/>
        </w:rPr>
        <w:t>1964</w:t>
      </w:r>
      <w:r w:rsidRPr="00E16D53">
        <w:rPr>
          <w:spacing w:val="1"/>
          <w:w w:val="102"/>
          <w:sz w:val="22"/>
          <w:szCs w:val="22"/>
        </w:rPr>
        <w:t>-</w:t>
      </w:r>
      <w:r w:rsidRPr="00E16D53">
        <w:rPr>
          <w:spacing w:val="2"/>
          <w:w w:val="102"/>
          <w:sz w:val="22"/>
          <w:szCs w:val="22"/>
        </w:rPr>
        <w:t>1982</w:t>
      </w:r>
    </w:p>
    <w:p w14:paraId="67DE3C1C" w14:textId="77777777" w:rsidR="000214B9" w:rsidRPr="00E16D53" w:rsidRDefault="00C94E73">
      <w:pPr>
        <w:spacing w:before="13"/>
        <w:ind w:left="2228" w:right="4415"/>
        <w:jc w:val="center"/>
        <w:rPr>
          <w:sz w:val="22"/>
          <w:szCs w:val="22"/>
        </w:rPr>
      </w:pPr>
      <w:r w:rsidRPr="00E16D53">
        <w:rPr>
          <w:spacing w:val="2"/>
          <w:sz w:val="22"/>
          <w:szCs w:val="22"/>
        </w:rPr>
        <w:t>Socce</w:t>
      </w:r>
      <w:r w:rsidRPr="00E16D53">
        <w:rPr>
          <w:spacing w:val="1"/>
          <w:sz w:val="22"/>
          <w:szCs w:val="22"/>
        </w:rPr>
        <w:t>r</w:t>
      </w:r>
      <w:r w:rsidRPr="00E16D53">
        <w:rPr>
          <w:sz w:val="22"/>
          <w:szCs w:val="22"/>
        </w:rPr>
        <w:t>.</w:t>
      </w:r>
      <w:r w:rsidRPr="00E16D53">
        <w:rPr>
          <w:spacing w:val="17"/>
          <w:sz w:val="22"/>
          <w:szCs w:val="22"/>
        </w:rPr>
        <w:t xml:space="preserve"> </w:t>
      </w:r>
      <w:r w:rsidRPr="00E16D53">
        <w:rPr>
          <w:spacing w:val="2"/>
          <w:sz w:val="22"/>
          <w:szCs w:val="22"/>
        </w:rPr>
        <w:t>P</w:t>
      </w:r>
      <w:r w:rsidRPr="00E16D53">
        <w:rPr>
          <w:spacing w:val="1"/>
          <w:sz w:val="22"/>
          <w:szCs w:val="22"/>
        </w:rPr>
        <w:t>l</w:t>
      </w:r>
      <w:r w:rsidRPr="00E16D53">
        <w:rPr>
          <w:spacing w:val="2"/>
          <w:sz w:val="22"/>
          <w:szCs w:val="22"/>
        </w:rPr>
        <w:t>aye</w:t>
      </w:r>
      <w:r w:rsidRPr="00E16D53">
        <w:rPr>
          <w:sz w:val="22"/>
          <w:szCs w:val="22"/>
        </w:rPr>
        <w:t>d</w:t>
      </w:r>
      <w:r w:rsidRPr="00E16D53">
        <w:rPr>
          <w:spacing w:val="16"/>
          <w:sz w:val="22"/>
          <w:szCs w:val="22"/>
        </w:rPr>
        <w:t xml:space="preserve"> </w:t>
      </w:r>
      <w:r w:rsidRPr="00E16D53">
        <w:rPr>
          <w:spacing w:val="1"/>
          <w:sz w:val="22"/>
          <w:szCs w:val="22"/>
        </w:rPr>
        <w:t>i</w:t>
      </w:r>
      <w:r w:rsidRPr="00E16D53">
        <w:rPr>
          <w:sz w:val="22"/>
          <w:szCs w:val="22"/>
        </w:rPr>
        <w:t>n</w:t>
      </w:r>
      <w:r w:rsidRPr="00E16D53">
        <w:rPr>
          <w:spacing w:val="6"/>
          <w:sz w:val="22"/>
          <w:szCs w:val="22"/>
        </w:rPr>
        <w:t xml:space="preserve"> 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spacing w:val="2"/>
          <w:w w:val="103"/>
          <w:sz w:val="22"/>
          <w:szCs w:val="22"/>
        </w:rPr>
        <w:t>a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e</w:t>
      </w:r>
      <w:r w:rsidRPr="00E16D53">
        <w:rPr>
          <w:spacing w:val="2"/>
          <w:w w:val="102"/>
          <w:sz w:val="22"/>
          <w:szCs w:val="22"/>
        </w:rPr>
        <w:t>u</w:t>
      </w:r>
      <w:r w:rsidRPr="00E16D53">
        <w:rPr>
          <w:w w:val="102"/>
          <w:sz w:val="22"/>
          <w:szCs w:val="22"/>
        </w:rPr>
        <w:t>r</w:t>
      </w:r>
      <w:r w:rsidRPr="00E16D53">
        <w:rPr>
          <w:spacing w:val="1"/>
          <w:sz w:val="22"/>
          <w:szCs w:val="22"/>
        </w:rPr>
        <w:t xml:space="preserve"> </w:t>
      </w:r>
      <w:r w:rsidRPr="00E16D53">
        <w:rPr>
          <w:spacing w:val="1"/>
          <w:w w:val="103"/>
          <w:sz w:val="22"/>
          <w:szCs w:val="22"/>
        </w:rPr>
        <w:t>t</w:t>
      </w:r>
      <w:r w:rsidRPr="00E16D53">
        <w:rPr>
          <w:spacing w:val="2"/>
          <w:w w:val="103"/>
          <w:sz w:val="22"/>
          <w:szCs w:val="22"/>
        </w:rPr>
        <w:t>ea</w:t>
      </w:r>
      <w:r w:rsidRPr="00E16D53">
        <w:rPr>
          <w:spacing w:val="3"/>
          <w:w w:val="102"/>
          <w:sz w:val="22"/>
          <w:szCs w:val="22"/>
        </w:rPr>
        <w:t>m</w:t>
      </w:r>
      <w:r w:rsidRPr="00E16D53">
        <w:rPr>
          <w:w w:val="102"/>
          <w:sz w:val="22"/>
          <w:szCs w:val="22"/>
        </w:rPr>
        <w:t>s</w:t>
      </w:r>
    </w:p>
    <w:sectPr w:rsidR="000214B9" w:rsidRPr="00E16D53">
      <w:pgSz w:w="12240" w:h="15840"/>
      <w:pgMar w:top="1380" w:right="1320" w:bottom="280" w:left="1340" w:header="0" w:footer="14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EF894" w14:textId="77777777" w:rsidR="00C94E73" w:rsidRDefault="00C94E73">
      <w:r>
        <w:separator/>
      </w:r>
    </w:p>
  </w:endnote>
  <w:endnote w:type="continuationSeparator" w:id="0">
    <w:p w14:paraId="1649BBEB" w14:textId="77777777" w:rsidR="00C94E73" w:rsidRDefault="00C94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F0899" w14:textId="77777777" w:rsidR="000214B9" w:rsidRDefault="00C94E73">
    <w:pPr>
      <w:spacing w:line="200" w:lineRule="exact"/>
    </w:pPr>
    <w:r>
      <w:pict w14:anchorId="53B9DE2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8.75pt;margin-top:706.95pt;width:15pt;height:12.8pt;z-index:-251658752;mso-position-horizontal-relative:page;mso-position-vertical-relative:page" filled="f" stroked="f">
          <v:textbox inset="0,0,0,0">
            <w:txbxContent>
              <w:p w14:paraId="1C8C018B" w14:textId="77777777" w:rsidR="000214B9" w:rsidRDefault="00C94E73">
                <w:pPr>
                  <w:spacing w:line="220" w:lineRule="exact"/>
                  <w:ind w:left="40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w w:val="102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1CC98" w14:textId="77777777" w:rsidR="00C94E73" w:rsidRDefault="00C94E73">
      <w:r>
        <w:separator/>
      </w:r>
    </w:p>
  </w:footnote>
  <w:footnote w:type="continuationSeparator" w:id="0">
    <w:p w14:paraId="5E1C2C19" w14:textId="77777777" w:rsidR="00C94E73" w:rsidRDefault="00C94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D03CE2"/>
    <w:multiLevelType w:val="multilevel"/>
    <w:tmpl w:val="B600A9E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4B9"/>
    <w:rsid w:val="000214B9"/>
    <w:rsid w:val="00C94E73"/>
    <w:rsid w:val="00E1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6861EA9"/>
  <w15:docId w15:val="{DBD7526B-F87E-40F2-8FE2-FAB9AED7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rginialawreview.org/inbrief/2007/09/18/bierschbach.pdf" TargetMode="External"/><Relationship Id="rId13" Type="http://schemas.openxmlformats.org/officeDocument/2006/relationships/hyperlink" Target="http://washingtonexaminer.com/article/feed/2135026" TargetMode="External"/><Relationship Id="rId18" Type="http://schemas.openxmlformats.org/officeDocument/2006/relationships/hyperlink" Target="http://www.tau.ac.il/law/cegla/journal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aw.mscc.huji.ac.il/law1/newsite/hebrew.html" TargetMode="External"/><Relationship Id="rId7" Type="http://schemas.openxmlformats.org/officeDocument/2006/relationships/footer" Target="footer1.xml"/><Relationship Id="rId12" Type="http://schemas.openxmlformats.org/officeDocument/2006/relationships/hyperlink" Target="http://washingtonexaminer.com/lawyers-professors-discuss-" TargetMode="External"/><Relationship Id="rId17" Type="http://schemas.openxmlformats.org/officeDocument/2006/relationships/hyperlink" Target="http://www.vathek.com/ijep/index.s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blogs.harvard.edu/billofhealth/category/contributors/alex-stein/" TargetMode="External"/><Relationship Id="rId20" Type="http://schemas.openxmlformats.org/officeDocument/2006/relationships/hyperlink" Target="http://law.mscc.huji.ac.il/law1/ilr/Default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rmronline.com/article/the-art-of-compromis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teinmedicalmalpractice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huffingtonpost.com/dov-fox/reproductive-malpractice_b_7706980.html" TargetMode="External"/><Relationship Id="rId19" Type="http://schemas.openxmlformats.org/officeDocument/2006/relationships/hyperlink" Target="http://www.bepress.com/t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utpatientsurgery.net/surgical-facility-administration/avoid-medical-" TargetMode="External"/><Relationship Id="rId14" Type="http://schemas.openxmlformats.org/officeDocument/2006/relationships/hyperlink" Target="http://legalnewsline.com/issues/tort-reform/249242-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5837</Words>
  <Characters>33271</Characters>
  <Application>Microsoft Office Word</Application>
  <DocSecurity>0</DocSecurity>
  <Lines>277</Lines>
  <Paragraphs>78</Paragraphs>
  <ScaleCrop>false</ScaleCrop>
  <Company/>
  <LinksUpToDate>false</LinksUpToDate>
  <CharactersWithSpaces>39030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2021-07-05T04:58:00Z</dcterms:created>
  <dcterms:modified xsi:type="dcterms:W3CDTF">2021-07-05T05:01:00Z</dcterms:modified>
</cp:coreProperties>
</file>